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1E3A8" w14:textId="77777777" w:rsidR="00FB471F" w:rsidRDefault="008142E3" w:rsidP="00125227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57B7020" wp14:editId="7B8968A4">
            <wp:extent cx="581025" cy="657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0770D5" w14:textId="77777777" w:rsidR="00FB471F" w:rsidRPr="00125227" w:rsidRDefault="00FB471F" w:rsidP="003A66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b/>
          <w:bCs/>
          <w:sz w:val="28"/>
          <w:szCs w:val="28"/>
        </w:rPr>
        <w:t>АДМИНИСТРАЦИЯ КУШВИНСКОГО ГОРОДСКОГО ОКРУГА</w:t>
      </w:r>
    </w:p>
    <w:p w14:paraId="60807C2F" w14:textId="77777777" w:rsidR="00FB471F" w:rsidRPr="00125227" w:rsidRDefault="00FB471F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3C290AFD" w14:textId="77777777" w:rsidR="00FB471F" w:rsidRPr="00125227" w:rsidRDefault="00FB471F" w:rsidP="003A6667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9765AD" w14:textId="58E8F389" w:rsidR="008C0B70" w:rsidRPr="007669D5" w:rsidRDefault="00117B4E" w:rsidP="008C0B70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1989">
        <w:rPr>
          <w:rFonts w:ascii="Times New Roman" w:hAnsi="Times New Roman" w:cs="Times New Roman"/>
          <w:sz w:val="28"/>
          <w:szCs w:val="28"/>
        </w:rPr>
        <w:t>О</w:t>
      </w:r>
      <w:r w:rsidR="008C0B70" w:rsidRPr="0054198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24.03.2022 </w:t>
      </w:r>
      <w:r w:rsidR="00063F3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352</w:t>
      </w:r>
      <w:r w:rsidR="004527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24688E" w14:textId="77777777" w:rsidR="000420E5" w:rsidRDefault="000420E5" w:rsidP="000420E5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sz w:val="28"/>
          <w:szCs w:val="28"/>
        </w:rPr>
        <w:t>г. Кушва</w:t>
      </w:r>
    </w:p>
    <w:p w14:paraId="03CBC6BD" w14:textId="77777777" w:rsidR="00F9078D" w:rsidRDefault="00F9078D" w:rsidP="000420E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B93E826" w14:textId="77777777" w:rsidR="000420E5" w:rsidRDefault="000420E5" w:rsidP="000420E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внесении изменений в 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ую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 </w:t>
      </w:r>
    </w:p>
    <w:p w14:paraId="343DC914" w14:textId="77777777" w:rsidR="000420E5" w:rsidRDefault="000420E5" w:rsidP="000420E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Кушвинского городского округа 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Развитие системы образования </w:t>
      </w:r>
    </w:p>
    <w:p w14:paraId="4157E4D9" w14:textId="77777777" w:rsidR="000420E5" w:rsidRPr="00125227" w:rsidRDefault="000420E5" w:rsidP="000420E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Кушвинском городском округе до 2024 года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14:paraId="63F337D7" w14:textId="77777777" w:rsidR="000420E5" w:rsidRPr="00125227" w:rsidRDefault="000420E5" w:rsidP="00042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B2193D" w14:textId="77777777" w:rsidR="000420E5" w:rsidRDefault="000420E5" w:rsidP="00E31A7E">
      <w:pPr>
        <w:spacing w:line="240" w:lineRule="auto"/>
        <w:ind w:right="-83"/>
        <w:jc w:val="both"/>
        <w:rPr>
          <w:rFonts w:ascii="Times New Roman" w:hAnsi="Times New Roman" w:cs="Times New Roman"/>
          <w:sz w:val="28"/>
          <w:szCs w:val="28"/>
        </w:rPr>
      </w:pPr>
      <w:r w:rsidRPr="0094692B">
        <w:rPr>
          <w:rFonts w:ascii="Times New Roman" w:hAnsi="Times New Roman" w:cs="Times New Roman"/>
          <w:sz w:val="28"/>
          <w:szCs w:val="28"/>
        </w:rPr>
        <w:tab/>
      </w:r>
      <w:r w:rsidRPr="0036512A">
        <w:rPr>
          <w:rFonts w:ascii="Times New Roman" w:hAnsi="Times New Roman" w:cs="Times New Roman"/>
          <w:sz w:val="28"/>
          <w:szCs w:val="28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Кушвинского городского округа, в соответствии со статьей 179 Бюджетного кодекса Российской Федерации</w:t>
      </w:r>
      <w:r w:rsidRPr="00F6587E">
        <w:rPr>
          <w:rFonts w:ascii="Times New Roman" w:hAnsi="Times New Roman" w:cs="Times New Roman"/>
          <w:sz w:val="28"/>
          <w:szCs w:val="28"/>
        </w:rPr>
        <w:t>, решением Думы Кушвинского городского окру</w:t>
      </w:r>
      <w:r>
        <w:rPr>
          <w:rFonts w:ascii="Times New Roman" w:hAnsi="Times New Roman" w:cs="Times New Roman"/>
          <w:sz w:val="28"/>
          <w:szCs w:val="28"/>
        </w:rPr>
        <w:t xml:space="preserve">га от </w:t>
      </w:r>
      <w:r w:rsidR="001D0E91">
        <w:rPr>
          <w:rFonts w:ascii="Times New Roman" w:hAnsi="Times New Roman" w:cs="Times New Roman"/>
          <w:sz w:val="28"/>
          <w:szCs w:val="28"/>
        </w:rPr>
        <w:t>23 декабря</w:t>
      </w:r>
      <w:r w:rsidR="00E541CE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CA0727">
        <w:rPr>
          <w:rFonts w:ascii="Times New Roman" w:hAnsi="Times New Roman" w:cs="Times New Roman"/>
          <w:sz w:val="28"/>
          <w:szCs w:val="28"/>
        </w:rPr>
        <w:t xml:space="preserve">№ </w:t>
      </w:r>
      <w:r w:rsidR="001D0E91">
        <w:rPr>
          <w:rFonts w:ascii="Times New Roman" w:hAnsi="Times New Roman" w:cs="Times New Roman"/>
          <w:sz w:val="28"/>
          <w:szCs w:val="28"/>
        </w:rPr>
        <w:t>23</w:t>
      </w:r>
      <w:r w:rsidRPr="0036512A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Думы Кушвинского городского округа от </w:t>
      </w:r>
      <w:r w:rsidR="000B4A93">
        <w:rPr>
          <w:rFonts w:ascii="Times New Roman" w:hAnsi="Times New Roman" w:cs="Times New Roman"/>
          <w:sz w:val="28"/>
          <w:szCs w:val="28"/>
        </w:rPr>
        <w:t>24</w:t>
      </w:r>
      <w:r w:rsidRPr="0036512A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B4A93">
        <w:rPr>
          <w:rFonts w:ascii="Times New Roman" w:hAnsi="Times New Roman" w:cs="Times New Roman"/>
          <w:sz w:val="28"/>
          <w:szCs w:val="28"/>
        </w:rPr>
        <w:t>20</w:t>
      </w:r>
      <w:r w:rsidRPr="0036512A">
        <w:rPr>
          <w:rFonts w:ascii="Times New Roman" w:hAnsi="Times New Roman" w:cs="Times New Roman"/>
          <w:sz w:val="28"/>
          <w:szCs w:val="28"/>
        </w:rPr>
        <w:t xml:space="preserve"> года № 2</w:t>
      </w:r>
      <w:r w:rsidR="000B4A93">
        <w:rPr>
          <w:rFonts w:ascii="Times New Roman" w:hAnsi="Times New Roman" w:cs="Times New Roman"/>
          <w:sz w:val="28"/>
          <w:szCs w:val="28"/>
        </w:rPr>
        <w:t>77</w:t>
      </w:r>
      <w:r w:rsidRPr="0036512A">
        <w:rPr>
          <w:rFonts w:ascii="Times New Roman" w:hAnsi="Times New Roman" w:cs="Times New Roman"/>
          <w:sz w:val="28"/>
          <w:szCs w:val="28"/>
        </w:rPr>
        <w:t xml:space="preserve"> «О бюджете Кушвинского городского округа на 202</w:t>
      </w:r>
      <w:r w:rsidR="000B4A93">
        <w:rPr>
          <w:rFonts w:ascii="Times New Roman" w:hAnsi="Times New Roman" w:cs="Times New Roman"/>
          <w:sz w:val="28"/>
          <w:szCs w:val="28"/>
        </w:rPr>
        <w:t>1</w:t>
      </w:r>
      <w:r w:rsidRPr="003651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B4A93">
        <w:rPr>
          <w:rFonts w:ascii="Times New Roman" w:hAnsi="Times New Roman" w:cs="Times New Roman"/>
          <w:sz w:val="28"/>
          <w:szCs w:val="28"/>
        </w:rPr>
        <w:t>2</w:t>
      </w:r>
      <w:r w:rsidRPr="0036512A">
        <w:rPr>
          <w:rFonts w:ascii="Times New Roman" w:hAnsi="Times New Roman" w:cs="Times New Roman"/>
          <w:sz w:val="28"/>
          <w:szCs w:val="28"/>
        </w:rPr>
        <w:t xml:space="preserve"> и 202</w:t>
      </w:r>
      <w:r w:rsidR="000B4A93">
        <w:rPr>
          <w:rFonts w:ascii="Times New Roman" w:hAnsi="Times New Roman" w:cs="Times New Roman"/>
          <w:sz w:val="28"/>
          <w:szCs w:val="28"/>
        </w:rPr>
        <w:t>3</w:t>
      </w:r>
      <w:r w:rsidRPr="0036512A">
        <w:rPr>
          <w:rFonts w:ascii="Times New Roman" w:hAnsi="Times New Roman" w:cs="Times New Roman"/>
          <w:sz w:val="28"/>
          <w:szCs w:val="28"/>
        </w:rPr>
        <w:t xml:space="preserve"> годов»»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D0E91" w:rsidRPr="00F6587E">
        <w:rPr>
          <w:rFonts w:ascii="Times New Roman" w:hAnsi="Times New Roman" w:cs="Times New Roman"/>
          <w:sz w:val="28"/>
          <w:szCs w:val="28"/>
        </w:rPr>
        <w:t>решением Думы Кушвинского городского окру</w:t>
      </w:r>
      <w:r w:rsidR="001D0E91">
        <w:rPr>
          <w:rFonts w:ascii="Times New Roman" w:hAnsi="Times New Roman" w:cs="Times New Roman"/>
          <w:sz w:val="28"/>
          <w:szCs w:val="28"/>
        </w:rPr>
        <w:t>га от 23 декабря 2021 года № 24</w:t>
      </w:r>
      <w:r w:rsidR="001D0E91" w:rsidRPr="0036512A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Думы Кушвинского городского округа от </w:t>
      </w:r>
      <w:r w:rsidR="001D0E91">
        <w:rPr>
          <w:rFonts w:ascii="Times New Roman" w:hAnsi="Times New Roman" w:cs="Times New Roman"/>
          <w:sz w:val="28"/>
          <w:szCs w:val="28"/>
        </w:rPr>
        <w:t>24</w:t>
      </w:r>
      <w:r w:rsidR="001D0E91" w:rsidRPr="0036512A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1D0E91">
        <w:rPr>
          <w:rFonts w:ascii="Times New Roman" w:hAnsi="Times New Roman" w:cs="Times New Roman"/>
          <w:sz w:val="28"/>
          <w:szCs w:val="28"/>
        </w:rPr>
        <w:t>20</w:t>
      </w:r>
      <w:r w:rsidR="001D0E91" w:rsidRPr="0036512A">
        <w:rPr>
          <w:rFonts w:ascii="Times New Roman" w:hAnsi="Times New Roman" w:cs="Times New Roman"/>
          <w:sz w:val="28"/>
          <w:szCs w:val="28"/>
        </w:rPr>
        <w:t xml:space="preserve"> года № 2</w:t>
      </w:r>
      <w:r w:rsidR="001D0E91">
        <w:rPr>
          <w:rFonts w:ascii="Times New Roman" w:hAnsi="Times New Roman" w:cs="Times New Roman"/>
          <w:sz w:val="28"/>
          <w:szCs w:val="28"/>
        </w:rPr>
        <w:t>77</w:t>
      </w:r>
      <w:r w:rsidR="001D0E91" w:rsidRPr="0036512A">
        <w:rPr>
          <w:rFonts w:ascii="Times New Roman" w:hAnsi="Times New Roman" w:cs="Times New Roman"/>
          <w:sz w:val="28"/>
          <w:szCs w:val="28"/>
        </w:rPr>
        <w:t xml:space="preserve"> «О бюджете Кушвинского городского округа на 202</w:t>
      </w:r>
      <w:r w:rsidR="001D0E91">
        <w:rPr>
          <w:rFonts w:ascii="Times New Roman" w:hAnsi="Times New Roman" w:cs="Times New Roman"/>
          <w:sz w:val="28"/>
          <w:szCs w:val="28"/>
        </w:rPr>
        <w:t>2</w:t>
      </w:r>
      <w:r w:rsidR="001D0E91" w:rsidRPr="003651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D0E91">
        <w:rPr>
          <w:rFonts w:ascii="Times New Roman" w:hAnsi="Times New Roman" w:cs="Times New Roman"/>
          <w:sz w:val="28"/>
          <w:szCs w:val="28"/>
        </w:rPr>
        <w:t>3</w:t>
      </w:r>
      <w:r w:rsidR="001D0E91" w:rsidRPr="0036512A">
        <w:rPr>
          <w:rFonts w:ascii="Times New Roman" w:hAnsi="Times New Roman" w:cs="Times New Roman"/>
          <w:sz w:val="28"/>
          <w:szCs w:val="28"/>
        </w:rPr>
        <w:t xml:space="preserve"> и 202</w:t>
      </w:r>
      <w:r w:rsidR="001D0E91">
        <w:rPr>
          <w:rFonts w:ascii="Times New Roman" w:hAnsi="Times New Roman" w:cs="Times New Roman"/>
          <w:sz w:val="28"/>
          <w:szCs w:val="28"/>
        </w:rPr>
        <w:t>4</w:t>
      </w:r>
      <w:r w:rsidR="001D0E91" w:rsidRPr="0036512A">
        <w:rPr>
          <w:rFonts w:ascii="Times New Roman" w:hAnsi="Times New Roman" w:cs="Times New Roman"/>
          <w:sz w:val="28"/>
          <w:szCs w:val="28"/>
        </w:rPr>
        <w:t xml:space="preserve"> годов»»</w:t>
      </w:r>
      <w:r w:rsidR="001D0E91">
        <w:rPr>
          <w:rFonts w:ascii="Times New Roman" w:hAnsi="Times New Roman" w:cs="Times New Roman"/>
          <w:sz w:val="28"/>
          <w:szCs w:val="28"/>
        </w:rPr>
        <w:t xml:space="preserve">, </w:t>
      </w:r>
      <w:r w:rsidRPr="0036512A">
        <w:rPr>
          <w:rFonts w:ascii="Times New Roman" w:hAnsi="Times New Roman" w:cs="Times New Roman"/>
          <w:sz w:val="28"/>
          <w:szCs w:val="28"/>
        </w:rPr>
        <w:t>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 (с изменениями), администрация Кушвинского городского округа</w:t>
      </w:r>
    </w:p>
    <w:p w14:paraId="3F7EDC60" w14:textId="77777777" w:rsidR="000420E5" w:rsidRPr="00C2464D" w:rsidRDefault="000420E5" w:rsidP="000420E5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464D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00D936F4" w14:textId="77777777" w:rsidR="000420E5" w:rsidRDefault="000420E5" w:rsidP="00042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C2464D">
        <w:rPr>
          <w:rFonts w:ascii="Times New Roman" w:hAnsi="Times New Roman" w:cs="Times New Roman"/>
          <w:sz w:val="28"/>
          <w:szCs w:val="28"/>
        </w:rPr>
        <w:t>Внести в муниципальную программу Кушвинского городского округа</w:t>
      </w:r>
      <w:r w:rsidRPr="00C246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C2464D">
        <w:rPr>
          <w:rFonts w:ascii="Times New Roman" w:hAnsi="Times New Roman" w:cs="Times New Roman"/>
          <w:sz w:val="28"/>
          <w:szCs w:val="28"/>
        </w:rPr>
        <w:t>«Развитие системы образования в Кушвинском городском округе до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2464D">
        <w:rPr>
          <w:rFonts w:ascii="Times New Roman" w:hAnsi="Times New Roman" w:cs="Times New Roman"/>
          <w:sz w:val="28"/>
          <w:szCs w:val="28"/>
        </w:rPr>
        <w:t xml:space="preserve"> года», утвержденную постановлением администрации Кушвинского городского</w:t>
      </w:r>
      <w:r w:rsidRPr="00F2641A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 от 10 ноября 2014 года № 211</w:t>
      </w:r>
      <w:r w:rsidRPr="007B59EE">
        <w:rPr>
          <w:rFonts w:ascii="Times New Roman" w:hAnsi="Times New Roman" w:cs="Times New Roman"/>
          <w:sz w:val="28"/>
          <w:szCs w:val="28"/>
        </w:rPr>
        <w:t>9</w:t>
      </w:r>
      <w:r w:rsidRPr="007B59EE">
        <w:rPr>
          <w:rFonts w:ascii="Times New Roman" w:hAnsi="Times New Roman" w:cs="Times New Roman"/>
        </w:rPr>
        <w:t xml:space="preserve"> «</w:t>
      </w:r>
      <w:r w:rsidRPr="007B59EE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9EE">
        <w:rPr>
          <w:rFonts w:ascii="Times New Roman" w:hAnsi="Times New Roman" w:cs="Times New Roman"/>
          <w:sz w:val="28"/>
          <w:szCs w:val="28"/>
        </w:rPr>
        <w:t>«Развитие системы образования в Кушвинском городском округе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9EE">
        <w:rPr>
          <w:rFonts w:ascii="Times New Roman" w:hAnsi="Times New Roman" w:cs="Times New Roman"/>
          <w:sz w:val="28"/>
          <w:szCs w:val="28"/>
        </w:rPr>
        <w:t>до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B59EE">
        <w:rPr>
          <w:rFonts w:ascii="Times New Roman" w:hAnsi="Times New Roman" w:cs="Times New Roman"/>
          <w:sz w:val="28"/>
          <w:szCs w:val="28"/>
        </w:rPr>
        <w:t xml:space="preserve"> года» </w:t>
      </w:r>
      <w:r w:rsidRPr="00F2641A">
        <w:rPr>
          <w:rFonts w:ascii="Times New Roman" w:hAnsi="Times New Roman" w:cs="Times New Roman"/>
          <w:sz w:val="28"/>
          <w:szCs w:val="28"/>
        </w:rPr>
        <w:t>(с изменениями, внесенными</w:t>
      </w:r>
      <w:r w:rsidRPr="000665B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0665BC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 от </w:t>
      </w:r>
      <w:r>
        <w:rPr>
          <w:rFonts w:ascii="Times New Roman" w:hAnsi="Times New Roman" w:cs="Times New Roman"/>
          <w:sz w:val="28"/>
          <w:szCs w:val="28"/>
        </w:rPr>
        <w:t xml:space="preserve">19 марта 2015 года № 347;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марта 2015 года № 385; </w:t>
      </w:r>
      <w:r w:rsidR="00F9078D">
        <w:rPr>
          <w:rFonts w:ascii="Times New Roman" w:hAnsi="Times New Roman" w:cs="Times New Roman"/>
          <w:sz w:val="28"/>
          <w:szCs w:val="28"/>
        </w:rPr>
        <w:t xml:space="preserve">    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 июня 2015 года № 783;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ноября 2015 года № 1607;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13 ноября 2015 года № 1655;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31 декабря  2015 года № 2025;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21 марта 2016 года № 322;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19 мая 2016 года № 619;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29 августа 2016 года № 1183;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 ноября 2016 года № 1659;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28 декабря 2016 года № 2071;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12 апреля 2017 года № 462;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июля 2017 года № 889;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18 августа 2017 года № 1099;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27 октября </w:t>
      </w:r>
      <w:r>
        <w:rPr>
          <w:rFonts w:ascii="Times New Roman" w:hAnsi="Times New Roman" w:cs="Times New Roman"/>
          <w:sz w:val="28"/>
          <w:szCs w:val="28"/>
        </w:rPr>
        <w:lastRenderedPageBreak/>
        <w:t>2017 года № 1540;</w:t>
      </w:r>
      <w:r w:rsidR="00E04D1E" w:rsidRPr="00E04D1E">
        <w:rPr>
          <w:rFonts w:ascii="Times New Roman" w:hAnsi="Times New Roman" w:cs="Times New Roman"/>
          <w:sz w:val="28"/>
          <w:szCs w:val="28"/>
        </w:rPr>
        <w:t xml:space="preserve">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 декабря 2017 года № 1898;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28 декабря 2017 года № 2021;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 февраля 2018 года № 266;</w:t>
      </w:r>
      <w:r w:rsidR="00E04D1E" w:rsidRPr="00E04D1E">
        <w:rPr>
          <w:rFonts w:ascii="Times New Roman" w:hAnsi="Times New Roman" w:cs="Times New Roman"/>
          <w:sz w:val="28"/>
          <w:szCs w:val="28"/>
        </w:rPr>
        <w:t xml:space="preserve">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3 мая 2018 года № 572;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23 мая 2018 года № 685;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июля 2018 года № 878;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 июля 2018 года № </w:t>
      </w:r>
      <w:r w:rsidRPr="00E823CA">
        <w:rPr>
          <w:rFonts w:ascii="Times New Roman" w:hAnsi="Times New Roman" w:cs="Times New Roman"/>
          <w:sz w:val="28"/>
          <w:szCs w:val="28"/>
        </w:rPr>
        <w:t>982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30 августа 2018 года  № 1144;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ноября 2018 года №</w:t>
      </w:r>
      <w:r w:rsidR="00F9078D">
        <w:rPr>
          <w:rFonts w:ascii="Times New Roman" w:hAnsi="Times New Roman" w:cs="Times New Roman"/>
          <w:sz w:val="28"/>
          <w:szCs w:val="28"/>
        </w:rPr>
        <w:t xml:space="preserve"> </w:t>
      </w:r>
      <w:r w:rsidRPr="00222EAB">
        <w:rPr>
          <w:rFonts w:ascii="Times New Roman" w:hAnsi="Times New Roman" w:cs="Times New Roman"/>
          <w:sz w:val="28"/>
          <w:szCs w:val="28"/>
        </w:rPr>
        <w:t>1477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22EAB">
        <w:rPr>
          <w:rFonts w:ascii="Times New Roman" w:hAnsi="Times New Roman" w:cs="Times New Roman"/>
          <w:sz w:val="28"/>
          <w:szCs w:val="28"/>
        </w:rPr>
        <w:t xml:space="preserve">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 w:rsidRPr="00222EAB">
        <w:rPr>
          <w:rFonts w:ascii="Times New Roman" w:hAnsi="Times New Roman" w:cs="Times New Roman"/>
          <w:sz w:val="28"/>
          <w:szCs w:val="28"/>
        </w:rPr>
        <w:t xml:space="preserve"> </w:t>
      </w:r>
      <w:r w:rsidRPr="00222EAB">
        <w:rPr>
          <w:rFonts w:ascii="Times New Roman" w:hAnsi="Times New Roman" w:cs="Times New Roman"/>
          <w:sz w:val="28"/>
          <w:szCs w:val="28"/>
        </w:rPr>
        <w:t>26 декабря 2018 года № 1789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 декабря года № 1824;</w:t>
      </w:r>
      <w:r w:rsidR="00E04D1E" w:rsidRPr="00E04D1E">
        <w:rPr>
          <w:rFonts w:ascii="Times New Roman" w:hAnsi="Times New Roman" w:cs="Times New Roman"/>
          <w:sz w:val="28"/>
          <w:szCs w:val="28"/>
        </w:rPr>
        <w:t xml:space="preserve">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18 марта 2019 года № 258;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 мая 2019 года № 534;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 w:rsidR="00E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 июля 2019 года № 877;</w:t>
      </w:r>
      <w:r w:rsidR="00E04D1E" w:rsidRPr="00E04D1E">
        <w:rPr>
          <w:rFonts w:ascii="Times New Roman" w:hAnsi="Times New Roman" w:cs="Times New Roman"/>
          <w:sz w:val="28"/>
          <w:szCs w:val="28"/>
        </w:rPr>
        <w:t xml:space="preserve"> </w:t>
      </w:r>
      <w:r w:rsidR="00E04D1E" w:rsidRPr="000665B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25 сентября 2019 года № 1246;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декабря 2019 года № 1578;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24 декабря 2019 года № 1669;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 марта 2020 года № 280;</w:t>
      </w:r>
      <w:r w:rsidR="000C7B99" w:rsidRPr="000C7B99">
        <w:rPr>
          <w:rFonts w:ascii="Times New Roman" w:hAnsi="Times New Roman" w:cs="Times New Roman"/>
          <w:sz w:val="28"/>
          <w:szCs w:val="28"/>
        </w:rPr>
        <w:t xml:space="preserve">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22 мая 2020 года № 555;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 сентября 2020</w:t>
      </w:r>
      <w:r w:rsidR="00C62F97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984;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 сентября 2020</w:t>
      </w:r>
      <w:r w:rsidR="00C62F97" w:rsidRPr="00C62F97">
        <w:rPr>
          <w:rFonts w:ascii="Times New Roman" w:hAnsi="Times New Roman" w:cs="Times New Roman"/>
          <w:sz w:val="28"/>
          <w:szCs w:val="28"/>
        </w:rPr>
        <w:t xml:space="preserve"> </w:t>
      </w:r>
      <w:r w:rsidR="00C62F97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907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1017,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 ноября 2020</w:t>
      </w:r>
      <w:r w:rsidR="00C62F97" w:rsidRPr="00C62F97">
        <w:rPr>
          <w:rFonts w:ascii="Times New Roman" w:hAnsi="Times New Roman" w:cs="Times New Roman"/>
          <w:sz w:val="28"/>
          <w:szCs w:val="28"/>
        </w:rPr>
        <w:t xml:space="preserve"> </w:t>
      </w:r>
      <w:r w:rsidR="00C62F97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907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1239,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 января 2021</w:t>
      </w:r>
      <w:r w:rsidR="00C62F97" w:rsidRPr="00C62F97">
        <w:rPr>
          <w:rFonts w:ascii="Times New Roman" w:hAnsi="Times New Roman" w:cs="Times New Roman"/>
          <w:sz w:val="28"/>
          <w:szCs w:val="28"/>
        </w:rPr>
        <w:t xml:space="preserve"> </w:t>
      </w:r>
      <w:r w:rsidR="00C62F97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907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</w:t>
      </w:r>
      <w:r w:rsidR="00E541CE">
        <w:rPr>
          <w:rFonts w:ascii="Times New Roman" w:hAnsi="Times New Roman" w:cs="Times New Roman"/>
          <w:sz w:val="28"/>
          <w:szCs w:val="28"/>
        </w:rPr>
        <w:t xml:space="preserve">,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</w:t>
      </w:r>
      <w:r w:rsidR="00E541CE">
        <w:rPr>
          <w:rFonts w:ascii="Times New Roman" w:hAnsi="Times New Roman" w:cs="Times New Roman"/>
          <w:sz w:val="28"/>
          <w:szCs w:val="28"/>
        </w:rPr>
        <w:t>15 марта 2021</w:t>
      </w:r>
      <w:r w:rsidR="00C62F97" w:rsidRPr="00C62F97">
        <w:rPr>
          <w:rFonts w:ascii="Times New Roman" w:hAnsi="Times New Roman" w:cs="Times New Roman"/>
          <w:sz w:val="28"/>
          <w:szCs w:val="28"/>
        </w:rPr>
        <w:t xml:space="preserve"> </w:t>
      </w:r>
      <w:r w:rsidR="00C62F97">
        <w:rPr>
          <w:rFonts w:ascii="Times New Roman" w:hAnsi="Times New Roman" w:cs="Times New Roman"/>
          <w:sz w:val="28"/>
          <w:szCs w:val="28"/>
        </w:rPr>
        <w:t>года</w:t>
      </w:r>
      <w:r w:rsidR="00E541CE">
        <w:rPr>
          <w:rFonts w:ascii="Times New Roman" w:hAnsi="Times New Roman" w:cs="Times New Roman"/>
          <w:sz w:val="28"/>
          <w:szCs w:val="28"/>
        </w:rPr>
        <w:t xml:space="preserve"> № 264</w:t>
      </w:r>
      <w:r w:rsidR="00CA0727" w:rsidRPr="00CA0727">
        <w:rPr>
          <w:rFonts w:ascii="Times New Roman" w:hAnsi="Times New Roman" w:cs="Times New Roman"/>
          <w:sz w:val="28"/>
          <w:szCs w:val="28"/>
        </w:rPr>
        <w:t xml:space="preserve">,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 w:rsidRPr="00CA0727">
        <w:rPr>
          <w:rFonts w:ascii="Times New Roman" w:hAnsi="Times New Roman" w:cs="Times New Roman"/>
          <w:sz w:val="28"/>
          <w:szCs w:val="28"/>
        </w:rPr>
        <w:t xml:space="preserve"> </w:t>
      </w:r>
      <w:r w:rsidR="00CA0727" w:rsidRPr="00CA0727">
        <w:rPr>
          <w:rFonts w:ascii="Times New Roman" w:hAnsi="Times New Roman" w:cs="Times New Roman"/>
          <w:sz w:val="28"/>
          <w:szCs w:val="28"/>
        </w:rPr>
        <w:t>28 мая 2021 года № 696</w:t>
      </w:r>
      <w:r w:rsidR="0084095F">
        <w:rPr>
          <w:rFonts w:ascii="Times New Roman" w:hAnsi="Times New Roman" w:cs="Times New Roman"/>
          <w:sz w:val="28"/>
          <w:szCs w:val="28"/>
        </w:rPr>
        <w:t xml:space="preserve">,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</w:t>
      </w:r>
      <w:r w:rsidR="0084095F">
        <w:rPr>
          <w:rFonts w:ascii="Times New Roman" w:hAnsi="Times New Roman" w:cs="Times New Roman"/>
          <w:sz w:val="28"/>
          <w:szCs w:val="28"/>
        </w:rPr>
        <w:t xml:space="preserve">20 июля </w:t>
      </w:r>
      <w:r w:rsidR="00506F83">
        <w:rPr>
          <w:rFonts w:ascii="Times New Roman" w:hAnsi="Times New Roman" w:cs="Times New Roman"/>
          <w:sz w:val="28"/>
          <w:szCs w:val="28"/>
        </w:rPr>
        <w:t>2021 № 969</w:t>
      </w:r>
      <w:r w:rsidR="002B2C85">
        <w:rPr>
          <w:rFonts w:ascii="Times New Roman" w:hAnsi="Times New Roman" w:cs="Times New Roman"/>
          <w:sz w:val="28"/>
          <w:szCs w:val="28"/>
        </w:rPr>
        <w:t xml:space="preserve">,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</w:t>
      </w:r>
      <w:r w:rsidR="004527CE">
        <w:rPr>
          <w:rFonts w:ascii="Times New Roman" w:hAnsi="Times New Roman" w:cs="Times New Roman"/>
          <w:sz w:val="28"/>
          <w:szCs w:val="28"/>
        </w:rPr>
        <w:t xml:space="preserve">2 сентября </w:t>
      </w:r>
      <w:r w:rsidR="00CF26A8">
        <w:rPr>
          <w:rFonts w:ascii="Times New Roman" w:hAnsi="Times New Roman" w:cs="Times New Roman"/>
          <w:sz w:val="28"/>
          <w:szCs w:val="28"/>
        </w:rPr>
        <w:t xml:space="preserve">2021 </w:t>
      </w:r>
      <w:r w:rsidR="00190CC2">
        <w:rPr>
          <w:rFonts w:ascii="Times New Roman" w:hAnsi="Times New Roman" w:cs="Times New Roman"/>
          <w:sz w:val="28"/>
          <w:szCs w:val="28"/>
        </w:rPr>
        <w:t xml:space="preserve">года </w:t>
      </w:r>
      <w:r w:rsidR="004527CE">
        <w:rPr>
          <w:rFonts w:ascii="Times New Roman" w:hAnsi="Times New Roman" w:cs="Times New Roman"/>
          <w:sz w:val="28"/>
          <w:szCs w:val="28"/>
        </w:rPr>
        <w:t>№ 1163</w:t>
      </w:r>
      <w:r w:rsidR="001D0E91">
        <w:rPr>
          <w:rFonts w:ascii="Times New Roman" w:hAnsi="Times New Roman" w:cs="Times New Roman"/>
          <w:sz w:val="28"/>
          <w:szCs w:val="28"/>
        </w:rPr>
        <w:t xml:space="preserve">, </w:t>
      </w:r>
      <w:r w:rsidR="000C7B99" w:rsidRPr="000665BC">
        <w:rPr>
          <w:rFonts w:ascii="Times New Roman" w:hAnsi="Times New Roman" w:cs="Times New Roman"/>
          <w:sz w:val="28"/>
          <w:szCs w:val="28"/>
        </w:rPr>
        <w:t>от</w:t>
      </w:r>
      <w:r w:rsidR="000C7B99">
        <w:rPr>
          <w:rFonts w:ascii="Times New Roman" w:hAnsi="Times New Roman" w:cs="Times New Roman"/>
          <w:sz w:val="28"/>
          <w:szCs w:val="28"/>
        </w:rPr>
        <w:t xml:space="preserve"> 18 ноября 2021</w:t>
      </w:r>
      <w:r w:rsidR="001D0E91">
        <w:rPr>
          <w:rFonts w:ascii="Times New Roman" w:hAnsi="Times New Roman" w:cs="Times New Roman"/>
          <w:sz w:val="28"/>
          <w:szCs w:val="28"/>
        </w:rPr>
        <w:t xml:space="preserve"> года № 1473</w:t>
      </w:r>
      <w:r w:rsidR="000C7B99">
        <w:rPr>
          <w:rFonts w:ascii="Times New Roman" w:hAnsi="Times New Roman" w:cs="Times New Roman"/>
          <w:sz w:val="28"/>
          <w:szCs w:val="28"/>
        </w:rPr>
        <w:t>,от 28 декабря 2021 года № 1734</w:t>
      </w:r>
      <w:r w:rsidRPr="00222EAB">
        <w:rPr>
          <w:rFonts w:ascii="Times New Roman" w:hAnsi="Times New Roman" w:cs="Times New Roman"/>
          <w:sz w:val="28"/>
          <w:szCs w:val="28"/>
        </w:rPr>
        <w:t>),</w:t>
      </w:r>
      <w:r w:rsidRPr="00E82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281DED95" w14:textId="77777777" w:rsidR="001D0E91" w:rsidRPr="00C06919" w:rsidRDefault="001D0E91" w:rsidP="001D0E9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BC7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BC7">
        <w:rPr>
          <w:rFonts w:ascii="Times New Roman" w:hAnsi="Times New Roman" w:cs="Times New Roman"/>
          <w:sz w:val="28"/>
          <w:szCs w:val="28"/>
        </w:rPr>
        <w:t>Паспорт муниципальной программы Кушвинского городского округа «Развитие системы образования в Кушвинском городском округе до 2024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06919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</w:t>
      </w:r>
      <w:r w:rsidR="000C7B99">
        <w:rPr>
          <w:rFonts w:ascii="Times New Roman" w:hAnsi="Times New Roman" w:cs="Times New Roman"/>
          <w:sz w:val="28"/>
          <w:szCs w:val="28"/>
        </w:rPr>
        <w:t xml:space="preserve">№ </w:t>
      </w:r>
      <w:r w:rsidRPr="00C06919">
        <w:rPr>
          <w:rFonts w:ascii="Times New Roman" w:hAnsi="Times New Roman" w:cs="Times New Roman"/>
          <w:sz w:val="28"/>
          <w:szCs w:val="28"/>
        </w:rPr>
        <w:t>1);</w:t>
      </w:r>
    </w:p>
    <w:p w14:paraId="1F3036C9" w14:textId="77777777" w:rsidR="001D0E91" w:rsidRDefault="001D0E91" w:rsidP="001D0E9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9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6919"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C06919">
        <w:rPr>
          <w:rFonts w:ascii="Times New Roman" w:hAnsi="Times New Roman" w:cs="Times New Roman"/>
          <w:sz w:val="28"/>
          <w:szCs w:val="28"/>
        </w:rPr>
        <w:t>План мероприятий по выполнению муниципальной программы Кушвинского городского округа</w:t>
      </w:r>
      <w:r w:rsidRPr="00C0691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C06919">
        <w:rPr>
          <w:rFonts w:ascii="Times New Roman" w:hAnsi="Times New Roman" w:cs="Times New Roman"/>
          <w:sz w:val="28"/>
          <w:szCs w:val="28"/>
        </w:rPr>
        <w:t>«Развитие системы образования в Кушвинском городском</w:t>
      </w:r>
      <w:r>
        <w:rPr>
          <w:rFonts w:ascii="Times New Roman" w:hAnsi="Times New Roman" w:cs="Times New Roman"/>
          <w:sz w:val="28"/>
          <w:szCs w:val="28"/>
        </w:rPr>
        <w:t xml:space="preserve"> округе до 2024 года»</w:t>
      </w:r>
      <w:r w:rsidRPr="00C06919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</w:t>
      </w:r>
      <w:r w:rsidR="000C7B99">
        <w:rPr>
          <w:rFonts w:ascii="Times New Roman" w:hAnsi="Times New Roman" w:cs="Times New Roman"/>
          <w:sz w:val="28"/>
          <w:szCs w:val="28"/>
        </w:rPr>
        <w:t>№ 2</w:t>
      </w:r>
      <w:r w:rsidRPr="00C06919">
        <w:rPr>
          <w:rFonts w:ascii="Times New Roman" w:hAnsi="Times New Roman" w:cs="Times New Roman"/>
          <w:sz w:val="28"/>
          <w:szCs w:val="28"/>
        </w:rPr>
        <w:t>).</w:t>
      </w:r>
    </w:p>
    <w:p w14:paraId="17B29134" w14:textId="77777777" w:rsidR="000420E5" w:rsidRPr="00C06919" w:rsidRDefault="000420E5" w:rsidP="00042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919">
        <w:rPr>
          <w:rFonts w:ascii="Times New Roman" w:hAnsi="Times New Roman" w:cs="Times New Roman"/>
          <w:sz w:val="28"/>
          <w:szCs w:val="28"/>
        </w:rPr>
        <w:tab/>
        <w:t xml:space="preserve">2. Настоящее постановление опубликовать в газете «Муниципальный вестник» и разместить на официальном сайте Кушвинского городского округа  в сети Интернет. </w:t>
      </w:r>
    </w:p>
    <w:p w14:paraId="3879415C" w14:textId="77777777" w:rsidR="000420E5" w:rsidRPr="00C06919" w:rsidRDefault="000420E5" w:rsidP="00042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919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14:paraId="1ECD30DE" w14:textId="77777777" w:rsidR="000420E5" w:rsidRDefault="000420E5" w:rsidP="000420E5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919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r w:rsidR="00BA0100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C06919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Кушвинского городского округа </w:t>
      </w:r>
      <w:r w:rsidR="00CC64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C7B99">
        <w:rPr>
          <w:rFonts w:ascii="Times New Roman" w:hAnsi="Times New Roman" w:cs="Times New Roman"/>
          <w:sz w:val="28"/>
          <w:szCs w:val="28"/>
        </w:rPr>
        <w:t>В.Н. Веремчука</w:t>
      </w:r>
      <w:r w:rsidRPr="00C06919">
        <w:rPr>
          <w:rFonts w:ascii="Times New Roman" w:hAnsi="Times New Roman" w:cs="Times New Roman"/>
          <w:sz w:val="28"/>
          <w:szCs w:val="28"/>
        </w:rPr>
        <w:t>.</w:t>
      </w:r>
    </w:p>
    <w:p w14:paraId="40D8668D" w14:textId="77777777" w:rsidR="00AD30F9" w:rsidRDefault="00AD30F9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E30803" w14:textId="77777777" w:rsidR="007D2E73" w:rsidRDefault="007D2E73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B73E4B" w14:textId="77777777" w:rsidR="008930AB" w:rsidRDefault="008930AB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DDAFF8" w14:textId="77777777" w:rsidR="00AF5846" w:rsidRPr="00C2464D" w:rsidRDefault="00AF5846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B48613" w14:textId="77777777" w:rsidR="00FB471F" w:rsidRDefault="00C44F3B" w:rsidP="0084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FB471F" w:rsidRPr="00C2464D">
        <w:rPr>
          <w:rFonts w:ascii="Times New Roman" w:hAnsi="Times New Roman" w:cs="Times New Roman"/>
          <w:sz w:val="28"/>
          <w:szCs w:val="28"/>
        </w:rPr>
        <w:t xml:space="preserve"> городского округа           </w:t>
      </w:r>
      <w:r w:rsidR="00FB471F" w:rsidRPr="00C2464D">
        <w:rPr>
          <w:rFonts w:ascii="Times New Roman" w:hAnsi="Times New Roman" w:cs="Times New Roman"/>
          <w:sz w:val="28"/>
          <w:szCs w:val="28"/>
        </w:rPr>
        <w:tab/>
      </w:r>
      <w:r w:rsidR="00FB471F" w:rsidRPr="00C2464D">
        <w:rPr>
          <w:rFonts w:ascii="Times New Roman" w:hAnsi="Times New Roman" w:cs="Times New Roman"/>
          <w:sz w:val="28"/>
          <w:szCs w:val="28"/>
        </w:rPr>
        <w:tab/>
      </w:r>
      <w:r w:rsidR="00FB471F">
        <w:rPr>
          <w:rFonts w:ascii="Times New Roman" w:hAnsi="Times New Roman" w:cs="Times New Roman"/>
          <w:sz w:val="28"/>
          <w:szCs w:val="28"/>
        </w:rPr>
        <w:tab/>
      </w:r>
      <w:r w:rsidR="00FB471F">
        <w:rPr>
          <w:rFonts w:ascii="Times New Roman" w:hAnsi="Times New Roman" w:cs="Times New Roman"/>
          <w:sz w:val="28"/>
          <w:szCs w:val="28"/>
        </w:rPr>
        <w:tab/>
      </w:r>
      <w:r w:rsidR="00FB471F" w:rsidRPr="00C2464D">
        <w:rPr>
          <w:rFonts w:ascii="Times New Roman" w:hAnsi="Times New Roman" w:cs="Times New Roman"/>
          <w:sz w:val="28"/>
          <w:szCs w:val="28"/>
        </w:rPr>
        <w:t xml:space="preserve">     </w:t>
      </w:r>
      <w:r w:rsidR="000A5694">
        <w:rPr>
          <w:rFonts w:ascii="Times New Roman" w:hAnsi="Times New Roman" w:cs="Times New Roman"/>
          <w:sz w:val="28"/>
          <w:szCs w:val="28"/>
        </w:rPr>
        <w:t xml:space="preserve">   </w:t>
      </w:r>
      <w:r w:rsidR="00AF5846">
        <w:rPr>
          <w:rFonts w:ascii="Times New Roman" w:hAnsi="Times New Roman" w:cs="Times New Roman"/>
          <w:sz w:val="28"/>
          <w:szCs w:val="28"/>
        </w:rPr>
        <w:t xml:space="preserve">      </w:t>
      </w:r>
      <w:r w:rsidR="00F9078D">
        <w:rPr>
          <w:rFonts w:ascii="Times New Roman" w:hAnsi="Times New Roman" w:cs="Times New Roman"/>
          <w:sz w:val="28"/>
          <w:szCs w:val="28"/>
        </w:rPr>
        <w:t xml:space="preserve"> </w:t>
      </w:r>
      <w:r w:rsidR="00AF5846">
        <w:rPr>
          <w:rFonts w:ascii="Times New Roman" w:hAnsi="Times New Roman" w:cs="Times New Roman"/>
          <w:sz w:val="28"/>
          <w:szCs w:val="28"/>
        </w:rPr>
        <w:t xml:space="preserve"> </w:t>
      </w:r>
      <w:r w:rsidR="0084095F">
        <w:rPr>
          <w:rFonts w:ascii="Times New Roman" w:hAnsi="Times New Roman" w:cs="Times New Roman"/>
          <w:sz w:val="28"/>
          <w:szCs w:val="28"/>
        </w:rPr>
        <w:t>М.В. Слепухин</w:t>
      </w:r>
    </w:p>
    <w:p w14:paraId="47885D98" w14:textId="77777777" w:rsidR="007B12B2" w:rsidRPr="007D2E73" w:rsidRDefault="007B12B2" w:rsidP="007B12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B12B2" w:rsidRPr="007D2E73" w:rsidSect="00F9078D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DA90A" w14:textId="77777777" w:rsidR="00A57410" w:rsidRDefault="00A57410" w:rsidP="003B07F0">
      <w:pPr>
        <w:spacing w:after="0" w:line="240" w:lineRule="auto"/>
      </w:pPr>
      <w:r>
        <w:separator/>
      </w:r>
    </w:p>
  </w:endnote>
  <w:endnote w:type="continuationSeparator" w:id="0">
    <w:p w14:paraId="204DA280" w14:textId="77777777" w:rsidR="00A57410" w:rsidRDefault="00A57410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27861" w14:textId="77777777" w:rsidR="00A57410" w:rsidRDefault="00A57410" w:rsidP="003B07F0">
      <w:pPr>
        <w:spacing w:after="0" w:line="240" w:lineRule="auto"/>
      </w:pPr>
      <w:r>
        <w:separator/>
      </w:r>
    </w:p>
  </w:footnote>
  <w:footnote w:type="continuationSeparator" w:id="0">
    <w:p w14:paraId="296D107E" w14:textId="77777777" w:rsidR="00A57410" w:rsidRDefault="00A57410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48B55" w14:textId="77777777" w:rsidR="0018422A" w:rsidRDefault="00C85C28">
    <w:pPr>
      <w:pStyle w:val="a8"/>
      <w:jc w:val="center"/>
    </w:pPr>
    <w:r>
      <w:fldChar w:fldCharType="begin"/>
    </w:r>
    <w:r w:rsidR="00593844">
      <w:instrText xml:space="preserve"> PAGE   \* MERGEFORMAT </w:instrText>
    </w:r>
    <w:r>
      <w:fldChar w:fldCharType="separate"/>
    </w:r>
    <w:r w:rsidR="000C7B99">
      <w:rPr>
        <w:noProof/>
      </w:rPr>
      <w:t>2</w:t>
    </w:r>
    <w:r>
      <w:rPr>
        <w:noProof/>
      </w:rPr>
      <w:fldChar w:fldCharType="end"/>
    </w:r>
  </w:p>
  <w:p w14:paraId="17D21AD1" w14:textId="77777777" w:rsidR="0018422A" w:rsidRDefault="0018422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DE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34B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804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3A1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5386B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84D8B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F5B81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62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25250"/>
    <w:multiLevelType w:val="multilevel"/>
    <w:tmpl w:val="A336C8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9" w:hanging="360"/>
      </w:pPr>
    </w:lvl>
    <w:lvl w:ilvl="2" w:tplc="0419001B">
      <w:start w:val="1"/>
      <w:numFmt w:val="lowerRoman"/>
      <w:lvlText w:val="%3."/>
      <w:lvlJc w:val="right"/>
      <w:pPr>
        <w:ind w:left="2159" w:hanging="180"/>
      </w:pPr>
    </w:lvl>
    <w:lvl w:ilvl="3" w:tplc="0419000F">
      <w:start w:val="1"/>
      <w:numFmt w:val="decimal"/>
      <w:lvlText w:val="%4."/>
      <w:lvlJc w:val="left"/>
      <w:pPr>
        <w:ind w:left="2879" w:hanging="360"/>
      </w:pPr>
    </w:lvl>
    <w:lvl w:ilvl="4" w:tplc="04190019">
      <w:start w:val="1"/>
      <w:numFmt w:val="lowerLetter"/>
      <w:lvlText w:val="%5."/>
      <w:lvlJc w:val="left"/>
      <w:pPr>
        <w:ind w:left="3599" w:hanging="360"/>
      </w:pPr>
    </w:lvl>
    <w:lvl w:ilvl="5" w:tplc="0419001B">
      <w:start w:val="1"/>
      <w:numFmt w:val="lowerRoman"/>
      <w:lvlText w:val="%6."/>
      <w:lvlJc w:val="right"/>
      <w:pPr>
        <w:ind w:left="4319" w:hanging="180"/>
      </w:pPr>
    </w:lvl>
    <w:lvl w:ilvl="6" w:tplc="0419000F">
      <w:start w:val="1"/>
      <w:numFmt w:val="decimal"/>
      <w:lvlText w:val="%7."/>
      <w:lvlJc w:val="left"/>
      <w:pPr>
        <w:ind w:left="5039" w:hanging="360"/>
      </w:pPr>
    </w:lvl>
    <w:lvl w:ilvl="7" w:tplc="04190019">
      <w:start w:val="1"/>
      <w:numFmt w:val="lowerLetter"/>
      <w:lvlText w:val="%8."/>
      <w:lvlJc w:val="left"/>
      <w:pPr>
        <w:ind w:left="5759" w:hanging="360"/>
      </w:pPr>
    </w:lvl>
    <w:lvl w:ilvl="8" w:tplc="0419001B">
      <w:start w:val="1"/>
      <w:numFmt w:val="lowerRoman"/>
      <w:lvlText w:val="%9."/>
      <w:lvlJc w:val="right"/>
      <w:pPr>
        <w:ind w:left="6479" w:hanging="180"/>
      </w:pPr>
    </w:lvl>
  </w:abstractNum>
  <w:abstractNum w:abstractNumId="18" w15:restartNumberingAfterBreak="0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-918"/>
        </w:tabs>
        <w:ind w:left="-9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264"/>
        </w:tabs>
        <w:ind w:left="-2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19000F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19000F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19" w15:restartNumberingAfterBreak="0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 w15:restartNumberingAfterBreak="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22" w15:restartNumberingAfterBreak="0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71C71"/>
    <w:multiLevelType w:val="hybridMultilevel"/>
    <w:tmpl w:val="07DA8F6A"/>
    <w:lvl w:ilvl="0" w:tplc="8B6E64A2">
      <w:start w:val="202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abstractNum w:abstractNumId="31" w15:restartNumberingAfterBreak="0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26"/>
  </w:num>
  <w:num w:numId="5">
    <w:abstractNumId w:val="11"/>
  </w:num>
  <w:num w:numId="6">
    <w:abstractNumId w:val="22"/>
  </w:num>
  <w:num w:numId="7">
    <w:abstractNumId w:val="17"/>
  </w:num>
  <w:num w:numId="8">
    <w:abstractNumId w:val="28"/>
  </w:num>
  <w:num w:numId="9">
    <w:abstractNumId w:val="33"/>
  </w:num>
  <w:num w:numId="10">
    <w:abstractNumId w:val="30"/>
  </w:num>
  <w:num w:numId="11">
    <w:abstractNumId w:val="19"/>
  </w:num>
  <w:num w:numId="12">
    <w:abstractNumId w:val="10"/>
  </w:num>
  <w:num w:numId="13">
    <w:abstractNumId w:val="32"/>
  </w:num>
  <w:num w:numId="14">
    <w:abstractNumId w:val="29"/>
  </w:num>
  <w:num w:numId="15">
    <w:abstractNumId w:val="24"/>
  </w:num>
  <w:num w:numId="16">
    <w:abstractNumId w:val="23"/>
  </w:num>
  <w:num w:numId="17">
    <w:abstractNumId w:val="14"/>
  </w:num>
  <w:num w:numId="18">
    <w:abstractNumId w:val="27"/>
  </w:num>
  <w:num w:numId="19">
    <w:abstractNumId w:val="1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20"/>
  </w:num>
  <w:num w:numId="32">
    <w:abstractNumId w:val="16"/>
  </w:num>
  <w:num w:numId="33">
    <w:abstractNumId w:val="15"/>
  </w:num>
  <w:num w:numId="34">
    <w:abstractNumId w:val="31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F71"/>
    <w:rsid w:val="000005A4"/>
    <w:rsid w:val="00000F13"/>
    <w:rsid w:val="0000154E"/>
    <w:rsid w:val="00001BA6"/>
    <w:rsid w:val="00002A9B"/>
    <w:rsid w:val="00002D37"/>
    <w:rsid w:val="00002F72"/>
    <w:rsid w:val="0000304C"/>
    <w:rsid w:val="00003426"/>
    <w:rsid w:val="000054A2"/>
    <w:rsid w:val="0000580F"/>
    <w:rsid w:val="00006390"/>
    <w:rsid w:val="00006909"/>
    <w:rsid w:val="00007244"/>
    <w:rsid w:val="000073A6"/>
    <w:rsid w:val="00010253"/>
    <w:rsid w:val="000102E1"/>
    <w:rsid w:val="00011565"/>
    <w:rsid w:val="00012679"/>
    <w:rsid w:val="00012CE9"/>
    <w:rsid w:val="00013558"/>
    <w:rsid w:val="00014E3F"/>
    <w:rsid w:val="000169A3"/>
    <w:rsid w:val="00016D43"/>
    <w:rsid w:val="00017057"/>
    <w:rsid w:val="00017481"/>
    <w:rsid w:val="00020618"/>
    <w:rsid w:val="00020D1A"/>
    <w:rsid w:val="0002207A"/>
    <w:rsid w:val="000226BD"/>
    <w:rsid w:val="00022EF4"/>
    <w:rsid w:val="00023B6E"/>
    <w:rsid w:val="000241EE"/>
    <w:rsid w:val="000261E0"/>
    <w:rsid w:val="0002622C"/>
    <w:rsid w:val="000267D5"/>
    <w:rsid w:val="00026B3A"/>
    <w:rsid w:val="00030690"/>
    <w:rsid w:val="000315C3"/>
    <w:rsid w:val="00031B5E"/>
    <w:rsid w:val="00032C19"/>
    <w:rsid w:val="00034A21"/>
    <w:rsid w:val="00034B13"/>
    <w:rsid w:val="00034D67"/>
    <w:rsid w:val="00035E21"/>
    <w:rsid w:val="00036A1B"/>
    <w:rsid w:val="0004036B"/>
    <w:rsid w:val="000407B8"/>
    <w:rsid w:val="00041B80"/>
    <w:rsid w:val="00041F1F"/>
    <w:rsid w:val="000420E5"/>
    <w:rsid w:val="000422A2"/>
    <w:rsid w:val="00044770"/>
    <w:rsid w:val="0004518A"/>
    <w:rsid w:val="00045503"/>
    <w:rsid w:val="00046470"/>
    <w:rsid w:val="00046E91"/>
    <w:rsid w:val="00047D75"/>
    <w:rsid w:val="0005005A"/>
    <w:rsid w:val="000502BF"/>
    <w:rsid w:val="00050EF0"/>
    <w:rsid w:val="000517D6"/>
    <w:rsid w:val="00051E24"/>
    <w:rsid w:val="00053A1A"/>
    <w:rsid w:val="000543DA"/>
    <w:rsid w:val="00056A78"/>
    <w:rsid w:val="00056C6F"/>
    <w:rsid w:val="00057169"/>
    <w:rsid w:val="00057C47"/>
    <w:rsid w:val="00057E0D"/>
    <w:rsid w:val="0006014B"/>
    <w:rsid w:val="000605C2"/>
    <w:rsid w:val="00060B05"/>
    <w:rsid w:val="00061464"/>
    <w:rsid w:val="000616B5"/>
    <w:rsid w:val="00061EFA"/>
    <w:rsid w:val="00063F3D"/>
    <w:rsid w:val="00063F64"/>
    <w:rsid w:val="00064AD1"/>
    <w:rsid w:val="0006596D"/>
    <w:rsid w:val="000665BC"/>
    <w:rsid w:val="00066F2F"/>
    <w:rsid w:val="00067493"/>
    <w:rsid w:val="0007011A"/>
    <w:rsid w:val="000706E6"/>
    <w:rsid w:val="00070D0C"/>
    <w:rsid w:val="000741DA"/>
    <w:rsid w:val="00074221"/>
    <w:rsid w:val="00074771"/>
    <w:rsid w:val="00074D03"/>
    <w:rsid w:val="00075284"/>
    <w:rsid w:val="000771FD"/>
    <w:rsid w:val="0008039E"/>
    <w:rsid w:val="00080BBE"/>
    <w:rsid w:val="00080EBB"/>
    <w:rsid w:val="00081AEC"/>
    <w:rsid w:val="00081D78"/>
    <w:rsid w:val="00081D82"/>
    <w:rsid w:val="0008211B"/>
    <w:rsid w:val="00082518"/>
    <w:rsid w:val="00082772"/>
    <w:rsid w:val="00083277"/>
    <w:rsid w:val="0008337B"/>
    <w:rsid w:val="00083460"/>
    <w:rsid w:val="00084FA1"/>
    <w:rsid w:val="000865DE"/>
    <w:rsid w:val="00087624"/>
    <w:rsid w:val="00087864"/>
    <w:rsid w:val="00087EFC"/>
    <w:rsid w:val="0009132D"/>
    <w:rsid w:val="00091AFF"/>
    <w:rsid w:val="00092F6C"/>
    <w:rsid w:val="00093117"/>
    <w:rsid w:val="00093488"/>
    <w:rsid w:val="00094260"/>
    <w:rsid w:val="00094387"/>
    <w:rsid w:val="000949A5"/>
    <w:rsid w:val="00094C3E"/>
    <w:rsid w:val="0009684D"/>
    <w:rsid w:val="000969E3"/>
    <w:rsid w:val="00096A08"/>
    <w:rsid w:val="0009734A"/>
    <w:rsid w:val="000A0EA0"/>
    <w:rsid w:val="000A1972"/>
    <w:rsid w:val="000A364C"/>
    <w:rsid w:val="000A412E"/>
    <w:rsid w:val="000A4D7B"/>
    <w:rsid w:val="000A5694"/>
    <w:rsid w:val="000A6230"/>
    <w:rsid w:val="000A6AE1"/>
    <w:rsid w:val="000A6E5C"/>
    <w:rsid w:val="000A7124"/>
    <w:rsid w:val="000A745F"/>
    <w:rsid w:val="000A7C13"/>
    <w:rsid w:val="000A7FA4"/>
    <w:rsid w:val="000B0045"/>
    <w:rsid w:val="000B145A"/>
    <w:rsid w:val="000B1CFF"/>
    <w:rsid w:val="000B4A93"/>
    <w:rsid w:val="000B4B0B"/>
    <w:rsid w:val="000B6092"/>
    <w:rsid w:val="000B6B13"/>
    <w:rsid w:val="000B73B8"/>
    <w:rsid w:val="000B78E2"/>
    <w:rsid w:val="000C0E4B"/>
    <w:rsid w:val="000C1837"/>
    <w:rsid w:val="000C1CD3"/>
    <w:rsid w:val="000C1D53"/>
    <w:rsid w:val="000C1EA2"/>
    <w:rsid w:val="000C1FF1"/>
    <w:rsid w:val="000C271F"/>
    <w:rsid w:val="000C42B6"/>
    <w:rsid w:val="000C467A"/>
    <w:rsid w:val="000C478B"/>
    <w:rsid w:val="000C5197"/>
    <w:rsid w:val="000C68DB"/>
    <w:rsid w:val="000C71B6"/>
    <w:rsid w:val="000C7B99"/>
    <w:rsid w:val="000D03F5"/>
    <w:rsid w:val="000D0A99"/>
    <w:rsid w:val="000D1802"/>
    <w:rsid w:val="000D22BC"/>
    <w:rsid w:val="000D3267"/>
    <w:rsid w:val="000D3A2E"/>
    <w:rsid w:val="000D3D33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511C"/>
    <w:rsid w:val="000E604A"/>
    <w:rsid w:val="000E6455"/>
    <w:rsid w:val="000E6D26"/>
    <w:rsid w:val="000E6F3A"/>
    <w:rsid w:val="000E71DB"/>
    <w:rsid w:val="000E7531"/>
    <w:rsid w:val="000F058C"/>
    <w:rsid w:val="000F0CD2"/>
    <w:rsid w:val="000F0D25"/>
    <w:rsid w:val="000F1853"/>
    <w:rsid w:val="000F23FA"/>
    <w:rsid w:val="000F2E86"/>
    <w:rsid w:val="000F3CCB"/>
    <w:rsid w:val="000F6C7D"/>
    <w:rsid w:val="0010067D"/>
    <w:rsid w:val="00101292"/>
    <w:rsid w:val="00101789"/>
    <w:rsid w:val="00102CCF"/>
    <w:rsid w:val="00104DFC"/>
    <w:rsid w:val="001051A5"/>
    <w:rsid w:val="001052D5"/>
    <w:rsid w:val="001054C7"/>
    <w:rsid w:val="00110CC0"/>
    <w:rsid w:val="00112A21"/>
    <w:rsid w:val="00112DD6"/>
    <w:rsid w:val="00113208"/>
    <w:rsid w:val="00114D4A"/>
    <w:rsid w:val="0011510F"/>
    <w:rsid w:val="001157BF"/>
    <w:rsid w:val="00115DA9"/>
    <w:rsid w:val="001162D1"/>
    <w:rsid w:val="00116AE5"/>
    <w:rsid w:val="00116EDA"/>
    <w:rsid w:val="00117B4E"/>
    <w:rsid w:val="00120044"/>
    <w:rsid w:val="0012106F"/>
    <w:rsid w:val="001222D4"/>
    <w:rsid w:val="00122AA5"/>
    <w:rsid w:val="001230AC"/>
    <w:rsid w:val="0012355A"/>
    <w:rsid w:val="00123714"/>
    <w:rsid w:val="00125227"/>
    <w:rsid w:val="00125462"/>
    <w:rsid w:val="00127168"/>
    <w:rsid w:val="001276F4"/>
    <w:rsid w:val="00127932"/>
    <w:rsid w:val="00132252"/>
    <w:rsid w:val="00132D28"/>
    <w:rsid w:val="00133D33"/>
    <w:rsid w:val="00133E16"/>
    <w:rsid w:val="001340F5"/>
    <w:rsid w:val="001353DA"/>
    <w:rsid w:val="00136028"/>
    <w:rsid w:val="0013715B"/>
    <w:rsid w:val="001374AC"/>
    <w:rsid w:val="001378D9"/>
    <w:rsid w:val="0013796A"/>
    <w:rsid w:val="001379B3"/>
    <w:rsid w:val="001416A0"/>
    <w:rsid w:val="001416D7"/>
    <w:rsid w:val="00141FC2"/>
    <w:rsid w:val="0014220C"/>
    <w:rsid w:val="00142455"/>
    <w:rsid w:val="00143902"/>
    <w:rsid w:val="001440A5"/>
    <w:rsid w:val="00144565"/>
    <w:rsid w:val="001458EA"/>
    <w:rsid w:val="00145A93"/>
    <w:rsid w:val="00146A23"/>
    <w:rsid w:val="00146D23"/>
    <w:rsid w:val="001505E9"/>
    <w:rsid w:val="001513E6"/>
    <w:rsid w:val="0015179F"/>
    <w:rsid w:val="0015223D"/>
    <w:rsid w:val="001523BD"/>
    <w:rsid w:val="00152E0A"/>
    <w:rsid w:val="00154357"/>
    <w:rsid w:val="0015451A"/>
    <w:rsid w:val="00157008"/>
    <w:rsid w:val="001573CF"/>
    <w:rsid w:val="00157886"/>
    <w:rsid w:val="0016045F"/>
    <w:rsid w:val="00160F21"/>
    <w:rsid w:val="00161013"/>
    <w:rsid w:val="0016128E"/>
    <w:rsid w:val="001618CF"/>
    <w:rsid w:val="001628B3"/>
    <w:rsid w:val="00162B2E"/>
    <w:rsid w:val="00162D7B"/>
    <w:rsid w:val="001634E8"/>
    <w:rsid w:val="0016356A"/>
    <w:rsid w:val="00163C92"/>
    <w:rsid w:val="001643B6"/>
    <w:rsid w:val="001648D4"/>
    <w:rsid w:val="00165598"/>
    <w:rsid w:val="001700EC"/>
    <w:rsid w:val="001701DD"/>
    <w:rsid w:val="001702D6"/>
    <w:rsid w:val="00171482"/>
    <w:rsid w:val="001732FD"/>
    <w:rsid w:val="00174304"/>
    <w:rsid w:val="001764ED"/>
    <w:rsid w:val="0017664A"/>
    <w:rsid w:val="00176E39"/>
    <w:rsid w:val="00177A7F"/>
    <w:rsid w:val="001815BC"/>
    <w:rsid w:val="001816F7"/>
    <w:rsid w:val="00181B67"/>
    <w:rsid w:val="00183327"/>
    <w:rsid w:val="00183A6F"/>
    <w:rsid w:val="00183CE6"/>
    <w:rsid w:val="0018422A"/>
    <w:rsid w:val="001844D8"/>
    <w:rsid w:val="00185816"/>
    <w:rsid w:val="001859E4"/>
    <w:rsid w:val="00186367"/>
    <w:rsid w:val="00186FC7"/>
    <w:rsid w:val="001902EE"/>
    <w:rsid w:val="00190AA7"/>
    <w:rsid w:val="00190CC2"/>
    <w:rsid w:val="0019158B"/>
    <w:rsid w:val="00193245"/>
    <w:rsid w:val="00194359"/>
    <w:rsid w:val="001945F1"/>
    <w:rsid w:val="00197AD8"/>
    <w:rsid w:val="001A0AB9"/>
    <w:rsid w:val="001A1651"/>
    <w:rsid w:val="001A20BD"/>
    <w:rsid w:val="001A3223"/>
    <w:rsid w:val="001A4E6F"/>
    <w:rsid w:val="001A4FFE"/>
    <w:rsid w:val="001A65FB"/>
    <w:rsid w:val="001A6681"/>
    <w:rsid w:val="001B211F"/>
    <w:rsid w:val="001B32D1"/>
    <w:rsid w:val="001B3A50"/>
    <w:rsid w:val="001B43CC"/>
    <w:rsid w:val="001B4FF5"/>
    <w:rsid w:val="001B66DF"/>
    <w:rsid w:val="001B69CF"/>
    <w:rsid w:val="001B6A40"/>
    <w:rsid w:val="001B77EA"/>
    <w:rsid w:val="001C012C"/>
    <w:rsid w:val="001C22CE"/>
    <w:rsid w:val="001C3046"/>
    <w:rsid w:val="001C314B"/>
    <w:rsid w:val="001C38B3"/>
    <w:rsid w:val="001C4DF1"/>
    <w:rsid w:val="001C5651"/>
    <w:rsid w:val="001C5B15"/>
    <w:rsid w:val="001C5BD8"/>
    <w:rsid w:val="001C6069"/>
    <w:rsid w:val="001C692E"/>
    <w:rsid w:val="001C7B4B"/>
    <w:rsid w:val="001D0C95"/>
    <w:rsid w:val="001D0E91"/>
    <w:rsid w:val="001D176A"/>
    <w:rsid w:val="001D1EC1"/>
    <w:rsid w:val="001D26A7"/>
    <w:rsid w:val="001D27F3"/>
    <w:rsid w:val="001D3DB6"/>
    <w:rsid w:val="001D46E0"/>
    <w:rsid w:val="001D5A6E"/>
    <w:rsid w:val="001D6148"/>
    <w:rsid w:val="001D61F8"/>
    <w:rsid w:val="001D7915"/>
    <w:rsid w:val="001E028C"/>
    <w:rsid w:val="001E054D"/>
    <w:rsid w:val="001E105C"/>
    <w:rsid w:val="001E1CA5"/>
    <w:rsid w:val="001E1FF1"/>
    <w:rsid w:val="001E3106"/>
    <w:rsid w:val="001E3A6B"/>
    <w:rsid w:val="001E3DC2"/>
    <w:rsid w:val="001E47B9"/>
    <w:rsid w:val="001E4E20"/>
    <w:rsid w:val="001E5062"/>
    <w:rsid w:val="001E5D8F"/>
    <w:rsid w:val="001E6D8B"/>
    <w:rsid w:val="001E71E1"/>
    <w:rsid w:val="001E75A6"/>
    <w:rsid w:val="001F1373"/>
    <w:rsid w:val="001F13D9"/>
    <w:rsid w:val="001F1F35"/>
    <w:rsid w:val="001F2DBC"/>
    <w:rsid w:val="001F4E75"/>
    <w:rsid w:val="001F51FD"/>
    <w:rsid w:val="001F60F0"/>
    <w:rsid w:val="001F670D"/>
    <w:rsid w:val="001F6FE4"/>
    <w:rsid w:val="002004EE"/>
    <w:rsid w:val="002007CE"/>
    <w:rsid w:val="00200F6A"/>
    <w:rsid w:val="002021FB"/>
    <w:rsid w:val="00202777"/>
    <w:rsid w:val="00203204"/>
    <w:rsid w:val="00203B67"/>
    <w:rsid w:val="00203E20"/>
    <w:rsid w:val="002041DD"/>
    <w:rsid w:val="00204277"/>
    <w:rsid w:val="0020493B"/>
    <w:rsid w:val="002061D6"/>
    <w:rsid w:val="002072F6"/>
    <w:rsid w:val="0021117D"/>
    <w:rsid w:val="00211469"/>
    <w:rsid w:val="00212283"/>
    <w:rsid w:val="00212C2A"/>
    <w:rsid w:val="00213C3F"/>
    <w:rsid w:val="00214DD5"/>
    <w:rsid w:val="00215284"/>
    <w:rsid w:val="00215A62"/>
    <w:rsid w:val="00215CC6"/>
    <w:rsid w:val="002161FF"/>
    <w:rsid w:val="002173CD"/>
    <w:rsid w:val="00217A34"/>
    <w:rsid w:val="00217FA3"/>
    <w:rsid w:val="002200B5"/>
    <w:rsid w:val="00220216"/>
    <w:rsid w:val="0022031D"/>
    <w:rsid w:val="00220853"/>
    <w:rsid w:val="00222229"/>
    <w:rsid w:val="0022228A"/>
    <w:rsid w:val="0022270C"/>
    <w:rsid w:val="0022291C"/>
    <w:rsid w:val="00222EAB"/>
    <w:rsid w:val="0022314C"/>
    <w:rsid w:val="0022360F"/>
    <w:rsid w:val="002255E9"/>
    <w:rsid w:val="002262F0"/>
    <w:rsid w:val="00226381"/>
    <w:rsid w:val="00226879"/>
    <w:rsid w:val="00226D48"/>
    <w:rsid w:val="00227285"/>
    <w:rsid w:val="00230D72"/>
    <w:rsid w:val="002311B0"/>
    <w:rsid w:val="002322D7"/>
    <w:rsid w:val="00232A2A"/>
    <w:rsid w:val="00232D5F"/>
    <w:rsid w:val="0023338F"/>
    <w:rsid w:val="00233A89"/>
    <w:rsid w:val="0023417F"/>
    <w:rsid w:val="00235B88"/>
    <w:rsid w:val="0023643F"/>
    <w:rsid w:val="00236F77"/>
    <w:rsid w:val="00237558"/>
    <w:rsid w:val="00237CB2"/>
    <w:rsid w:val="00240F4B"/>
    <w:rsid w:val="002415E3"/>
    <w:rsid w:val="00241B12"/>
    <w:rsid w:val="0024222F"/>
    <w:rsid w:val="002423FC"/>
    <w:rsid w:val="0024355E"/>
    <w:rsid w:val="00244071"/>
    <w:rsid w:val="00244A79"/>
    <w:rsid w:val="00244E70"/>
    <w:rsid w:val="00246668"/>
    <w:rsid w:val="00246942"/>
    <w:rsid w:val="0025064E"/>
    <w:rsid w:val="00251CB1"/>
    <w:rsid w:val="00252AD2"/>
    <w:rsid w:val="00252FE9"/>
    <w:rsid w:val="002534D3"/>
    <w:rsid w:val="002535E2"/>
    <w:rsid w:val="00254933"/>
    <w:rsid w:val="00256B64"/>
    <w:rsid w:val="00256BF3"/>
    <w:rsid w:val="002572D7"/>
    <w:rsid w:val="0025766F"/>
    <w:rsid w:val="00257E73"/>
    <w:rsid w:val="00257F23"/>
    <w:rsid w:val="00260851"/>
    <w:rsid w:val="00262F8B"/>
    <w:rsid w:val="00266DF8"/>
    <w:rsid w:val="00267AC0"/>
    <w:rsid w:val="00270274"/>
    <w:rsid w:val="002706D3"/>
    <w:rsid w:val="0027551C"/>
    <w:rsid w:val="00275AF5"/>
    <w:rsid w:val="0028058E"/>
    <w:rsid w:val="00280A64"/>
    <w:rsid w:val="00281859"/>
    <w:rsid w:val="0028295D"/>
    <w:rsid w:val="00282B40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6851"/>
    <w:rsid w:val="00297321"/>
    <w:rsid w:val="00297F3E"/>
    <w:rsid w:val="002A0039"/>
    <w:rsid w:val="002A1AEC"/>
    <w:rsid w:val="002A2E0C"/>
    <w:rsid w:val="002A3C19"/>
    <w:rsid w:val="002A434F"/>
    <w:rsid w:val="002A51A2"/>
    <w:rsid w:val="002A6198"/>
    <w:rsid w:val="002A6C53"/>
    <w:rsid w:val="002B0724"/>
    <w:rsid w:val="002B191C"/>
    <w:rsid w:val="002B1E3C"/>
    <w:rsid w:val="002B28FB"/>
    <w:rsid w:val="002B2C85"/>
    <w:rsid w:val="002B3007"/>
    <w:rsid w:val="002B367B"/>
    <w:rsid w:val="002B3EEB"/>
    <w:rsid w:val="002B3F06"/>
    <w:rsid w:val="002B3F52"/>
    <w:rsid w:val="002B4D96"/>
    <w:rsid w:val="002B5C2A"/>
    <w:rsid w:val="002B6CDC"/>
    <w:rsid w:val="002C0D69"/>
    <w:rsid w:val="002C1727"/>
    <w:rsid w:val="002C235E"/>
    <w:rsid w:val="002C259F"/>
    <w:rsid w:val="002C2C95"/>
    <w:rsid w:val="002C4A44"/>
    <w:rsid w:val="002C56A5"/>
    <w:rsid w:val="002C6F06"/>
    <w:rsid w:val="002C7C4C"/>
    <w:rsid w:val="002D0AA3"/>
    <w:rsid w:val="002D218A"/>
    <w:rsid w:val="002D242E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54"/>
    <w:rsid w:val="002D72EE"/>
    <w:rsid w:val="002E1395"/>
    <w:rsid w:val="002E247B"/>
    <w:rsid w:val="002E3487"/>
    <w:rsid w:val="002E4220"/>
    <w:rsid w:val="002E4F32"/>
    <w:rsid w:val="002E52C4"/>
    <w:rsid w:val="002E570B"/>
    <w:rsid w:val="002E5860"/>
    <w:rsid w:val="002E5C08"/>
    <w:rsid w:val="002E6963"/>
    <w:rsid w:val="002E6A2C"/>
    <w:rsid w:val="002E6DC8"/>
    <w:rsid w:val="002E7911"/>
    <w:rsid w:val="002E7C76"/>
    <w:rsid w:val="002F1184"/>
    <w:rsid w:val="002F1969"/>
    <w:rsid w:val="002F31F6"/>
    <w:rsid w:val="002F331B"/>
    <w:rsid w:val="002F35C4"/>
    <w:rsid w:val="002F3B2B"/>
    <w:rsid w:val="002F43FB"/>
    <w:rsid w:val="002F5047"/>
    <w:rsid w:val="002F5F81"/>
    <w:rsid w:val="002F76C3"/>
    <w:rsid w:val="00300056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21C1"/>
    <w:rsid w:val="003139E6"/>
    <w:rsid w:val="00313BDE"/>
    <w:rsid w:val="00313C9C"/>
    <w:rsid w:val="00313CCA"/>
    <w:rsid w:val="00314FA2"/>
    <w:rsid w:val="0031504F"/>
    <w:rsid w:val="0031523B"/>
    <w:rsid w:val="0031778A"/>
    <w:rsid w:val="00317F8D"/>
    <w:rsid w:val="003201C8"/>
    <w:rsid w:val="0032091C"/>
    <w:rsid w:val="00320CE0"/>
    <w:rsid w:val="00324C6D"/>
    <w:rsid w:val="00325E10"/>
    <w:rsid w:val="00326C49"/>
    <w:rsid w:val="00331E37"/>
    <w:rsid w:val="00332118"/>
    <w:rsid w:val="00333E7B"/>
    <w:rsid w:val="00334CC5"/>
    <w:rsid w:val="00334D7A"/>
    <w:rsid w:val="00335DEE"/>
    <w:rsid w:val="00336288"/>
    <w:rsid w:val="00336B3E"/>
    <w:rsid w:val="0033797D"/>
    <w:rsid w:val="003379AE"/>
    <w:rsid w:val="00340A6E"/>
    <w:rsid w:val="0034123B"/>
    <w:rsid w:val="00341330"/>
    <w:rsid w:val="00341B34"/>
    <w:rsid w:val="0034345E"/>
    <w:rsid w:val="00343802"/>
    <w:rsid w:val="0034388D"/>
    <w:rsid w:val="003454BE"/>
    <w:rsid w:val="00346A0A"/>
    <w:rsid w:val="00346F7B"/>
    <w:rsid w:val="00347B91"/>
    <w:rsid w:val="003503FC"/>
    <w:rsid w:val="00350FB3"/>
    <w:rsid w:val="00353B9E"/>
    <w:rsid w:val="00353C25"/>
    <w:rsid w:val="003546C0"/>
    <w:rsid w:val="00354B05"/>
    <w:rsid w:val="00355FD2"/>
    <w:rsid w:val="00356D1F"/>
    <w:rsid w:val="0036037C"/>
    <w:rsid w:val="00361CC9"/>
    <w:rsid w:val="00361DD6"/>
    <w:rsid w:val="00363FBE"/>
    <w:rsid w:val="0036512A"/>
    <w:rsid w:val="003657EC"/>
    <w:rsid w:val="003700EC"/>
    <w:rsid w:val="00370525"/>
    <w:rsid w:val="0037167D"/>
    <w:rsid w:val="00371A1E"/>
    <w:rsid w:val="00371FFA"/>
    <w:rsid w:val="0037637E"/>
    <w:rsid w:val="0037686A"/>
    <w:rsid w:val="0038077D"/>
    <w:rsid w:val="00380786"/>
    <w:rsid w:val="00381586"/>
    <w:rsid w:val="0038213A"/>
    <w:rsid w:val="00382866"/>
    <w:rsid w:val="00383C0F"/>
    <w:rsid w:val="00383E99"/>
    <w:rsid w:val="0038431A"/>
    <w:rsid w:val="00384674"/>
    <w:rsid w:val="00384E35"/>
    <w:rsid w:val="00385701"/>
    <w:rsid w:val="00386496"/>
    <w:rsid w:val="00390147"/>
    <w:rsid w:val="00390A21"/>
    <w:rsid w:val="00390D6F"/>
    <w:rsid w:val="003921FC"/>
    <w:rsid w:val="003926E3"/>
    <w:rsid w:val="003926FE"/>
    <w:rsid w:val="00392960"/>
    <w:rsid w:val="00393398"/>
    <w:rsid w:val="00393FA1"/>
    <w:rsid w:val="00393FE4"/>
    <w:rsid w:val="003943C5"/>
    <w:rsid w:val="003954BA"/>
    <w:rsid w:val="003959FF"/>
    <w:rsid w:val="00395EE2"/>
    <w:rsid w:val="003961FC"/>
    <w:rsid w:val="00397798"/>
    <w:rsid w:val="003A1113"/>
    <w:rsid w:val="003A19BA"/>
    <w:rsid w:val="003A2824"/>
    <w:rsid w:val="003A35AA"/>
    <w:rsid w:val="003A4FA4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20"/>
    <w:rsid w:val="003C52FA"/>
    <w:rsid w:val="003C565F"/>
    <w:rsid w:val="003C5906"/>
    <w:rsid w:val="003C5D9D"/>
    <w:rsid w:val="003C7183"/>
    <w:rsid w:val="003C79B1"/>
    <w:rsid w:val="003D03F5"/>
    <w:rsid w:val="003D0A22"/>
    <w:rsid w:val="003D1517"/>
    <w:rsid w:val="003D239C"/>
    <w:rsid w:val="003D30D3"/>
    <w:rsid w:val="003D42C0"/>
    <w:rsid w:val="003D4A36"/>
    <w:rsid w:val="003D7884"/>
    <w:rsid w:val="003D795A"/>
    <w:rsid w:val="003D7FCB"/>
    <w:rsid w:val="003E0144"/>
    <w:rsid w:val="003E020F"/>
    <w:rsid w:val="003E0360"/>
    <w:rsid w:val="003E0BB4"/>
    <w:rsid w:val="003E1F0C"/>
    <w:rsid w:val="003E2B47"/>
    <w:rsid w:val="003E321B"/>
    <w:rsid w:val="003E37F0"/>
    <w:rsid w:val="003E3E12"/>
    <w:rsid w:val="003E5847"/>
    <w:rsid w:val="003E66C0"/>
    <w:rsid w:val="003E6FF4"/>
    <w:rsid w:val="003E73EB"/>
    <w:rsid w:val="003F02F4"/>
    <w:rsid w:val="003F0DDE"/>
    <w:rsid w:val="003F1401"/>
    <w:rsid w:val="003F14CB"/>
    <w:rsid w:val="003F15C0"/>
    <w:rsid w:val="003F1F2C"/>
    <w:rsid w:val="003F1FCB"/>
    <w:rsid w:val="003F2AB5"/>
    <w:rsid w:val="003F2B84"/>
    <w:rsid w:val="003F2CC9"/>
    <w:rsid w:val="003F3265"/>
    <w:rsid w:val="003F3493"/>
    <w:rsid w:val="003F3C5F"/>
    <w:rsid w:val="003F3ED1"/>
    <w:rsid w:val="003F47D3"/>
    <w:rsid w:val="003F50FC"/>
    <w:rsid w:val="003F603C"/>
    <w:rsid w:val="003F61EE"/>
    <w:rsid w:val="004005C1"/>
    <w:rsid w:val="00401B26"/>
    <w:rsid w:val="00401DE7"/>
    <w:rsid w:val="00402EF2"/>
    <w:rsid w:val="00402F2C"/>
    <w:rsid w:val="004039B7"/>
    <w:rsid w:val="00403E04"/>
    <w:rsid w:val="004045A5"/>
    <w:rsid w:val="00404DE0"/>
    <w:rsid w:val="00406B26"/>
    <w:rsid w:val="00407A2A"/>
    <w:rsid w:val="00407EBB"/>
    <w:rsid w:val="004101AA"/>
    <w:rsid w:val="0041205E"/>
    <w:rsid w:val="00412455"/>
    <w:rsid w:val="004125E6"/>
    <w:rsid w:val="00412D1C"/>
    <w:rsid w:val="00412D2D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24D"/>
    <w:rsid w:val="00423308"/>
    <w:rsid w:val="00426379"/>
    <w:rsid w:val="00426875"/>
    <w:rsid w:val="0042748F"/>
    <w:rsid w:val="0042758C"/>
    <w:rsid w:val="0042784E"/>
    <w:rsid w:val="00430397"/>
    <w:rsid w:val="004303E0"/>
    <w:rsid w:val="0043052F"/>
    <w:rsid w:val="00430566"/>
    <w:rsid w:val="004319CF"/>
    <w:rsid w:val="00433CD2"/>
    <w:rsid w:val="00434377"/>
    <w:rsid w:val="004347EF"/>
    <w:rsid w:val="00435678"/>
    <w:rsid w:val="00435737"/>
    <w:rsid w:val="00435B4C"/>
    <w:rsid w:val="00436723"/>
    <w:rsid w:val="00436E96"/>
    <w:rsid w:val="004373CC"/>
    <w:rsid w:val="00437AFD"/>
    <w:rsid w:val="00440371"/>
    <w:rsid w:val="0044068C"/>
    <w:rsid w:val="0044183A"/>
    <w:rsid w:val="00442C97"/>
    <w:rsid w:val="00442E70"/>
    <w:rsid w:val="00443656"/>
    <w:rsid w:val="00443BC6"/>
    <w:rsid w:val="00444503"/>
    <w:rsid w:val="004458AD"/>
    <w:rsid w:val="00446B1B"/>
    <w:rsid w:val="0044713D"/>
    <w:rsid w:val="00447D92"/>
    <w:rsid w:val="00450A71"/>
    <w:rsid w:val="004511D1"/>
    <w:rsid w:val="004527CE"/>
    <w:rsid w:val="00452BA9"/>
    <w:rsid w:val="00454228"/>
    <w:rsid w:val="00454B95"/>
    <w:rsid w:val="00454FBD"/>
    <w:rsid w:val="00455801"/>
    <w:rsid w:val="00455F43"/>
    <w:rsid w:val="00456601"/>
    <w:rsid w:val="004572C3"/>
    <w:rsid w:val="00457985"/>
    <w:rsid w:val="0046020B"/>
    <w:rsid w:val="004608C3"/>
    <w:rsid w:val="004608E2"/>
    <w:rsid w:val="00460D76"/>
    <w:rsid w:val="00461080"/>
    <w:rsid w:val="004618DE"/>
    <w:rsid w:val="00462FFB"/>
    <w:rsid w:val="00464688"/>
    <w:rsid w:val="004647A8"/>
    <w:rsid w:val="0046572E"/>
    <w:rsid w:val="00465BFA"/>
    <w:rsid w:val="004660B8"/>
    <w:rsid w:val="004668F4"/>
    <w:rsid w:val="00466B18"/>
    <w:rsid w:val="0046746D"/>
    <w:rsid w:val="00467595"/>
    <w:rsid w:val="00471493"/>
    <w:rsid w:val="00473506"/>
    <w:rsid w:val="00473B8D"/>
    <w:rsid w:val="00474DA0"/>
    <w:rsid w:val="00476459"/>
    <w:rsid w:val="00477113"/>
    <w:rsid w:val="00477285"/>
    <w:rsid w:val="004806FB"/>
    <w:rsid w:val="004807E0"/>
    <w:rsid w:val="00480893"/>
    <w:rsid w:val="00481FB3"/>
    <w:rsid w:val="0048340A"/>
    <w:rsid w:val="0048357F"/>
    <w:rsid w:val="00484263"/>
    <w:rsid w:val="00484C3B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068"/>
    <w:rsid w:val="004A567E"/>
    <w:rsid w:val="004A5A15"/>
    <w:rsid w:val="004A5C5A"/>
    <w:rsid w:val="004A5D05"/>
    <w:rsid w:val="004A651F"/>
    <w:rsid w:val="004A7CB1"/>
    <w:rsid w:val="004B01DF"/>
    <w:rsid w:val="004B2708"/>
    <w:rsid w:val="004B438C"/>
    <w:rsid w:val="004B439D"/>
    <w:rsid w:val="004B506C"/>
    <w:rsid w:val="004B599F"/>
    <w:rsid w:val="004B5A75"/>
    <w:rsid w:val="004B5B79"/>
    <w:rsid w:val="004B68A9"/>
    <w:rsid w:val="004C02B8"/>
    <w:rsid w:val="004C10FC"/>
    <w:rsid w:val="004C1BBE"/>
    <w:rsid w:val="004C22DF"/>
    <w:rsid w:val="004C36A0"/>
    <w:rsid w:val="004C4122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48D1"/>
    <w:rsid w:val="004D57F0"/>
    <w:rsid w:val="004D58FD"/>
    <w:rsid w:val="004D6915"/>
    <w:rsid w:val="004D6BA8"/>
    <w:rsid w:val="004D7350"/>
    <w:rsid w:val="004D74EF"/>
    <w:rsid w:val="004D78BA"/>
    <w:rsid w:val="004E0875"/>
    <w:rsid w:val="004E0B15"/>
    <w:rsid w:val="004E135F"/>
    <w:rsid w:val="004E1BC7"/>
    <w:rsid w:val="004E2038"/>
    <w:rsid w:val="004E398B"/>
    <w:rsid w:val="004E3D08"/>
    <w:rsid w:val="004E3EF7"/>
    <w:rsid w:val="004E3F98"/>
    <w:rsid w:val="004E401F"/>
    <w:rsid w:val="004E50EF"/>
    <w:rsid w:val="004E561E"/>
    <w:rsid w:val="004E6541"/>
    <w:rsid w:val="004E75FA"/>
    <w:rsid w:val="004F141E"/>
    <w:rsid w:val="004F1ABD"/>
    <w:rsid w:val="004F1BCB"/>
    <w:rsid w:val="004F1CF7"/>
    <w:rsid w:val="004F2554"/>
    <w:rsid w:val="004F414A"/>
    <w:rsid w:val="004F537D"/>
    <w:rsid w:val="004F605E"/>
    <w:rsid w:val="004F6894"/>
    <w:rsid w:val="004F6B78"/>
    <w:rsid w:val="004F717B"/>
    <w:rsid w:val="004F7A6B"/>
    <w:rsid w:val="0050006D"/>
    <w:rsid w:val="00500813"/>
    <w:rsid w:val="00501A02"/>
    <w:rsid w:val="00501FE2"/>
    <w:rsid w:val="0050250B"/>
    <w:rsid w:val="00503813"/>
    <w:rsid w:val="00504738"/>
    <w:rsid w:val="00504F9D"/>
    <w:rsid w:val="005054BC"/>
    <w:rsid w:val="00506456"/>
    <w:rsid w:val="00506F83"/>
    <w:rsid w:val="00507E5D"/>
    <w:rsid w:val="00510018"/>
    <w:rsid w:val="00512525"/>
    <w:rsid w:val="0051273A"/>
    <w:rsid w:val="00514166"/>
    <w:rsid w:val="0051478C"/>
    <w:rsid w:val="0051514B"/>
    <w:rsid w:val="0051578E"/>
    <w:rsid w:val="0051578F"/>
    <w:rsid w:val="00515F58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3679"/>
    <w:rsid w:val="00524828"/>
    <w:rsid w:val="00524F89"/>
    <w:rsid w:val="005252BB"/>
    <w:rsid w:val="00530EE0"/>
    <w:rsid w:val="0053224B"/>
    <w:rsid w:val="0053293A"/>
    <w:rsid w:val="00532D17"/>
    <w:rsid w:val="0053558B"/>
    <w:rsid w:val="00535812"/>
    <w:rsid w:val="00535835"/>
    <w:rsid w:val="00536044"/>
    <w:rsid w:val="005372C8"/>
    <w:rsid w:val="0053754D"/>
    <w:rsid w:val="005375EB"/>
    <w:rsid w:val="00537FAE"/>
    <w:rsid w:val="0054013B"/>
    <w:rsid w:val="00540327"/>
    <w:rsid w:val="005403A4"/>
    <w:rsid w:val="0054060F"/>
    <w:rsid w:val="00540C38"/>
    <w:rsid w:val="00541AA6"/>
    <w:rsid w:val="005426CC"/>
    <w:rsid w:val="00543342"/>
    <w:rsid w:val="0054515F"/>
    <w:rsid w:val="005457D4"/>
    <w:rsid w:val="005473EE"/>
    <w:rsid w:val="00550132"/>
    <w:rsid w:val="00551E3D"/>
    <w:rsid w:val="0055342D"/>
    <w:rsid w:val="00553BB6"/>
    <w:rsid w:val="0055506E"/>
    <w:rsid w:val="005565DF"/>
    <w:rsid w:val="00556D4F"/>
    <w:rsid w:val="00557988"/>
    <w:rsid w:val="00557B8F"/>
    <w:rsid w:val="00560093"/>
    <w:rsid w:val="0056027A"/>
    <w:rsid w:val="005616AB"/>
    <w:rsid w:val="00561EC0"/>
    <w:rsid w:val="00563577"/>
    <w:rsid w:val="00563873"/>
    <w:rsid w:val="00563948"/>
    <w:rsid w:val="00564469"/>
    <w:rsid w:val="005647F6"/>
    <w:rsid w:val="00564F09"/>
    <w:rsid w:val="00565FB3"/>
    <w:rsid w:val="00566651"/>
    <w:rsid w:val="0056771A"/>
    <w:rsid w:val="00567BF7"/>
    <w:rsid w:val="005708B8"/>
    <w:rsid w:val="00572BB8"/>
    <w:rsid w:val="00573EE7"/>
    <w:rsid w:val="00574524"/>
    <w:rsid w:val="00574815"/>
    <w:rsid w:val="005748AB"/>
    <w:rsid w:val="00574A89"/>
    <w:rsid w:val="005753D5"/>
    <w:rsid w:val="00575A16"/>
    <w:rsid w:val="005761A6"/>
    <w:rsid w:val="00576C1F"/>
    <w:rsid w:val="00577BC6"/>
    <w:rsid w:val="00580DAE"/>
    <w:rsid w:val="0058123B"/>
    <w:rsid w:val="00582E83"/>
    <w:rsid w:val="005830BE"/>
    <w:rsid w:val="005845BC"/>
    <w:rsid w:val="005847E0"/>
    <w:rsid w:val="005857C0"/>
    <w:rsid w:val="00585E0B"/>
    <w:rsid w:val="00585F4B"/>
    <w:rsid w:val="005866F0"/>
    <w:rsid w:val="005921FF"/>
    <w:rsid w:val="005922C5"/>
    <w:rsid w:val="005925B4"/>
    <w:rsid w:val="00593844"/>
    <w:rsid w:val="00593A5A"/>
    <w:rsid w:val="00593DEB"/>
    <w:rsid w:val="00595A16"/>
    <w:rsid w:val="00596ECD"/>
    <w:rsid w:val="00597111"/>
    <w:rsid w:val="00597A21"/>
    <w:rsid w:val="005A00BD"/>
    <w:rsid w:val="005A19B5"/>
    <w:rsid w:val="005A25F8"/>
    <w:rsid w:val="005A3A35"/>
    <w:rsid w:val="005A3EA6"/>
    <w:rsid w:val="005A48C2"/>
    <w:rsid w:val="005A4C07"/>
    <w:rsid w:val="005A70E6"/>
    <w:rsid w:val="005A71BE"/>
    <w:rsid w:val="005A744E"/>
    <w:rsid w:val="005B045C"/>
    <w:rsid w:val="005B08BA"/>
    <w:rsid w:val="005B175B"/>
    <w:rsid w:val="005B4985"/>
    <w:rsid w:val="005B51AE"/>
    <w:rsid w:val="005B5A87"/>
    <w:rsid w:val="005B5ADC"/>
    <w:rsid w:val="005B5BF7"/>
    <w:rsid w:val="005B7E57"/>
    <w:rsid w:val="005C0F0C"/>
    <w:rsid w:val="005C18CE"/>
    <w:rsid w:val="005C1C81"/>
    <w:rsid w:val="005C221E"/>
    <w:rsid w:val="005C2D16"/>
    <w:rsid w:val="005C5411"/>
    <w:rsid w:val="005C5A4E"/>
    <w:rsid w:val="005C5B0F"/>
    <w:rsid w:val="005C6E43"/>
    <w:rsid w:val="005C727A"/>
    <w:rsid w:val="005D0797"/>
    <w:rsid w:val="005D117D"/>
    <w:rsid w:val="005D13B8"/>
    <w:rsid w:val="005D147B"/>
    <w:rsid w:val="005D19BC"/>
    <w:rsid w:val="005D236A"/>
    <w:rsid w:val="005D28BE"/>
    <w:rsid w:val="005D3030"/>
    <w:rsid w:val="005D35AF"/>
    <w:rsid w:val="005D5AC6"/>
    <w:rsid w:val="005D5B6C"/>
    <w:rsid w:val="005D627E"/>
    <w:rsid w:val="005D648B"/>
    <w:rsid w:val="005E0430"/>
    <w:rsid w:val="005E044E"/>
    <w:rsid w:val="005E0E83"/>
    <w:rsid w:val="005E14FD"/>
    <w:rsid w:val="005E17F5"/>
    <w:rsid w:val="005E27FC"/>
    <w:rsid w:val="005E29FB"/>
    <w:rsid w:val="005E2CEB"/>
    <w:rsid w:val="005E300F"/>
    <w:rsid w:val="005E3184"/>
    <w:rsid w:val="005E3DB9"/>
    <w:rsid w:val="005E3DD7"/>
    <w:rsid w:val="005E4CEE"/>
    <w:rsid w:val="005E714C"/>
    <w:rsid w:val="005E7392"/>
    <w:rsid w:val="005E7741"/>
    <w:rsid w:val="005E787F"/>
    <w:rsid w:val="005F0D38"/>
    <w:rsid w:val="005F2012"/>
    <w:rsid w:val="005F495F"/>
    <w:rsid w:val="005F4DC7"/>
    <w:rsid w:val="005F4FD0"/>
    <w:rsid w:val="005F5291"/>
    <w:rsid w:val="005F5549"/>
    <w:rsid w:val="005F55DC"/>
    <w:rsid w:val="005F5DA9"/>
    <w:rsid w:val="005F6B0E"/>
    <w:rsid w:val="005F771D"/>
    <w:rsid w:val="005F7989"/>
    <w:rsid w:val="005F7D8B"/>
    <w:rsid w:val="00600396"/>
    <w:rsid w:val="00600B1A"/>
    <w:rsid w:val="006011BE"/>
    <w:rsid w:val="006029F4"/>
    <w:rsid w:val="00602BDB"/>
    <w:rsid w:val="006033B7"/>
    <w:rsid w:val="006033CC"/>
    <w:rsid w:val="00605636"/>
    <w:rsid w:val="0060591B"/>
    <w:rsid w:val="006065A9"/>
    <w:rsid w:val="0060758F"/>
    <w:rsid w:val="00607FD3"/>
    <w:rsid w:val="00610333"/>
    <w:rsid w:val="00610D5B"/>
    <w:rsid w:val="006111E5"/>
    <w:rsid w:val="00611B53"/>
    <w:rsid w:val="00612594"/>
    <w:rsid w:val="00613990"/>
    <w:rsid w:val="00614FAB"/>
    <w:rsid w:val="0061511E"/>
    <w:rsid w:val="00615BBA"/>
    <w:rsid w:val="00617918"/>
    <w:rsid w:val="00617F16"/>
    <w:rsid w:val="006204F7"/>
    <w:rsid w:val="00620C3B"/>
    <w:rsid w:val="0062237F"/>
    <w:rsid w:val="006227D4"/>
    <w:rsid w:val="006228D7"/>
    <w:rsid w:val="006245EB"/>
    <w:rsid w:val="0062460D"/>
    <w:rsid w:val="006246ED"/>
    <w:rsid w:val="00624E68"/>
    <w:rsid w:val="0062538A"/>
    <w:rsid w:val="00625CF8"/>
    <w:rsid w:val="006260C7"/>
    <w:rsid w:val="00626A1E"/>
    <w:rsid w:val="006270CE"/>
    <w:rsid w:val="006272E7"/>
    <w:rsid w:val="006275C5"/>
    <w:rsid w:val="0063016E"/>
    <w:rsid w:val="00630C06"/>
    <w:rsid w:val="00630E34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376B9"/>
    <w:rsid w:val="00642D09"/>
    <w:rsid w:val="006430D6"/>
    <w:rsid w:val="006438A1"/>
    <w:rsid w:val="00643E19"/>
    <w:rsid w:val="00646F43"/>
    <w:rsid w:val="00647F8D"/>
    <w:rsid w:val="006504DF"/>
    <w:rsid w:val="00650CA3"/>
    <w:rsid w:val="00652884"/>
    <w:rsid w:val="00653CE7"/>
    <w:rsid w:val="006548D7"/>
    <w:rsid w:val="00654D67"/>
    <w:rsid w:val="0065571E"/>
    <w:rsid w:val="00655F11"/>
    <w:rsid w:val="00660F16"/>
    <w:rsid w:val="00662CEC"/>
    <w:rsid w:val="00662FC0"/>
    <w:rsid w:val="006631A9"/>
    <w:rsid w:val="0066383B"/>
    <w:rsid w:val="006639F1"/>
    <w:rsid w:val="00665A77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75EC0"/>
    <w:rsid w:val="00676BA5"/>
    <w:rsid w:val="00677EED"/>
    <w:rsid w:val="0068011A"/>
    <w:rsid w:val="0068023E"/>
    <w:rsid w:val="00682425"/>
    <w:rsid w:val="0068295D"/>
    <w:rsid w:val="00682A94"/>
    <w:rsid w:val="00682E3A"/>
    <w:rsid w:val="00684790"/>
    <w:rsid w:val="006851DE"/>
    <w:rsid w:val="0068608C"/>
    <w:rsid w:val="0068649B"/>
    <w:rsid w:val="0069005C"/>
    <w:rsid w:val="006902E7"/>
    <w:rsid w:val="006906CE"/>
    <w:rsid w:val="0069091F"/>
    <w:rsid w:val="00690B74"/>
    <w:rsid w:val="00691C79"/>
    <w:rsid w:val="00691D8A"/>
    <w:rsid w:val="00692BED"/>
    <w:rsid w:val="0069317A"/>
    <w:rsid w:val="006939DA"/>
    <w:rsid w:val="00694448"/>
    <w:rsid w:val="00694B99"/>
    <w:rsid w:val="00696805"/>
    <w:rsid w:val="006A3220"/>
    <w:rsid w:val="006A32AB"/>
    <w:rsid w:val="006A3C24"/>
    <w:rsid w:val="006A4003"/>
    <w:rsid w:val="006A4ADE"/>
    <w:rsid w:val="006A4F02"/>
    <w:rsid w:val="006A5A89"/>
    <w:rsid w:val="006A6748"/>
    <w:rsid w:val="006A6CA7"/>
    <w:rsid w:val="006B0F11"/>
    <w:rsid w:val="006B0F85"/>
    <w:rsid w:val="006B1D6A"/>
    <w:rsid w:val="006B2943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17E"/>
    <w:rsid w:val="006C0484"/>
    <w:rsid w:val="006C10EA"/>
    <w:rsid w:val="006C1762"/>
    <w:rsid w:val="006C1CA6"/>
    <w:rsid w:val="006C2E52"/>
    <w:rsid w:val="006C4954"/>
    <w:rsid w:val="006C4A59"/>
    <w:rsid w:val="006C5F71"/>
    <w:rsid w:val="006C6370"/>
    <w:rsid w:val="006C66C1"/>
    <w:rsid w:val="006C6A09"/>
    <w:rsid w:val="006C73DD"/>
    <w:rsid w:val="006D08E3"/>
    <w:rsid w:val="006D1478"/>
    <w:rsid w:val="006D18B8"/>
    <w:rsid w:val="006D1A86"/>
    <w:rsid w:val="006D1FD1"/>
    <w:rsid w:val="006D2300"/>
    <w:rsid w:val="006D3197"/>
    <w:rsid w:val="006D3A8B"/>
    <w:rsid w:val="006D47A7"/>
    <w:rsid w:val="006D52FB"/>
    <w:rsid w:val="006D5C44"/>
    <w:rsid w:val="006D7DB0"/>
    <w:rsid w:val="006E194C"/>
    <w:rsid w:val="006E2BCC"/>
    <w:rsid w:val="006E405D"/>
    <w:rsid w:val="006E617E"/>
    <w:rsid w:val="006E74B3"/>
    <w:rsid w:val="006F0334"/>
    <w:rsid w:val="006F0865"/>
    <w:rsid w:val="006F0FFB"/>
    <w:rsid w:val="006F11E2"/>
    <w:rsid w:val="006F1AD5"/>
    <w:rsid w:val="006F2179"/>
    <w:rsid w:val="006F312E"/>
    <w:rsid w:val="006F31DC"/>
    <w:rsid w:val="006F37B9"/>
    <w:rsid w:val="006F39B7"/>
    <w:rsid w:val="006F4F5F"/>
    <w:rsid w:val="006F5352"/>
    <w:rsid w:val="006F549A"/>
    <w:rsid w:val="006F5D50"/>
    <w:rsid w:val="006F600E"/>
    <w:rsid w:val="006F6EE2"/>
    <w:rsid w:val="006F75C5"/>
    <w:rsid w:val="006F7D18"/>
    <w:rsid w:val="006F7D7B"/>
    <w:rsid w:val="006F7FBA"/>
    <w:rsid w:val="00700A46"/>
    <w:rsid w:val="00700E79"/>
    <w:rsid w:val="00702A6E"/>
    <w:rsid w:val="007039E3"/>
    <w:rsid w:val="00704E5D"/>
    <w:rsid w:val="007056A3"/>
    <w:rsid w:val="00705DCD"/>
    <w:rsid w:val="00706ED1"/>
    <w:rsid w:val="0070768E"/>
    <w:rsid w:val="00707C05"/>
    <w:rsid w:val="00711567"/>
    <w:rsid w:val="00712709"/>
    <w:rsid w:val="0071280E"/>
    <w:rsid w:val="00713765"/>
    <w:rsid w:val="00715973"/>
    <w:rsid w:val="00715CAB"/>
    <w:rsid w:val="00716561"/>
    <w:rsid w:val="00716BB8"/>
    <w:rsid w:val="0071700B"/>
    <w:rsid w:val="007171B8"/>
    <w:rsid w:val="00717A08"/>
    <w:rsid w:val="00717BBE"/>
    <w:rsid w:val="00720167"/>
    <w:rsid w:val="007204CF"/>
    <w:rsid w:val="0072067A"/>
    <w:rsid w:val="007212C5"/>
    <w:rsid w:val="0072272D"/>
    <w:rsid w:val="007239C2"/>
    <w:rsid w:val="007246F5"/>
    <w:rsid w:val="00724BB9"/>
    <w:rsid w:val="007264E7"/>
    <w:rsid w:val="00727059"/>
    <w:rsid w:val="00727A13"/>
    <w:rsid w:val="00730662"/>
    <w:rsid w:val="0073091D"/>
    <w:rsid w:val="00731BA8"/>
    <w:rsid w:val="00731D10"/>
    <w:rsid w:val="00731F5C"/>
    <w:rsid w:val="00733527"/>
    <w:rsid w:val="00733F54"/>
    <w:rsid w:val="00735802"/>
    <w:rsid w:val="00736BDE"/>
    <w:rsid w:val="00737F37"/>
    <w:rsid w:val="00740B14"/>
    <w:rsid w:val="00741007"/>
    <w:rsid w:val="00741019"/>
    <w:rsid w:val="007418AC"/>
    <w:rsid w:val="00741AC3"/>
    <w:rsid w:val="00743796"/>
    <w:rsid w:val="00743A5F"/>
    <w:rsid w:val="00744AD1"/>
    <w:rsid w:val="00745360"/>
    <w:rsid w:val="00745457"/>
    <w:rsid w:val="00747262"/>
    <w:rsid w:val="00747C77"/>
    <w:rsid w:val="00750011"/>
    <w:rsid w:val="00751015"/>
    <w:rsid w:val="00752FEF"/>
    <w:rsid w:val="00754B76"/>
    <w:rsid w:val="0075689A"/>
    <w:rsid w:val="00756CB9"/>
    <w:rsid w:val="00756E4B"/>
    <w:rsid w:val="00756FDD"/>
    <w:rsid w:val="007602B4"/>
    <w:rsid w:val="00760855"/>
    <w:rsid w:val="00760A4C"/>
    <w:rsid w:val="00760BA9"/>
    <w:rsid w:val="00760FDB"/>
    <w:rsid w:val="007610D6"/>
    <w:rsid w:val="00761522"/>
    <w:rsid w:val="00762127"/>
    <w:rsid w:val="0076491C"/>
    <w:rsid w:val="00766103"/>
    <w:rsid w:val="007663E4"/>
    <w:rsid w:val="007669D5"/>
    <w:rsid w:val="00766BBC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5F2D"/>
    <w:rsid w:val="00786A87"/>
    <w:rsid w:val="007915D9"/>
    <w:rsid w:val="007916CE"/>
    <w:rsid w:val="007926E6"/>
    <w:rsid w:val="0079301F"/>
    <w:rsid w:val="0079304A"/>
    <w:rsid w:val="00793BF9"/>
    <w:rsid w:val="00795210"/>
    <w:rsid w:val="0079594C"/>
    <w:rsid w:val="007975F7"/>
    <w:rsid w:val="007A06AD"/>
    <w:rsid w:val="007A26C3"/>
    <w:rsid w:val="007A2918"/>
    <w:rsid w:val="007A2A40"/>
    <w:rsid w:val="007A3D8C"/>
    <w:rsid w:val="007A4370"/>
    <w:rsid w:val="007A4D12"/>
    <w:rsid w:val="007A5567"/>
    <w:rsid w:val="007A6812"/>
    <w:rsid w:val="007A6AFE"/>
    <w:rsid w:val="007A6BC3"/>
    <w:rsid w:val="007A6E45"/>
    <w:rsid w:val="007A7990"/>
    <w:rsid w:val="007A7A92"/>
    <w:rsid w:val="007B0293"/>
    <w:rsid w:val="007B0390"/>
    <w:rsid w:val="007B0830"/>
    <w:rsid w:val="007B12B2"/>
    <w:rsid w:val="007B211F"/>
    <w:rsid w:val="007B22E1"/>
    <w:rsid w:val="007B354D"/>
    <w:rsid w:val="007B368B"/>
    <w:rsid w:val="007B3AA3"/>
    <w:rsid w:val="007B59EE"/>
    <w:rsid w:val="007C0809"/>
    <w:rsid w:val="007C207C"/>
    <w:rsid w:val="007C2FF6"/>
    <w:rsid w:val="007C313E"/>
    <w:rsid w:val="007C41ED"/>
    <w:rsid w:val="007C74B8"/>
    <w:rsid w:val="007C7711"/>
    <w:rsid w:val="007D0259"/>
    <w:rsid w:val="007D041E"/>
    <w:rsid w:val="007D166A"/>
    <w:rsid w:val="007D203E"/>
    <w:rsid w:val="007D2E73"/>
    <w:rsid w:val="007D3B07"/>
    <w:rsid w:val="007D3F72"/>
    <w:rsid w:val="007D5020"/>
    <w:rsid w:val="007D50E3"/>
    <w:rsid w:val="007D57C7"/>
    <w:rsid w:val="007D6097"/>
    <w:rsid w:val="007E1144"/>
    <w:rsid w:val="007E130C"/>
    <w:rsid w:val="007E181D"/>
    <w:rsid w:val="007E2EC4"/>
    <w:rsid w:val="007E31A1"/>
    <w:rsid w:val="007E7836"/>
    <w:rsid w:val="007F0244"/>
    <w:rsid w:val="007F0FCC"/>
    <w:rsid w:val="007F14B1"/>
    <w:rsid w:val="007F1EC2"/>
    <w:rsid w:val="007F316C"/>
    <w:rsid w:val="007F34DD"/>
    <w:rsid w:val="007F3C65"/>
    <w:rsid w:val="007F4016"/>
    <w:rsid w:val="007F5E76"/>
    <w:rsid w:val="007F5FE1"/>
    <w:rsid w:val="007F67E4"/>
    <w:rsid w:val="007F7093"/>
    <w:rsid w:val="00800387"/>
    <w:rsid w:val="0080160B"/>
    <w:rsid w:val="00802448"/>
    <w:rsid w:val="00802B93"/>
    <w:rsid w:val="00803530"/>
    <w:rsid w:val="00803725"/>
    <w:rsid w:val="00804158"/>
    <w:rsid w:val="00804363"/>
    <w:rsid w:val="008044D3"/>
    <w:rsid w:val="00804EC7"/>
    <w:rsid w:val="008053BD"/>
    <w:rsid w:val="00806280"/>
    <w:rsid w:val="008079D7"/>
    <w:rsid w:val="00807A73"/>
    <w:rsid w:val="00810703"/>
    <w:rsid w:val="00811011"/>
    <w:rsid w:val="0081113D"/>
    <w:rsid w:val="0081225E"/>
    <w:rsid w:val="00812A64"/>
    <w:rsid w:val="008133FB"/>
    <w:rsid w:val="008142E3"/>
    <w:rsid w:val="00814A91"/>
    <w:rsid w:val="00815503"/>
    <w:rsid w:val="008161BF"/>
    <w:rsid w:val="008165A8"/>
    <w:rsid w:val="00816976"/>
    <w:rsid w:val="0081783A"/>
    <w:rsid w:val="0082056A"/>
    <w:rsid w:val="00821307"/>
    <w:rsid w:val="0082188B"/>
    <w:rsid w:val="008218F0"/>
    <w:rsid w:val="00821AF0"/>
    <w:rsid w:val="00823189"/>
    <w:rsid w:val="00823C2F"/>
    <w:rsid w:val="00823D1F"/>
    <w:rsid w:val="00824159"/>
    <w:rsid w:val="008249F3"/>
    <w:rsid w:val="00824D34"/>
    <w:rsid w:val="00825B78"/>
    <w:rsid w:val="008260C0"/>
    <w:rsid w:val="008263FF"/>
    <w:rsid w:val="0082656F"/>
    <w:rsid w:val="008274EF"/>
    <w:rsid w:val="00830601"/>
    <w:rsid w:val="00830705"/>
    <w:rsid w:val="0083279F"/>
    <w:rsid w:val="00832C49"/>
    <w:rsid w:val="0083315F"/>
    <w:rsid w:val="008334AB"/>
    <w:rsid w:val="00833514"/>
    <w:rsid w:val="00833DAD"/>
    <w:rsid w:val="00834FE0"/>
    <w:rsid w:val="00835460"/>
    <w:rsid w:val="00835CF4"/>
    <w:rsid w:val="00837858"/>
    <w:rsid w:val="00837B84"/>
    <w:rsid w:val="00837C67"/>
    <w:rsid w:val="0084023B"/>
    <w:rsid w:val="00840346"/>
    <w:rsid w:val="0084095F"/>
    <w:rsid w:val="008412E5"/>
    <w:rsid w:val="008424C2"/>
    <w:rsid w:val="00844091"/>
    <w:rsid w:val="008441AE"/>
    <w:rsid w:val="00844466"/>
    <w:rsid w:val="00845A99"/>
    <w:rsid w:val="00845EEF"/>
    <w:rsid w:val="0084722F"/>
    <w:rsid w:val="00850413"/>
    <w:rsid w:val="008509D6"/>
    <w:rsid w:val="00850DEF"/>
    <w:rsid w:val="00851F4C"/>
    <w:rsid w:val="00854DED"/>
    <w:rsid w:val="00856CD6"/>
    <w:rsid w:val="00857E22"/>
    <w:rsid w:val="0086177C"/>
    <w:rsid w:val="0086346E"/>
    <w:rsid w:val="00863624"/>
    <w:rsid w:val="00863CD4"/>
    <w:rsid w:val="00863FB3"/>
    <w:rsid w:val="008640C6"/>
    <w:rsid w:val="0086522E"/>
    <w:rsid w:val="00865774"/>
    <w:rsid w:val="00865924"/>
    <w:rsid w:val="00866429"/>
    <w:rsid w:val="00866A07"/>
    <w:rsid w:val="0087032E"/>
    <w:rsid w:val="00870776"/>
    <w:rsid w:val="00870C62"/>
    <w:rsid w:val="008710EC"/>
    <w:rsid w:val="008716F5"/>
    <w:rsid w:val="00872024"/>
    <w:rsid w:val="00872E63"/>
    <w:rsid w:val="0087326D"/>
    <w:rsid w:val="00873B60"/>
    <w:rsid w:val="00874297"/>
    <w:rsid w:val="00874DBB"/>
    <w:rsid w:val="008761EC"/>
    <w:rsid w:val="0087692D"/>
    <w:rsid w:val="00876C28"/>
    <w:rsid w:val="008777EC"/>
    <w:rsid w:val="00881D7F"/>
    <w:rsid w:val="008820CB"/>
    <w:rsid w:val="00882E4F"/>
    <w:rsid w:val="008849C3"/>
    <w:rsid w:val="00885041"/>
    <w:rsid w:val="00885A84"/>
    <w:rsid w:val="00885B92"/>
    <w:rsid w:val="00886C5C"/>
    <w:rsid w:val="00887015"/>
    <w:rsid w:val="008872FB"/>
    <w:rsid w:val="00887AD5"/>
    <w:rsid w:val="00887DB8"/>
    <w:rsid w:val="00890BDB"/>
    <w:rsid w:val="00890F80"/>
    <w:rsid w:val="00891181"/>
    <w:rsid w:val="0089128C"/>
    <w:rsid w:val="008930AB"/>
    <w:rsid w:val="0089313D"/>
    <w:rsid w:val="00893F48"/>
    <w:rsid w:val="0089445E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059D"/>
    <w:rsid w:val="008A1221"/>
    <w:rsid w:val="008A3BC0"/>
    <w:rsid w:val="008A4407"/>
    <w:rsid w:val="008A53B0"/>
    <w:rsid w:val="008A73FF"/>
    <w:rsid w:val="008A7CA5"/>
    <w:rsid w:val="008A7D52"/>
    <w:rsid w:val="008B022F"/>
    <w:rsid w:val="008B05DB"/>
    <w:rsid w:val="008B1479"/>
    <w:rsid w:val="008B47ED"/>
    <w:rsid w:val="008B4C4D"/>
    <w:rsid w:val="008B5E6C"/>
    <w:rsid w:val="008B6219"/>
    <w:rsid w:val="008B6CAF"/>
    <w:rsid w:val="008B6E98"/>
    <w:rsid w:val="008B78DA"/>
    <w:rsid w:val="008B7ADA"/>
    <w:rsid w:val="008B7C04"/>
    <w:rsid w:val="008C0B70"/>
    <w:rsid w:val="008C0C3D"/>
    <w:rsid w:val="008C1811"/>
    <w:rsid w:val="008C2FCC"/>
    <w:rsid w:val="008C3B12"/>
    <w:rsid w:val="008C6BBB"/>
    <w:rsid w:val="008C7F80"/>
    <w:rsid w:val="008D088E"/>
    <w:rsid w:val="008D22F2"/>
    <w:rsid w:val="008D3365"/>
    <w:rsid w:val="008D3782"/>
    <w:rsid w:val="008D4688"/>
    <w:rsid w:val="008D48A7"/>
    <w:rsid w:val="008D4C71"/>
    <w:rsid w:val="008D56BF"/>
    <w:rsid w:val="008D5742"/>
    <w:rsid w:val="008D5A76"/>
    <w:rsid w:val="008D5E0F"/>
    <w:rsid w:val="008E27FC"/>
    <w:rsid w:val="008E3159"/>
    <w:rsid w:val="008E3BF0"/>
    <w:rsid w:val="008E7D94"/>
    <w:rsid w:val="008F0227"/>
    <w:rsid w:val="008F0523"/>
    <w:rsid w:val="008F1BE1"/>
    <w:rsid w:val="008F2EBE"/>
    <w:rsid w:val="008F3CFE"/>
    <w:rsid w:val="008F4FA2"/>
    <w:rsid w:val="008F6106"/>
    <w:rsid w:val="008F67FA"/>
    <w:rsid w:val="008F6BCC"/>
    <w:rsid w:val="008F6DD4"/>
    <w:rsid w:val="008F7007"/>
    <w:rsid w:val="00900A20"/>
    <w:rsid w:val="009011F2"/>
    <w:rsid w:val="00901CA0"/>
    <w:rsid w:val="00902489"/>
    <w:rsid w:val="00903528"/>
    <w:rsid w:val="00904AF5"/>
    <w:rsid w:val="009052A8"/>
    <w:rsid w:val="0091145C"/>
    <w:rsid w:val="0091264A"/>
    <w:rsid w:val="00913CE0"/>
    <w:rsid w:val="00914E58"/>
    <w:rsid w:val="00915ACE"/>
    <w:rsid w:val="009172B6"/>
    <w:rsid w:val="0091747B"/>
    <w:rsid w:val="00917D3E"/>
    <w:rsid w:val="009201D9"/>
    <w:rsid w:val="00920CB0"/>
    <w:rsid w:val="009217D6"/>
    <w:rsid w:val="009222B3"/>
    <w:rsid w:val="00924821"/>
    <w:rsid w:val="00924A42"/>
    <w:rsid w:val="00924DF9"/>
    <w:rsid w:val="00924FB5"/>
    <w:rsid w:val="009262D4"/>
    <w:rsid w:val="00926318"/>
    <w:rsid w:val="00926816"/>
    <w:rsid w:val="00926D7D"/>
    <w:rsid w:val="009273AC"/>
    <w:rsid w:val="0092779C"/>
    <w:rsid w:val="00927A8F"/>
    <w:rsid w:val="00930717"/>
    <w:rsid w:val="00930920"/>
    <w:rsid w:val="009310E0"/>
    <w:rsid w:val="0093121C"/>
    <w:rsid w:val="00931DAA"/>
    <w:rsid w:val="0093236A"/>
    <w:rsid w:val="009346D6"/>
    <w:rsid w:val="00934C40"/>
    <w:rsid w:val="00934FCF"/>
    <w:rsid w:val="00935072"/>
    <w:rsid w:val="009357AB"/>
    <w:rsid w:val="00936436"/>
    <w:rsid w:val="0093695F"/>
    <w:rsid w:val="00937568"/>
    <w:rsid w:val="009376A9"/>
    <w:rsid w:val="00937F00"/>
    <w:rsid w:val="00940996"/>
    <w:rsid w:val="0094168E"/>
    <w:rsid w:val="00941810"/>
    <w:rsid w:val="00941DD1"/>
    <w:rsid w:val="0094205D"/>
    <w:rsid w:val="00944DC8"/>
    <w:rsid w:val="0094692B"/>
    <w:rsid w:val="0094710C"/>
    <w:rsid w:val="00947355"/>
    <w:rsid w:val="0094756A"/>
    <w:rsid w:val="00947655"/>
    <w:rsid w:val="00947B18"/>
    <w:rsid w:val="009503AB"/>
    <w:rsid w:val="009506BF"/>
    <w:rsid w:val="00950A0A"/>
    <w:rsid w:val="00950BB4"/>
    <w:rsid w:val="009510B0"/>
    <w:rsid w:val="00951127"/>
    <w:rsid w:val="0095197B"/>
    <w:rsid w:val="0095202A"/>
    <w:rsid w:val="009526B5"/>
    <w:rsid w:val="00953CB9"/>
    <w:rsid w:val="009541AF"/>
    <w:rsid w:val="00954315"/>
    <w:rsid w:val="00956702"/>
    <w:rsid w:val="00956B1D"/>
    <w:rsid w:val="00957267"/>
    <w:rsid w:val="009577C5"/>
    <w:rsid w:val="00957E47"/>
    <w:rsid w:val="009619D5"/>
    <w:rsid w:val="00961BA4"/>
    <w:rsid w:val="00962021"/>
    <w:rsid w:val="009623AA"/>
    <w:rsid w:val="00962469"/>
    <w:rsid w:val="009638A3"/>
    <w:rsid w:val="00964842"/>
    <w:rsid w:val="00964AC5"/>
    <w:rsid w:val="00964BC6"/>
    <w:rsid w:val="009653A4"/>
    <w:rsid w:val="0096640A"/>
    <w:rsid w:val="0096642A"/>
    <w:rsid w:val="00967506"/>
    <w:rsid w:val="00967906"/>
    <w:rsid w:val="009702B5"/>
    <w:rsid w:val="009723AD"/>
    <w:rsid w:val="009728C0"/>
    <w:rsid w:val="00972D86"/>
    <w:rsid w:val="00973869"/>
    <w:rsid w:val="00974077"/>
    <w:rsid w:val="0097654D"/>
    <w:rsid w:val="00976BF8"/>
    <w:rsid w:val="00981A9C"/>
    <w:rsid w:val="00982C15"/>
    <w:rsid w:val="00982CA1"/>
    <w:rsid w:val="00983069"/>
    <w:rsid w:val="00983BC5"/>
    <w:rsid w:val="009841FF"/>
    <w:rsid w:val="009844E4"/>
    <w:rsid w:val="00985121"/>
    <w:rsid w:val="00985531"/>
    <w:rsid w:val="00986424"/>
    <w:rsid w:val="00986885"/>
    <w:rsid w:val="00986D7D"/>
    <w:rsid w:val="00990BAD"/>
    <w:rsid w:val="00991C34"/>
    <w:rsid w:val="00992790"/>
    <w:rsid w:val="00992E95"/>
    <w:rsid w:val="009939E4"/>
    <w:rsid w:val="00993F16"/>
    <w:rsid w:val="009941A6"/>
    <w:rsid w:val="009946DE"/>
    <w:rsid w:val="00996149"/>
    <w:rsid w:val="00996546"/>
    <w:rsid w:val="009970B4"/>
    <w:rsid w:val="009978AB"/>
    <w:rsid w:val="00997F92"/>
    <w:rsid w:val="009A09F9"/>
    <w:rsid w:val="009A3FE5"/>
    <w:rsid w:val="009A452A"/>
    <w:rsid w:val="009A482D"/>
    <w:rsid w:val="009A57B6"/>
    <w:rsid w:val="009A5FE1"/>
    <w:rsid w:val="009A60BC"/>
    <w:rsid w:val="009A61D7"/>
    <w:rsid w:val="009A6716"/>
    <w:rsid w:val="009A7ABD"/>
    <w:rsid w:val="009A7DD9"/>
    <w:rsid w:val="009B1404"/>
    <w:rsid w:val="009B160B"/>
    <w:rsid w:val="009B21C3"/>
    <w:rsid w:val="009B31E4"/>
    <w:rsid w:val="009B321F"/>
    <w:rsid w:val="009B3846"/>
    <w:rsid w:val="009B4891"/>
    <w:rsid w:val="009B571C"/>
    <w:rsid w:val="009B6B4C"/>
    <w:rsid w:val="009B7DC8"/>
    <w:rsid w:val="009C0222"/>
    <w:rsid w:val="009C095B"/>
    <w:rsid w:val="009C21B3"/>
    <w:rsid w:val="009C28B3"/>
    <w:rsid w:val="009C3626"/>
    <w:rsid w:val="009C6061"/>
    <w:rsid w:val="009C6091"/>
    <w:rsid w:val="009C64DB"/>
    <w:rsid w:val="009C7E90"/>
    <w:rsid w:val="009D043E"/>
    <w:rsid w:val="009D2335"/>
    <w:rsid w:val="009D2A7E"/>
    <w:rsid w:val="009D3584"/>
    <w:rsid w:val="009D370B"/>
    <w:rsid w:val="009D3AA3"/>
    <w:rsid w:val="009D411E"/>
    <w:rsid w:val="009D545F"/>
    <w:rsid w:val="009D5621"/>
    <w:rsid w:val="009D6965"/>
    <w:rsid w:val="009D6B72"/>
    <w:rsid w:val="009E030A"/>
    <w:rsid w:val="009E1812"/>
    <w:rsid w:val="009E1F76"/>
    <w:rsid w:val="009E2BF0"/>
    <w:rsid w:val="009E536E"/>
    <w:rsid w:val="009E54B7"/>
    <w:rsid w:val="009E5A22"/>
    <w:rsid w:val="009E7D25"/>
    <w:rsid w:val="009F0BCF"/>
    <w:rsid w:val="009F1117"/>
    <w:rsid w:val="009F1828"/>
    <w:rsid w:val="009F34D3"/>
    <w:rsid w:val="009F396B"/>
    <w:rsid w:val="009F41F5"/>
    <w:rsid w:val="009F4B71"/>
    <w:rsid w:val="009F4F42"/>
    <w:rsid w:val="009F630A"/>
    <w:rsid w:val="009F6B20"/>
    <w:rsid w:val="009F6EB9"/>
    <w:rsid w:val="009F770C"/>
    <w:rsid w:val="009F77E4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8C5"/>
    <w:rsid w:val="00A07B16"/>
    <w:rsid w:val="00A07FC1"/>
    <w:rsid w:val="00A1166E"/>
    <w:rsid w:val="00A119C8"/>
    <w:rsid w:val="00A12A53"/>
    <w:rsid w:val="00A1324D"/>
    <w:rsid w:val="00A142AB"/>
    <w:rsid w:val="00A15C6B"/>
    <w:rsid w:val="00A16BFD"/>
    <w:rsid w:val="00A17FA5"/>
    <w:rsid w:val="00A204CE"/>
    <w:rsid w:val="00A20920"/>
    <w:rsid w:val="00A20924"/>
    <w:rsid w:val="00A211DB"/>
    <w:rsid w:val="00A215D2"/>
    <w:rsid w:val="00A2347F"/>
    <w:rsid w:val="00A247BA"/>
    <w:rsid w:val="00A24B49"/>
    <w:rsid w:val="00A257C6"/>
    <w:rsid w:val="00A261F5"/>
    <w:rsid w:val="00A27904"/>
    <w:rsid w:val="00A32FE1"/>
    <w:rsid w:val="00A330EC"/>
    <w:rsid w:val="00A3447B"/>
    <w:rsid w:val="00A351A9"/>
    <w:rsid w:val="00A36893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5B00"/>
    <w:rsid w:val="00A46484"/>
    <w:rsid w:val="00A4738C"/>
    <w:rsid w:val="00A51085"/>
    <w:rsid w:val="00A51412"/>
    <w:rsid w:val="00A5145A"/>
    <w:rsid w:val="00A523C7"/>
    <w:rsid w:val="00A5315B"/>
    <w:rsid w:val="00A554AD"/>
    <w:rsid w:val="00A5636B"/>
    <w:rsid w:val="00A564EB"/>
    <w:rsid w:val="00A5657A"/>
    <w:rsid w:val="00A566C0"/>
    <w:rsid w:val="00A56BB2"/>
    <w:rsid w:val="00A57410"/>
    <w:rsid w:val="00A575C8"/>
    <w:rsid w:val="00A57A38"/>
    <w:rsid w:val="00A57A80"/>
    <w:rsid w:val="00A605C4"/>
    <w:rsid w:val="00A61E7D"/>
    <w:rsid w:val="00A61E8E"/>
    <w:rsid w:val="00A6216A"/>
    <w:rsid w:val="00A62DC6"/>
    <w:rsid w:val="00A63376"/>
    <w:rsid w:val="00A635FE"/>
    <w:rsid w:val="00A636F8"/>
    <w:rsid w:val="00A639BB"/>
    <w:rsid w:val="00A63A34"/>
    <w:rsid w:val="00A63DC3"/>
    <w:rsid w:val="00A63DD5"/>
    <w:rsid w:val="00A64FE4"/>
    <w:rsid w:val="00A65060"/>
    <w:rsid w:val="00A662CF"/>
    <w:rsid w:val="00A672AC"/>
    <w:rsid w:val="00A70211"/>
    <w:rsid w:val="00A72183"/>
    <w:rsid w:val="00A727F2"/>
    <w:rsid w:val="00A73950"/>
    <w:rsid w:val="00A73B4F"/>
    <w:rsid w:val="00A743A7"/>
    <w:rsid w:val="00A74ABB"/>
    <w:rsid w:val="00A77440"/>
    <w:rsid w:val="00A77CA4"/>
    <w:rsid w:val="00A8013C"/>
    <w:rsid w:val="00A807F5"/>
    <w:rsid w:val="00A80FB8"/>
    <w:rsid w:val="00A81239"/>
    <w:rsid w:val="00A827A9"/>
    <w:rsid w:val="00A862B7"/>
    <w:rsid w:val="00A8678F"/>
    <w:rsid w:val="00A87997"/>
    <w:rsid w:val="00A87EB6"/>
    <w:rsid w:val="00A90EDB"/>
    <w:rsid w:val="00A91174"/>
    <w:rsid w:val="00A9159A"/>
    <w:rsid w:val="00A940FE"/>
    <w:rsid w:val="00A948AD"/>
    <w:rsid w:val="00A96CE2"/>
    <w:rsid w:val="00A97288"/>
    <w:rsid w:val="00AA0A7A"/>
    <w:rsid w:val="00AA18AE"/>
    <w:rsid w:val="00AA3878"/>
    <w:rsid w:val="00AA4156"/>
    <w:rsid w:val="00AA4755"/>
    <w:rsid w:val="00AA642E"/>
    <w:rsid w:val="00AA66B9"/>
    <w:rsid w:val="00AA67BE"/>
    <w:rsid w:val="00AA7241"/>
    <w:rsid w:val="00AB009D"/>
    <w:rsid w:val="00AB0191"/>
    <w:rsid w:val="00AB0FAD"/>
    <w:rsid w:val="00AB161E"/>
    <w:rsid w:val="00AB4613"/>
    <w:rsid w:val="00AB47F7"/>
    <w:rsid w:val="00AB4C4B"/>
    <w:rsid w:val="00AB5BB9"/>
    <w:rsid w:val="00AB605D"/>
    <w:rsid w:val="00AB6509"/>
    <w:rsid w:val="00AB7049"/>
    <w:rsid w:val="00AB7DD0"/>
    <w:rsid w:val="00AC0CF8"/>
    <w:rsid w:val="00AC115D"/>
    <w:rsid w:val="00AC3812"/>
    <w:rsid w:val="00AC3A91"/>
    <w:rsid w:val="00AC4003"/>
    <w:rsid w:val="00AC53A6"/>
    <w:rsid w:val="00AC5EA8"/>
    <w:rsid w:val="00AC6F24"/>
    <w:rsid w:val="00AC788D"/>
    <w:rsid w:val="00AC7913"/>
    <w:rsid w:val="00AD05A2"/>
    <w:rsid w:val="00AD10FF"/>
    <w:rsid w:val="00AD30F9"/>
    <w:rsid w:val="00AD3B34"/>
    <w:rsid w:val="00AD5AE5"/>
    <w:rsid w:val="00AD5C72"/>
    <w:rsid w:val="00AD5D6D"/>
    <w:rsid w:val="00AD5D72"/>
    <w:rsid w:val="00AD5F78"/>
    <w:rsid w:val="00AD7033"/>
    <w:rsid w:val="00AD7CDF"/>
    <w:rsid w:val="00AD7FCB"/>
    <w:rsid w:val="00AE19B8"/>
    <w:rsid w:val="00AE1CAE"/>
    <w:rsid w:val="00AE2799"/>
    <w:rsid w:val="00AE4A8E"/>
    <w:rsid w:val="00AE4F1A"/>
    <w:rsid w:val="00AE4F50"/>
    <w:rsid w:val="00AE617D"/>
    <w:rsid w:val="00AE7786"/>
    <w:rsid w:val="00AE7EF8"/>
    <w:rsid w:val="00AE7FF5"/>
    <w:rsid w:val="00AF0B1C"/>
    <w:rsid w:val="00AF0D37"/>
    <w:rsid w:val="00AF12CB"/>
    <w:rsid w:val="00AF211D"/>
    <w:rsid w:val="00AF2264"/>
    <w:rsid w:val="00AF275E"/>
    <w:rsid w:val="00AF2B81"/>
    <w:rsid w:val="00AF40C2"/>
    <w:rsid w:val="00AF4E3F"/>
    <w:rsid w:val="00AF575B"/>
    <w:rsid w:val="00AF5846"/>
    <w:rsid w:val="00AF5A0E"/>
    <w:rsid w:val="00AF638D"/>
    <w:rsid w:val="00AF6640"/>
    <w:rsid w:val="00AF66EE"/>
    <w:rsid w:val="00AF7103"/>
    <w:rsid w:val="00AF777B"/>
    <w:rsid w:val="00B000AE"/>
    <w:rsid w:val="00B00C09"/>
    <w:rsid w:val="00B012BE"/>
    <w:rsid w:val="00B01330"/>
    <w:rsid w:val="00B01690"/>
    <w:rsid w:val="00B01972"/>
    <w:rsid w:val="00B01C8A"/>
    <w:rsid w:val="00B02D39"/>
    <w:rsid w:val="00B03092"/>
    <w:rsid w:val="00B036E4"/>
    <w:rsid w:val="00B04B75"/>
    <w:rsid w:val="00B07EBD"/>
    <w:rsid w:val="00B100AB"/>
    <w:rsid w:val="00B10270"/>
    <w:rsid w:val="00B10576"/>
    <w:rsid w:val="00B10607"/>
    <w:rsid w:val="00B10A4F"/>
    <w:rsid w:val="00B114A7"/>
    <w:rsid w:val="00B1151F"/>
    <w:rsid w:val="00B121D4"/>
    <w:rsid w:val="00B134AD"/>
    <w:rsid w:val="00B15976"/>
    <w:rsid w:val="00B16751"/>
    <w:rsid w:val="00B1676C"/>
    <w:rsid w:val="00B17EE3"/>
    <w:rsid w:val="00B2027F"/>
    <w:rsid w:val="00B203A6"/>
    <w:rsid w:val="00B20A3B"/>
    <w:rsid w:val="00B20FEF"/>
    <w:rsid w:val="00B21E21"/>
    <w:rsid w:val="00B22034"/>
    <w:rsid w:val="00B25ADD"/>
    <w:rsid w:val="00B26152"/>
    <w:rsid w:val="00B263F2"/>
    <w:rsid w:val="00B26FAE"/>
    <w:rsid w:val="00B30482"/>
    <w:rsid w:val="00B314C8"/>
    <w:rsid w:val="00B31608"/>
    <w:rsid w:val="00B32426"/>
    <w:rsid w:val="00B335A3"/>
    <w:rsid w:val="00B3363C"/>
    <w:rsid w:val="00B33825"/>
    <w:rsid w:val="00B33EC3"/>
    <w:rsid w:val="00B343B4"/>
    <w:rsid w:val="00B34AFF"/>
    <w:rsid w:val="00B34EFF"/>
    <w:rsid w:val="00B40332"/>
    <w:rsid w:val="00B4085D"/>
    <w:rsid w:val="00B42E4A"/>
    <w:rsid w:val="00B4418E"/>
    <w:rsid w:val="00B46210"/>
    <w:rsid w:val="00B470B7"/>
    <w:rsid w:val="00B50322"/>
    <w:rsid w:val="00B50808"/>
    <w:rsid w:val="00B50A33"/>
    <w:rsid w:val="00B51A44"/>
    <w:rsid w:val="00B52A7D"/>
    <w:rsid w:val="00B52AAB"/>
    <w:rsid w:val="00B52C78"/>
    <w:rsid w:val="00B53350"/>
    <w:rsid w:val="00B53C3E"/>
    <w:rsid w:val="00B543C0"/>
    <w:rsid w:val="00B544CD"/>
    <w:rsid w:val="00B54913"/>
    <w:rsid w:val="00B57B1D"/>
    <w:rsid w:val="00B620DB"/>
    <w:rsid w:val="00B62177"/>
    <w:rsid w:val="00B62442"/>
    <w:rsid w:val="00B627B6"/>
    <w:rsid w:val="00B63CEE"/>
    <w:rsid w:val="00B642B3"/>
    <w:rsid w:val="00B65813"/>
    <w:rsid w:val="00B662A4"/>
    <w:rsid w:val="00B6664E"/>
    <w:rsid w:val="00B66750"/>
    <w:rsid w:val="00B676B1"/>
    <w:rsid w:val="00B70367"/>
    <w:rsid w:val="00B70A50"/>
    <w:rsid w:val="00B70B45"/>
    <w:rsid w:val="00B7172B"/>
    <w:rsid w:val="00B722F4"/>
    <w:rsid w:val="00B72D2C"/>
    <w:rsid w:val="00B73466"/>
    <w:rsid w:val="00B74B8D"/>
    <w:rsid w:val="00B7595D"/>
    <w:rsid w:val="00B7604E"/>
    <w:rsid w:val="00B7616F"/>
    <w:rsid w:val="00B769AF"/>
    <w:rsid w:val="00B7797C"/>
    <w:rsid w:val="00B8036C"/>
    <w:rsid w:val="00B80AAB"/>
    <w:rsid w:val="00B81726"/>
    <w:rsid w:val="00B8271B"/>
    <w:rsid w:val="00B82915"/>
    <w:rsid w:val="00B82A0C"/>
    <w:rsid w:val="00B83B89"/>
    <w:rsid w:val="00B83EDF"/>
    <w:rsid w:val="00B841AF"/>
    <w:rsid w:val="00B843D8"/>
    <w:rsid w:val="00B87906"/>
    <w:rsid w:val="00B9031C"/>
    <w:rsid w:val="00B91428"/>
    <w:rsid w:val="00B919D2"/>
    <w:rsid w:val="00B919E1"/>
    <w:rsid w:val="00B92105"/>
    <w:rsid w:val="00B9221E"/>
    <w:rsid w:val="00B9323C"/>
    <w:rsid w:val="00B933C0"/>
    <w:rsid w:val="00B93F06"/>
    <w:rsid w:val="00B941A9"/>
    <w:rsid w:val="00B94C47"/>
    <w:rsid w:val="00B95CFC"/>
    <w:rsid w:val="00B963C8"/>
    <w:rsid w:val="00B97050"/>
    <w:rsid w:val="00B973B5"/>
    <w:rsid w:val="00B97F67"/>
    <w:rsid w:val="00BA0100"/>
    <w:rsid w:val="00BA117C"/>
    <w:rsid w:val="00BA1AF2"/>
    <w:rsid w:val="00BA2AEA"/>
    <w:rsid w:val="00BA3A6B"/>
    <w:rsid w:val="00BA3E9C"/>
    <w:rsid w:val="00BA3F27"/>
    <w:rsid w:val="00BA47A5"/>
    <w:rsid w:val="00BA4CBF"/>
    <w:rsid w:val="00BA7480"/>
    <w:rsid w:val="00BB1701"/>
    <w:rsid w:val="00BB2A37"/>
    <w:rsid w:val="00BB31B2"/>
    <w:rsid w:val="00BB43E0"/>
    <w:rsid w:val="00BB4624"/>
    <w:rsid w:val="00BB551A"/>
    <w:rsid w:val="00BB5A15"/>
    <w:rsid w:val="00BB5B96"/>
    <w:rsid w:val="00BB5E8B"/>
    <w:rsid w:val="00BB691E"/>
    <w:rsid w:val="00BB6A77"/>
    <w:rsid w:val="00BB6D5C"/>
    <w:rsid w:val="00BB6E6D"/>
    <w:rsid w:val="00BB704B"/>
    <w:rsid w:val="00BC0901"/>
    <w:rsid w:val="00BC12D2"/>
    <w:rsid w:val="00BC27F9"/>
    <w:rsid w:val="00BC28C3"/>
    <w:rsid w:val="00BC2A90"/>
    <w:rsid w:val="00BC2C44"/>
    <w:rsid w:val="00BC334D"/>
    <w:rsid w:val="00BC4A38"/>
    <w:rsid w:val="00BC5182"/>
    <w:rsid w:val="00BC5698"/>
    <w:rsid w:val="00BC57E2"/>
    <w:rsid w:val="00BC60EC"/>
    <w:rsid w:val="00BC6258"/>
    <w:rsid w:val="00BC7205"/>
    <w:rsid w:val="00BC756C"/>
    <w:rsid w:val="00BC7E71"/>
    <w:rsid w:val="00BD2752"/>
    <w:rsid w:val="00BD2F2A"/>
    <w:rsid w:val="00BD55BD"/>
    <w:rsid w:val="00BD58E7"/>
    <w:rsid w:val="00BD5DDD"/>
    <w:rsid w:val="00BD5F59"/>
    <w:rsid w:val="00BD6E34"/>
    <w:rsid w:val="00BD7A1E"/>
    <w:rsid w:val="00BE013A"/>
    <w:rsid w:val="00BE03AC"/>
    <w:rsid w:val="00BE0465"/>
    <w:rsid w:val="00BE05DF"/>
    <w:rsid w:val="00BE2305"/>
    <w:rsid w:val="00BE2EA1"/>
    <w:rsid w:val="00BE4862"/>
    <w:rsid w:val="00BE4967"/>
    <w:rsid w:val="00BE5269"/>
    <w:rsid w:val="00BE59CF"/>
    <w:rsid w:val="00BE5F7D"/>
    <w:rsid w:val="00BE68B6"/>
    <w:rsid w:val="00BE7CC7"/>
    <w:rsid w:val="00BF179A"/>
    <w:rsid w:val="00BF1863"/>
    <w:rsid w:val="00BF1F77"/>
    <w:rsid w:val="00BF1FFD"/>
    <w:rsid w:val="00BF2435"/>
    <w:rsid w:val="00BF2561"/>
    <w:rsid w:val="00BF2E89"/>
    <w:rsid w:val="00BF3C28"/>
    <w:rsid w:val="00BF421A"/>
    <w:rsid w:val="00BF48F2"/>
    <w:rsid w:val="00BF5775"/>
    <w:rsid w:val="00BF6CAC"/>
    <w:rsid w:val="00BF77D8"/>
    <w:rsid w:val="00BF7C0A"/>
    <w:rsid w:val="00C00C4D"/>
    <w:rsid w:val="00C019D8"/>
    <w:rsid w:val="00C01A4A"/>
    <w:rsid w:val="00C01C01"/>
    <w:rsid w:val="00C02142"/>
    <w:rsid w:val="00C027AB"/>
    <w:rsid w:val="00C02FC6"/>
    <w:rsid w:val="00C032FD"/>
    <w:rsid w:val="00C035A7"/>
    <w:rsid w:val="00C03855"/>
    <w:rsid w:val="00C03EDF"/>
    <w:rsid w:val="00C0400B"/>
    <w:rsid w:val="00C04C09"/>
    <w:rsid w:val="00C04F42"/>
    <w:rsid w:val="00C06919"/>
    <w:rsid w:val="00C07117"/>
    <w:rsid w:val="00C10E7F"/>
    <w:rsid w:val="00C12D27"/>
    <w:rsid w:val="00C12EE7"/>
    <w:rsid w:val="00C12EF7"/>
    <w:rsid w:val="00C1327C"/>
    <w:rsid w:val="00C1356E"/>
    <w:rsid w:val="00C13E6C"/>
    <w:rsid w:val="00C13F51"/>
    <w:rsid w:val="00C140C5"/>
    <w:rsid w:val="00C14B00"/>
    <w:rsid w:val="00C15BE1"/>
    <w:rsid w:val="00C1675C"/>
    <w:rsid w:val="00C16D5E"/>
    <w:rsid w:val="00C16F76"/>
    <w:rsid w:val="00C17FE4"/>
    <w:rsid w:val="00C21A61"/>
    <w:rsid w:val="00C21D8F"/>
    <w:rsid w:val="00C220D3"/>
    <w:rsid w:val="00C22702"/>
    <w:rsid w:val="00C2381F"/>
    <w:rsid w:val="00C23C82"/>
    <w:rsid w:val="00C2464D"/>
    <w:rsid w:val="00C250B7"/>
    <w:rsid w:val="00C26B15"/>
    <w:rsid w:val="00C26F45"/>
    <w:rsid w:val="00C27C46"/>
    <w:rsid w:val="00C27D92"/>
    <w:rsid w:val="00C3046E"/>
    <w:rsid w:val="00C31113"/>
    <w:rsid w:val="00C32067"/>
    <w:rsid w:val="00C32506"/>
    <w:rsid w:val="00C32B07"/>
    <w:rsid w:val="00C3357C"/>
    <w:rsid w:val="00C338F2"/>
    <w:rsid w:val="00C34382"/>
    <w:rsid w:val="00C34F57"/>
    <w:rsid w:val="00C35817"/>
    <w:rsid w:val="00C373BB"/>
    <w:rsid w:val="00C37DA9"/>
    <w:rsid w:val="00C409E5"/>
    <w:rsid w:val="00C40CFC"/>
    <w:rsid w:val="00C40F09"/>
    <w:rsid w:val="00C410A5"/>
    <w:rsid w:val="00C41587"/>
    <w:rsid w:val="00C41F25"/>
    <w:rsid w:val="00C431BD"/>
    <w:rsid w:val="00C43880"/>
    <w:rsid w:val="00C442A1"/>
    <w:rsid w:val="00C44DD1"/>
    <w:rsid w:val="00C44F3B"/>
    <w:rsid w:val="00C45358"/>
    <w:rsid w:val="00C45A2A"/>
    <w:rsid w:val="00C45FA4"/>
    <w:rsid w:val="00C46AFA"/>
    <w:rsid w:val="00C46B96"/>
    <w:rsid w:val="00C46E52"/>
    <w:rsid w:val="00C47F83"/>
    <w:rsid w:val="00C50097"/>
    <w:rsid w:val="00C50D6F"/>
    <w:rsid w:val="00C50E11"/>
    <w:rsid w:val="00C53D31"/>
    <w:rsid w:val="00C54DAC"/>
    <w:rsid w:val="00C55363"/>
    <w:rsid w:val="00C56E81"/>
    <w:rsid w:val="00C575AF"/>
    <w:rsid w:val="00C608BF"/>
    <w:rsid w:val="00C6145C"/>
    <w:rsid w:val="00C62A14"/>
    <w:rsid w:val="00C62F97"/>
    <w:rsid w:val="00C62FA5"/>
    <w:rsid w:val="00C633EF"/>
    <w:rsid w:val="00C64142"/>
    <w:rsid w:val="00C64D20"/>
    <w:rsid w:val="00C6525B"/>
    <w:rsid w:val="00C659F6"/>
    <w:rsid w:val="00C67121"/>
    <w:rsid w:val="00C67FF2"/>
    <w:rsid w:val="00C7031F"/>
    <w:rsid w:val="00C70965"/>
    <w:rsid w:val="00C7166F"/>
    <w:rsid w:val="00C71D97"/>
    <w:rsid w:val="00C7299B"/>
    <w:rsid w:val="00C743A3"/>
    <w:rsid w:val="00C7479A"/>
    <w:rsid w:val="00C7527E"/>
    <w:rsid w:val="00C75A49"/>
    <w:rsid w:val="00C76402"/>
    <w:rsid w:val="00C77777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5C28"/>
    <w:rsid w:val="00C87086"/>
    <w:rsid w:val="00C87787"/>
    <w:rsid w:val="00C87B8E"/>
    <w:rsid w:val="00C9054B"/>
    <w:rsid w:val="00C910DC"/>
    <w:rsid w:val="00C915FF"/>
    <w:rsid w:val="00C93A08"/>
    <w:rsid w:val="00C93E45"/>
    <w:rsid w:val="00C964D3"/>
    <w:rsid w:val="00C969E3"/>
    <w:rsid w:val="00C97FCB"/>
    <w:rsid w:val="00CA0727"/>
    <w:rsid w:val="00CA1CB3"/>
    <w:rsid w:val="00CA1E1E"/>
    <w:rsid w:val="00CA2EFF"/>
    <w:rsid w:val="00CA3583"/>
    <w:rsid w:val="00CA5A4D"/>
    <w:rsid w:val="00CA5D2A"/>
    <w:rsid w:val="00CA5FDB"/>
    <w:rsid w:val="00CA62DB"/>
    <w:rsid w:val="00CA6725"/>
    <w:rsid w:val="00CA6DA0"/>
    <w:rsid w:val="00CA7319"/>
    <w:rsid w:val="00CB0155"/>
    <w:rsid w:val="00CB03E8"/>
    <w:rsid w:val="00CB19A9"/>
    <w:rsid w:val="00CB1E90"/>
    <w:rsid w:val="00CB1F40"/>
    <w:rsid w:val="00CB2385"/>
    <w:rsid w:val="00CB252B"/>
    <w:rsid w:val="00CB4A42"/>
    <w:rsid w:val="00CB539E"/>
    <w:rsid w:val="00CB6472"/>
    <w:rsid w:val="00CB6565"/>
    <w:rsid w:val="00CB690D"/>
    <w:rsid w:val="00CC0303"/>
    <w:rsid w:val="00CC0AD0"/>
    <w:rsid w:val="00CC27AF"/>
    <w:rsid w:val="00CC29BE"/>
    <w:rsid w:val="00CC2A1E"/>
    <w:rsid w:val="00CC397F"/>
    <w:rsid w:val="00CC46F5"/>
    <w:rsid w:val="00CC52EE"/>
    <w:rsid w:val="00CC64AD"/>
    <w:rsid w:val="00CC6530"/>
    <w:rsid w:val="00CC653E"/>
    <w:rsid w:val="00CC7601"/>
    <w:rsid w:val="00CC76C1"/>
    <w:rsid w:val="00CC7A88"/>
    <w:rsid w:val="00CC7AE1"/>
    <w:rsid w:val="00CD053A"/>
    <w:rsid w:val="00CD1089"/>
    <w:rsid w:val="00CD14CC"/>
    <w:rsid w:val="00CD25E0"/>
    <w:rsid w:val="00CD27FA"/>
    <w:rsid w:val="00CD432D"/>
    <w:rsid w:val="00CD45B3"/>
    <w:rsid w:val="00CD6A9F"/>
    <w:rsid w:val="00CD778B"/>
    <w:rsid w:val="00CD77CF"/>
    <w:rsid w:val="00CD7A78"/>
    <w:rsid w:val="00CE0578"/>
    <w:rsid w:val="00CE139A"/>
    <w:rsid w:val="00CE1831"/>
    <w:rsid w:val="00CE284A"/>
    <w:rsid w:val="00CE2D84"/>
    <w:rsid w:val="00CE522A"/>
    <w:rsid w:val="00CE677B"/>
    <w:rsid w:val="00CE6785"/>
    <w:rsid w:val="00CE6CC8"/>
    <w:rsid w:val="00CE73FE"/>
    <w:rsid w:val="00CF03F4"/>
    <w:rsid w:val="00CF0717"/>
    <w:rsid w:val="00CF242E"/>
    <w:rsid w:val="00CF25B2"/>
    <w:rsid w:val="00CF2626"/>
    <w:rsid w:val="00CF26A8"/>
    <w:rsid w:val="00CF3A02"/>
    <w:rsid w:val="00CF3FF6"/>
    <w:rsid w:val="00CF4121"/>
    <w:rsid w:val="00CF42DF"/>
    <w:rsid w:val="00CF47E7"/>
    <w:rsid w:val="00CF55A5"/>
    <w:rsid w:val="00CF55A9"/>
    <w:rsid w:val="00CF5CAC"/>
    <w:rsid w:val="00CF6E41"/>
    <w:rsid w:val="00CF7BB2"/>
    <w:rsid w:val="00D03C5A"/>
    <w:rsid w:val="00D0716D"/>
    <w:rsid w:val="00D07211"/>
    <w:rsid w:val="00D076E6"/>
    <w:rsid w:val="00D107A8"/>
    <w:rsid w:val="00D10C19"/>
    <w:rsid w:val="00D10E2E"/>
    <w:rsid w:val="00D130DD"/>
    <w:rsid w:val="00D13449"/>
    <w:rsid w:val="00D13B24"/>
    <w:rsid w:val="00D149CD"/>
    <w:rsid w:val="00D14A3B"/>
    <w:rsid w:val="00D15EEB"/>
    <w:rsid w:val="00D16322"/>
    <w:rsid w:val="00D163C7"/>
    <w:rsid w:val="00D16AA1"/>
    <w:rsid w:val="00D17ABC"/>
    <w:rsid w:val="00D20B98"/>
    <w:rsid w:val="00D2169C"/>
    <w:rsid w:val="00D21B35"/>
    <w:rsid w:val="00D22144"/>
    <w:rsid w:val="00D22D5D"/>
    <w:rsid w:val="00D22DBD"/>
    <w:rsid w:val="00D22E79"/>
    <w:rsid w:val="00D2380A"/>
    <w:rsid w:val="00D23E2B"/>
    <w:rsid w:val="00D244BA"/>
    <w:rsid w:val="00D254BF"/>
    <w:rsid w:val="00D26373"/>
    <w:rsid w:val="00D26CB5"/>
    <w:rsid w:val="00D27158"/>
    <w:rsid w:val="00D27685"/>
    <w:rsid w:val="00D27D05"/>
    <w:rsid w:val="00D302B3"/>
    <w:rsid w:val="00D3173F"/>
    <w:rsid w:val="00D318B8"/>
    <w:rsid w:val="00D31B99"/>
    <w:rsid w:val="00D34CF9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9C3"/>
    <w:rsid w:val="00D44B72"/>
    <w:rsid w:val="00D4596D"/>
    <w:rsid w:val="00D45D6C"/>
    <w:rsid w:val="00D46703"/>
    <w:rsid w:val="00D46CE9"/>
    <w:rsid w:val="00D46F73"/>
    <w:rsid w:val="00D47931"/>
    <w:rsid w:val="00D47E4E"/>
    <w:rsid w:val="00D50933"/>
    <w:rsid w:val="00D51509"/>
    <w:rsid w:val="00D5432E"/>
    <w:rsid w:val="00D55000"/>
    <w:rsid w:val="00D55457"/>
    <w:rsid w:val="00D5572D"/>
    <w:rsid w:val="00D55C9A"/>
    <w:rsid w:val="00D57125"/>
    <w:rsid w:val="00D574F7"/>
    <w:rsid w:val="00D575DE"/>
    <w:rsid w:val="00D579C7"/>
    <w:rsid w:val="00D61146"/>
    <w:rsid w:val="00D61222"/>
    <w:rsid w:val="00D616FD"/>
    <w:rsid w:val="00D61C32"/>
    <w:rsid w:val="00D62343"/>
    <w:rsid w:val="00D646AC"/>
    <w:rsid w:val="00D64E51"/>
    <w:rsid w:val="00D66D02"/>
    <w:rsid w:val="00D676D1"/>
    <w:rsid w:val="00D6781E"/>
    <w:rsid w:val="00D67DAB"/>
    <w:rsid w:val="00D70453"/>
    <w:rsid w:val="00D725B1"/>
    <w:rsid w:val="00D72B57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34B"/>
    <w:rsid w:val="00D839A3"/>
    <w:rsid w:val="00D83EB5"/>
    <w:rsid w:val="00D84208"/>
    <w:rsid w:val="00D847BC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405E"/>
    <w:rsid w:val="00D94332"/>
    <w:rsid w:val="00D95F68"/>
    <w:rsid w:val="00D95FA2"/>
    <w:rsid w:val="00D963F6"/>
    <w:rsid w:val="00D967C7"/>
    <w:rsid w:val="00DA036F"/>
    <w:rsid w:val="00DA0684"/>
    <w:rsid w:val="00DA0694"/>
    <w:rsid w:val="00DA0B9B"/>
    <w:rsid w:val="00DA0EDC"/>
    <w:rsid w:val="00DA0F30"/>
    <w:rsid w:val="00DA1B59"/>
    <w:rsid w:val="00DA3D7D"/>
    <w:rsid w:val="00DA3FD7"/>
    <w:rsid w:val="00DA4A3C"/>
    <w:rsid w:val="00DA4F9A"/>
    <w:rsid w:val="00DA5E96"/>
    <w:rsid w:val="00DA7833"/>
    <w:rsid w:val="00DA7EE9"/>
    <w:rsid w:val="00DB04A3"/>
    <w:rsid w:val="00DB0972"/>
    <w:rsid w:val="00DB0ED2"/>
    <w:rsid w:val="00DB1A15"/>
    <w:rsid w:val="00DB23B4"/>
    <w:rsid w:val="00DB2E5F"/>
    <w:rsid w:val="00DB3FDF"/>
    <w:rsid w:val="00DB47C0"/>
    <w:rsid w:val="00DB47D6"/>
    <w:rsid w:val="00DB4C51"/>
    <w:rsid w:val="00DB5C64"/>
    <w:rsid w:val="00DB60DE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73B"/>
    <w:rsid w:val="00DC6C10"/>
    <w:rsid w:val="00DC7C76"/>
    <w:rsid w:val="00DD1776"/>
    <w:rsid w:val="00DD1DFA"/>
    <w:rsid w:val="00DD2E08"/>
    <w:rsid w:val="00DD56AB"/>
    <w:rsid w:val="00DD6C51"/>
    <w:rsid w:val="00DD6FD2"/>
    <w:rsid w:val="00DD7A03"/>
    <w:rsid w:val="00DD7A15"/>
    <w:rsid w:val="00DE062F"/>
    <w:rsid w:val="00DE06F3"/>
    <w:rsid w:val="00DE128B"/>
    <w:rsid w:val="00DE432C"/>
    <w:rsid w:val="00DE4FDF"/>
    <w:rsid w:val="00DE500E"/>
    <w:rsid w:val="00DE5648"/>
    <w:rsid w:val="00DE576A"/>
    <w:rsid w:val="00DE644A"/>
    <w:rsid w:val="00DE6851"/>
    <w:rsid w:val="00DE7120"/>
    <w:rsid w:val="00DF028B"/>
    <w:rsid w:val="00DF0327"/>
    <w:rsid w:val="00DF22D7"/>
    <w:rsid w:val="00DF28FF"/>
    <w:rsid w:val="00DF38FF"/>
    <w:rsid w:val="00DF40B1"/>
    <w:rsid w:val="00DF45B3"/>
    <w:rsid w:val="00DF4607"/>
    <w:rsid w:val="00DF4740"/>
    <w:rsid w:val="00DF4C55"/>
    <w:rsid w:val="00DF5392"/>
    <w:rsid w:val="00DF64CD"/>
    <w:rsid w:val="00DF6CB9"/>
    <w:rsid w:val="00DF712C"/>
    <w:rsid w:val="00E00376"/>
    <w:rsid w:val="00E010BD"/>
    <w:rsid w:val="00E01D07"/>
    <w:rsid w:val="00E04181"/>
    <w:rsid w:val="00E04D1E"/>
    <w:rsid w:val="00E04FE6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9F5"/>
    <w:rsid w:val="00E12EDA"/>
    <w:rsid w:val="00E1457B"/>
    <w:rsid w:val="00E1485A"/>
    <w:rsid w:val="00E15866"/>
    <w:rsid w:val="00E1614A"/>
    <w:rsid w:val="00E20104"/>
    <w:rsid w:val="00E205F1"/>
    <w:rsid w:val="00E224AF"/>
    <w:rsid w:val="00E24D8F"/>
    <w:rsid w:val="00E24F2B"/>
    <w:rsid w:val="00E262C6"/>
    <w:rsid w:val="00E30016"/>
    <w:rsid w:val="00E301C5"/>
    <w:rsid w:val="00E30777"/>
    <w:rsid w:val="00E30C3A"/>
    <w:rsid w:val="00E31053"/>
    <w:rsid w:val="00E319A1"/>
    <w:rsid w:val="00E31A7E"/>
    <w:rsid w:val="00E324BD"/>
    <w:rsid w:val="00E35413"/>
    <w:rsid w:val="00E35567"/>
    <w:rsid w:val="00E3578C"/>
    <w:rsid w:val="00E35AAB"/>
    <w:rsid w:val="00E36206"/>
    <w:rsid w:val="00E365EF"/>
    <w:rsid w:val="00E405D2"/>
    <w:rsid w:val="00E41160"/>
    <w:rsid w:val="00E41320"/>
    <w:rsid w:val="00E41344"/>
    <w:rsid w:val="00E4256A"/>
    <w:rsid w:val="00E425A6"/>
    <w:rsid w:val="00E427B0"/>
    <w:rsid w:val="00E428AB"/>
    <w:rsid w:val="00E42F76"/>
    <w:rsid w:val="00E43174"/>
    <w:rsid w:val="00E431C7"/>
    <w:rsid w:val="00E431D0"/>
    <w:rsid w:val="00E43B0A"/>
    <w:rsid w:val="00E4543F"/>
    <w:rsid w:val="00E45CD9"/>
    <w:rsid w:val="00E4701C"/>
    <w:rsid w:val="00E47C4C"/>
    <w:rsid w:val="00E50219"/>
    <w:rsid w:val="00E51393"/>
    <w:rsid w:val="00E51E27"/>
    <w:rsid w:val="00E52A89"/>
    <w:rsid w:val="00E53029"/>
    <w:rsid w:val="00E541CE"/>
    <w:rsid w:val="00E54527"/>
    <w:rsid w:val="00E5626B"/>
    <w:rsid w:val="00E562B8"/>
    <w:rsid w:val="00E563F4"/>
    <w:rsid w:val="00E56B92"/>
    <w:rsid w:val="00E56DC9"/>
    <w:rsid w:val="00E57FAC"/>
    <w:rsid w:val="00E6140B"/>
    <w:rsid w:val="00E619D3"/>
    <w:rsid w:val="00E623AF"/>
    <w:rsid w:val="00E626A1"/>
    <w:rsid w:val="00E6304E"/>
    <w:rsid w:val="00E637E4"/>
    <w:rsid w:val="00E63B0A"/>
    <w:rsid w:val="00E63E5F"/>
    <w:rsid w:val="00E640FF"/>
    <w:rsid w:val="00E6421B"/>
    <w:rsid w:val="00E642F6"/>
    <w:rsid w:val="00E644AD"/>
    <w:rsid w:val="00E644FC"/>
    <w:rsid w:val="00E67D86"/>
    <w:rsid w:val="00E71303"/>
    <w:rsid w:val="00E71804"/>
    <w:rsid w:val="00E72704"/>
    <w:rsid w:val="00E735C6"/>
    <w:rsid w:val="00E74A44"/>
    <w:rsid w:val="00E7531E"/>
    <w:rsid w:val="00E75790"/>
    <w:rsid w:val="00E76AED"/>
    <w:rsid w:val="00E77488"/>
    <w:rsid w:val="00E77513"/>
    <w:rsid w:val="00E77F01"/>
    <w:rsid w:val="00E80D02"/>
    <w:rsid w:val="00E81C80"/>
    <w:rsid w:val="00E823CA"/>
    <w:rsid w:val="00E82F8F"/>
    <w:rsid w:val="00E83693"/>
    <w:rsid w:val="00E8389D"/>
    <w:rsid w:val="00E83A10"/>
    <w:rsid w:val="00E83DB5"/>
    <w:rsid w:val="00E83F4D"/>
    <w:rsid w:val="00E84B1D"/>
    <w:rsid w:val="00E85CAD"/>
    <w:rsid w:val="00E85F26"/>
    <w:rsid w:val="00E862BD"/>
    <w:rsid w:val="00E86C6E"/>
    <w:rsid w:val="00E871D3"/>
    <w:rsid w:val="00E87A08"/>
    <w:rsid w:val="00E87AD7"/>
    <w:rsid w:val="00E87DD4"/>
    <w:rsid w:val="00E90307"/>
    <w:rsid w:val="00E90405"/>
    <w:rsid w:val="00E90F0D"/>
    <w:rsid w:val="00E90F60"/>
    <w:rsid w:val="00E9310B"/>
    <w:rsid w:val="00E936F1"/>
    <w:rsid w:val="00E94518"/>
    <w:rsid w:val="00E95D9E"/>
    <w:rsid w:val="00E96242"/>
    <w:rsid w:val="00E9635E"/>
    <w:rsid w:val="00EA04E3"/>
    <w:rsid w:val="00EA0D3C"/>
    <w:rsid w:val="00EA0E2E"/>
    <w:rsid w:val="00EA1FAA"/>
    <w:rsid w:val="00EA2599"/>
    <w:rsid w:val="00EA28B7"/>
    <w:rsid w:val="00EA3E48"/>
    <w:rsid w:val="00EA4014"/>
    <w:rsid w:val="00EA4EC1"/>
    <w:rsid w:val="00EA5447"/>
    <w:rsid w:val="00EA60C4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4B3F"/>
    <w:rsid w:val="00EB5884"/>
    <w:rsid w:val="00EB590F"/>
    <w:rsid w:val="00EB7512"/>
    <w:rsid w:val="00EB76DB"/>
    <w:rsid w:val="00EB789A"/>
    <w:rsid w:val="00EC3116"/>
    <w:rsid w:val="00EC413C"/>
    <w:rsid w:val="00EC428C"/>
    <w:rsid w:val="00EC72C5"/>
    <w:rsid w:val="00ED0A72"/>
    <w:rsid w:val="00ED10A7"/>
    <w:rsid w:val="00ED14AA"/>
    <w:rsid w:val="00ED22FD"/>
    <w:rsid w:val="00ED7441"/>
    <w:rsid w:val="00EE19E8"/>
    <w:rsid w:val="00EE1AF2"/>
    <w:rsid w:val="00EE217D"/>
    <w:rsid w:val="00EE2234"/>
    <w:rsid w:val="00EE2816"/>
    <w:rsid w:val="00EE2A14"/>
    <w:rsid w:val="00EE2D57"/>
    <w:rsid w:val="00EE3CC0"/>
    <w:rsid w:val="00EE3EC0"/>
    <w:rsid w:val="00EE4A03"/>
    <w:rsid w:val="00EE5B1C"/>
    <w:rsid w:val="00EE611E"/>
    <w:rsid w:val="00EE66C7"/>
    <w:rsid w:val="00EE6D10"/>
    <w:rsid w:val="00EE74AF"/>
    <w:rsid w:val="00EE74D5"/>
    <w:rsid w:val="00EE7CD7"/>
    <w:rsid w:val="00EF0FA6"/>
    <w:rsid w:val="00EF2218"/>
    <w:rsid w:val="00EF249E"/>
    <w:rsid w:val="00EF2932"/>
    <w:rsid w:val="00EF2A1A"/>
    <w:rsid w:val="00EF3487"/>
    <w:rsid w:val="00EF4733"/>
    <w:rsid w:val="00EF488F"/>
    <w:rsid w:val="00EF4A05"/>
    <w:rsid w:val="00EF5F57"/>
    <w:rsid w:val="00F00408"/>
    <w:rsid w:val="00F00D4B"/>
    <w:rsid w:val="00F00EF7"/>
    <w:rsid w:val="00F012B0"/>
    <w:rsid w:val="00F01D15"/>
    <w:rsid w:val="00F02BBB"/>
    <w:rsid w:val="00F02FA7"/>
    <w:rsid w:val="00F04003"/>
    <w:rsid w:val="00F05D5A"/>
    <w:rsid w:val="00F05FE4"/>
    <w:rsid w:val="00F06B73"/>
    <w:rsid w:val="00F105EE"/>
    <w:rsid w:val="00F10967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6569"/>
    <w:rsid w:val="00F16B36"/>
    <w:rsid w:val="00F174D4"/>
    <w:rsid w:val="00F20946"/>
    <w:rsid w:val="00F214BF"/>
    <w:rsid w:val="00F21582"/>
    <w:rsid w:val="00F21892"/>
    <w:rsid w:val="00F21C30"/>
    <w:rsid w:val="00F2219D"/>
    <w:rsid w:val="00F22822"/>
    <w:rsid w:val="00F2294B"/>
    <w:rsid w:val="00F22AB6"/>
    <w:rsid w:val="00F237BA"/>
    <w:rsid w:val="00F23F38"/>
    <w:rsid w:val="00F2641A"/>
    <w:rsid w:val="00F264DD"/>
    <w:rsid w:val="00F266DA"/>
    <w:rsid w:val="00F26D66"/>
    <w:rsid w:val="00F27063"/>
    <w:rsid w:val="00F279AB"/>
    <w:rsid w:val="00F30B7F"/>
    <w:rsid w:val="00F3100A"/>
    <w:rsid w:val="00F32E4D"/>
    <w:rsid w:val="00F343DB"/>
    <w:rsid w:val="00F344CD"/>
    <w:rsid w:val="00F35252"/>
    <w:rsid w:val="00F35271"/>
    <w:rsid w:val="00F35346"/>
    <w:rsid w:val="00F358A2"/>
    <w:rsid w:val="00F36FE4"/>
    <w:rsid w:val="00F3775C"/>
    <w:rsid w:val="00F37ABF"/>
    <w:rsid w:val="00F37E04"/>
    <w:rsid w:val="00F400C4"/>
    <w:rsid w:val="00F40B46"/>
    <w:rsid w:val="00F40E8F"/>
    <w:rsid w:val="00F42E14"/>
    <w:rsid w:val="00F4330F"/>
    <w:rsid w:val="00F43343"/>
    <w:rsid w:val="00F4398C"/>
    <w:rsid w:val="00F45036"/>
    <w:rsid w:val="00F475DD"/>
    <w:rsid w:val="00F5136B"/>
    <w:rsid w:val="00F52977"/>
    <w:rsid w:val="00F52C35"/>
    <w:rsid w:val="00F52D37"/>
    <w:rsid w:val="00F52D50"/>
    <w:rsid w:val="00F54137"/>
    <w:rsid w:val="00F555C9"/>
    <w:rsid w:val="00F56967"/>
    <w:rsid w:val="00F57213"/>
    <w:rsid w:val="00F578B1"/>
    <w:rsid w:val="00F6035C"/>
    <w:rsid w:val="00F605A9"/>
    <w:rsid w:val="00F613D4"/>
    <w:rsid w:val="00F6172A"/>
    <w:rsid w:val="00F62782"/>
    <w:rsid w:val="00F62A7B"/>
    <w:rsid w:val="00F638F4"/>
    <w:rsid w:val="00F63BB3"/>
    <w:rsid w:val="00F6587E"/>
    <w:rsid w:val="00F70B4B"/>
    <w:rsid w:val="00F70FD7"/>
    <w:rsid w:val="00F7176B"/>
    <w:rsid w:val="00F71B2A"/>
    <w:rsid w:val="00F73CEF"/>
    <w:rsid w:val="00F74C58"/>
    <w:rsid w:val="00F7530C"/>
    <w:rsid w:val="00F75E51"/>
    <w:rsid w:val="00F77BB6"/>
    <w:rsid w:val="00F77BC0"/>
    <w:rsid w:val="00F80078"/>
    <w:rsid w:val="00F80693"/>
    <w:rsid w:val="00F80933"/>
    <w:rsid w:val="00F80B15"/>
    <w:rsid w:val="00F81000"/>
    <w:rsid w:val="00F8165E"/>
    <w:rsid w:val="00F82054"/>
    <w:rsid w:val="00F828F4"/>
    <w:rsid w:val="00F82B8B"/>
    <w:rsid w:val="00F8383C"/>
    <w:rsid w:val="00F83B18"/>
    <w:rsid w:val="00F83D42"/>
    <w:rsid w:val="00F85471"/>
    <w:rsid w:val="00F874E6"/>
    <w:rsid w:val="00F87829"/>
    <w:rsid w:val="00F87D1F"/>
    <w:rsid w:val="00F906C0"/>
    <w:rsid w:val="00F9078D"/>
    <w:rsid w:val="00F90BF3"/>
    <w:rsid w:val="00F91844"/>
    <w:rsid w:val="00F94391"/>
    <w:rsid w:val="00F94EAA"/>
    <w:rsid w:val="00F94FF1"/>
    <w:rsid w:val="00F954D4"/>
    <w:rsid w:val="00F9647A"/>
    <w:rsid w:val="00F96E48"/>
    <w:rsid w:val="00F97541"/>
    <w:rsid w:val="00F97718"/>
    <w:rsid w:val="00F97773"/>
    <w:rsid w:val="00F97F35"/>
    <w:rsid w:val="00FA3608"/>
    <w:rsid w:val="00FA4BD8"/>
    <w:rsid w:val="00FA6066"/>
    <w:rsid w:val="00FA637B"/>
    <w:rsid w:val="00FA64F7"/>
    <w:rsid w:val="00FA67EF"/>
    <w:rsid w:val="00FA6E9B"/>
    <w:rsid w:val="00FB0C21"/>
    <w:rsid w:val="00FB15E4"/>
    <w:rsid w:val="00FB22C2"/>
    <w:rsid w:val="00FB32EF"/>
    <w:rsid w:val="00FB4478"/>
    <w:rsid w:val="00FB4648"/>
    <w:rsid w:val="00FB471F"/>
    <w:rsid w:val="00FB4B7A"/>
    <w:rsid w:val="00FB4CEB"/>
    <w:rsid w:val="00FB4FB9"/>
    <w:rsid w:val="00FB5992"/>
    <w:rsid w:val="00FB6029"/>
    <w:rsid w:val="00FB62EC"/>
    <w:rsid w:val="00FB6373"/>
    <w:rsid w:val="00FB67F2"/>
    <w:rsid w:val="00FB6E2F"/>
    <w:rsid w:val="00FB7EB7"/>
    <w:rsid w:val="00FC0436"/>
    <w:rsid w:val="00FC093E"/>
    <w:rsid w:val="00FC0FA0"/>
    <w:rsid w:val="00FC133C"/>
    <w:rsid w:val="00FC14C9"/>
    <w:rsid w:val="00FC180F"/>
    <w:rsid w:val="00FC1AE1"/>
    <w:rsid w:val="00FC1BD8"/>
    <w:rsid w:val="00FC2264"/>
    <w:rsid w:val="00FC335A"/>
    <w:rsid w:val="00FC3619"/>
    <w:rsid w:val="00FC3CB7"/>
    <w:rsid w:val="00FC4307"/>
    <w:rsid w:val="00FC56CC"/>
    <w:rsid w:val="00FC5A12"/>
    <w:rsid w:val="00FC5A9F"/>
    <w:rsid w:val="00FC665D"/>
    <w:rsid w:val="00FC6A65"/>
    <w:rsid w:val="00FC7390"/>
    <w:rsid w:val="00FC7F12"/>
    <w:rsid w:val="00FD0A1B"/>
    <w:rsid w:val="00FD1CD9"/>
    <w:rsid w:val="00FD1EA6"/>
    <w:rsid w:val="00FD1FC6"/>
    <w:rsid w:val="00FD1FE3"/>
    <w:rsid w:val="00FD274F"/>
    <w:rsid w:val="00FD2D3A"/>
    <w:rsid w:val="00FD313A"/>
    <w:rsid w:val="00FD320C"/>
    <w:rsid w:val="00FD334C"/>
    <w:rsid w:val="00FD39CA"/>
    <w:rsid w:val="00FD3C10"/>
    <w:rsid w:val="00FD3E27"/>
    <w:rsid w:val="00FD3EC3"/>
    <w:rsid w:val="00FD64DE"/>
    <w:rsid w:val="00FD673C"/>
    <w:rsid w:val="00FD73F5"/>
    <w:rsid w:val="00FE008F"/>
    <w:rsid w:val="00FE0829"/>
    <w:rsid w:val="00FE0B8B"/>
    <w:rsid w:val="00FE1050"/>
    <w:rsid w:val="00FE1193"/>
    <w:rsid w:val="00FE1D0A"/>
    <w:rsid w:val="00FE2081"/>
    <w:rsid w:val="00FE2690"/>
    <w:rsid w:val="00FE3783"/>
    <w:rsid w:val="00FE3792"/>
    <w:rsid w:val="00FE37CE"/>
    <w:rsid w:val="00FE3D4D"/>
    <w:rsid w:val="00FE4E95"/>
    <w:rsid w:val="00FE54A0"/>
    <w:rsid w:val="00FE5B83"/>
    <w:rsid w:val="00FE772B"/>
    <w:rsid w:val="00FF0D1D"/>
    <w:rsid w:val="00FF11F5"/>
    <w:rsid w:val="00FF22DE"/>
    <w:rsid w:val="00FF2889"/>
    <w:rsid w:val="00FF2F4E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5126E1"/>
  <w15:docId w15:val="{026AE73E-8D99-4FAC-9A63-A9341F89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7A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suppressAutoHyphens/>
      <w:spacing w:before="280" w:after="30" w:line="240" w:lineRule="auto"/>
      <w:ind w:left="1440" w:hanging="360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Cambria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semiHidden/>
    <w:locked/>
    <w:rsid w:val="00FD0A1B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1"/>
    <w:uiPriority w:val="99"/>
    <w:semiHidden/>
    <w:locked/>
    <w:rsid w:val="00DB47D6"/>
    <w:rPr>
      <w:rFonts w:ascii="Times New Roman" w:hAnsi="Times New Roman" w:cs="Times New Roman"/>
      <w:sz w:val="2"/>
      <w:szCs w:val="2"/>
      <w:lang w:eastAsia="en-US"/>
    </w:rPr>
  </w:style>
  <w:style w:type="paragraph" w:styleId="ae">
    <w:name w:val="No Spacing"/>
    <w:uiPriority w:val="99"/>
    <w:qFormat/>
    <w:rsid w:val="00D839A3"/>
    <w:rPr>
      <w:rFonts w:cs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</w:style>
  <w:style w:type="character" w:styleId="af">
    <w:name w:val="Strong"/>
    <w:basedOn w:val="a1"/>
    <w:uiPriority w:val="99"/>
    <w:qFormat/>
    <w:rsid w:val="00614FAB"/>
    <w:rPr>
      <w:b/>
      <w:bCs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Arial"/>
      <w:kern w:val="3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b/>
      <w:bCs/>
      <w:color w:val="800000"/>
      <w:sz w:val="23"/>
      <w:szCs w:val="23"/>
    </w:rPr>
  </w:style>
  <w:style w:type="paragraph" w:customStyle="1" w:styleId="12">
    <w:name w:val="1"/>
    <w:basedOn w:val="a"/>
    <w:uiPriority w:val="99"/>
    <w:rsid w:val="002E5C0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77">
    <w:name w:val="Font Style77"/>
    <w:basedOn w:val="a1"/>
    <w:uiPriority w:val="99"/>
    <w:rsid w:val="00E365EF"/>
    <w:rPr>
      <w:rFonts w:ascii="Times New Roman" w:hAnsi="Times New Roman" w:cs="Times New Roman"/>
      <w:sz w:val="24"/>
      <w:szCs w:val="24"/>
    </w:rPr>
  </w:style>
  <w:style w:type="paragraph" w:customStyle="1" w:styleId="af3">
    <w:name w:val="Прижатый влево"/>
    <w:basedOn w:val="a"/>
    <w:next w:val="a"/>
    <w:rsid w:val="00F26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Hyperlink"/>
    <w:basedOn w:val="a1"/>
    <w:rsid w:val="00F2641A"/>
    <w:rPr>
      <w:color w:val="0000FF"/>
      <w:u w:val="single"/>
    </w:rPr>
  </w:style>
  <w:style w:type="character" w:styleId="af5">
    <w:name w:val="footnote reference"/>
    <w:basedOn w:val="a1"/>
    <w:semiHidden/>
    <w:unhideWhenUsed/>
    <w:rsid w:val="009F77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092E3-A7C7-4D2E-AA4A-B7C0AF5ED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Buh5</dc:creator>
  <cp:lastModifiedBy>USER</cp:lastModifiedBy>
  <cp:revision>4</cp:revision>
  <cp:lastPrinted>2022-03-25T07:09:00Z</cp:lastPrinted>
  <dcterms:created xsi:type="dcterms:W3CDTF">2022-03-21T10:53:00Z</dcterms:created>
  <dcterms:modified xsi:type="dcterms:W3CDTF">2022-03-25T07:09:00Z</dcterms:modified>
</cp:coreProperties>
</file>