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E4B" w:rsidRDefault="00D72925" w:rsidP="00125227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E4B" w:rsidRPr="00125227" w:rsidRDefault="003D4E4B" w:rsidP="003A66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3D4E4B" w:rsidRPr="00125227" w:rsidRDefault="003D4E4B" w:rsidP="003A666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ПОСТАНОВЛЕНИЕ</w:t>
      </w:r>
    </w:p>
    <w:p w:rsidR="003D4E4B" w:rsidRPr="00125227" w:rsidRDefault="003D4E4B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D4E4B" w:rsidRPr="00C26303" w:rsidRDefault="00A24609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3D4E4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30.03.2016</w:t>
      </w:r>
      <w:r w:rsidR="003D4E4B" w:rsidRPr="00125227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357</w:t>
      </w:r>
      <w:r w:rsidR="003156FB">
        <w:rPr>
          <w:rFonts w:ascii="Times New Roman" w:hAnsi="Times New Roman"/>
          <w:sz w:val="28"/>
          <w:szCs w:val="28"/>
        </w:rPr>
        <w:t xml:space="preserve"> </w:t>
      </w:r>
      <w:r w:rsidR="00C26303">
        <w:rPr>
          <w:rFonts w:ascii="Times New Roman" w:hAnsi="Times New Roman"/>
          <w:sz w:val="28"/>
          <w:szCs w:val="28"/>
        </w:rPr>
        <w:t xml:space="preserve"> </w:t>
      </w:r>
    </w:p>
    <w:p w:rsidR="003D4E4B" w:rsidRPr="00125227" w:rsidRDefault="003D4E4B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sz w:val="28"/>
          <w:szCs w:val="28"/>
        </w:rPr>
        <w:t>г. Кушва</w:t>
      </w:r>
    </w:p>
    <w:p w:rsidR="003D4E4B" w:rsidRDefault="003D4E4B" w:rsidP="003A6667">
      <w:pPr>
        <w:spacing w:after="0"/>
        <w:ind w:right="-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D4E4B" w:rsidRDefault="003D4E4B" w:rsidP="003A6667">
      <w:pPr>
        <w:spacing w:after="0"/>
        <w:ind w:right="-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D4E4B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О внесении изменений в </w:t>
      </w:r>
      <w:r w:rsidRPr="00125227">
        <w:rPr>
          <w:rFonts w:ascii="Times New Roman" w:hAnsi="Times New Roman"/>
          <w:b/>
          <w:i/>
          <w:sz w:val="28"/>
          <w:szCs w:val="28"/>
        </w:rPr>
        <w:t>муниципальн</w:t>
      </w:r>
      <w:r>
        <w:rPr>
          <w:rFonts w:ascii="Times New Roman" w:hAnsi="Times New Roman"/>
          <w:b/>
          <w:i/>
          <w:sz w:val="28"/>
          <w:szCs w:val="28"/>
        </w:rPr>
        <w:t>ую</w:t>
      </w:r>
      <w:r w:rsidRPr="00125227">
        <w:rPr>
          <w:rFonts w:ascii="Times New Roman" w:hAnsi="Times New Roman"/>
          <w:b/>
          <w:i/>
          <w:sz w:val="28"/>
          <w:szCs w:val="28"/>
        </w:rPr>
        <w:t xml:space="preserve"> программ</w:t>
      </w:r>
      <w:r>
        <w:rPr>
          <w:rFonts w:ascii="Times New Roman" w:hAnsi="Times New Roman"/>
          <w:b/>
          <w:i/>
          <w:sz w:val="28"/>
          <w:szCs w:val="28"/>
        </w:rPr>
        <w:t xml:space="preserve">у Кушвинского </w:t>
      </w:r>
    </w:p>
    <w:p w:rsidR="003D4E4B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городского округа </w:t>
      </w:r>
      <w:r w:rsidRPr="00125227">
        <w:rPr>
          <w:rFonts w:ascii="Times New Roman" w:hAnsi="Times New Roman"/>
          <w:b/>
          <w:i/>
          <w:sz w:val="28"/>
          <w:szCs w:val="28"/>
        </w:rPr>
        <w:t>«</w:t>
      </w:r>
      <w:r>
        <w:rPr>
          <w:rFonts w:ascii="Times New Roman" w:hAnsi="Times New Roman"/>
          <w:b/>
          <w:i/>
          <w:sz w:val="28"/>
          <w:szCs w:val="28"/>
        </w:rPr>
        <w:t xml:space="preserve">Развитие и обеспечение эффективности </w:t>
      </w:r>
    </w:p>
    <w:p w:rsidR="003D4E4B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деятельности администрации Кушвинского городского округа</w:t>
      </w:r>
    </w:p>
    <w:p w:rsidR="003D4E4B" w:rsidRPr="00125227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до 2020 года</w:t>
      </w:r>
      <w:r w:rsidRPr="00125227">
        <w:rPr>
          <w:rFonts w:ascii="Times New Roman" w:hAnsi="Times New Roman"/>
          <w:b/>
          <w:i/>
          <w:sz w:val="28"/>
          <w:szCs w:val="28"/>
        </w:rPr>
        <w:t>»</w:t>
      </w:r>
    </w:p>
    <w:p w:rsidR="003D4E4B" w:rsidRDefault="003D4E4B" w:rsidP="00986D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4E4B" w:rsidRDefault="003D4E4B" w:rsidP="00986D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4E4B" w:rsidRPr="00125227" w:rsidRDefault="003D4E4B" w:rsidP="00167830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125227">
        <w:rPr>
          <w:rFonts w:ascii="Times New Roman" w:hAnsi="Times New Roman"/>
          <w:sz w:val="28"/>
          <w:szCs w:val="28"/>
        </w:rPr>
        <w:t>Руководствуясь Федеральным законом от 06 октября 2003</w:t>
      </w:r>
      <w:r>
        <w:rPr>
          <w:rFonts w:ascii="Times New Roman" w:hAnsi="Times New Roman"/>
          <w:sz w:val="28"/>
          <w:szCs w:val="28"/>
        </w:rPr>
        <w:t xml:space="preserve"> года </w:t>
      </w:r>
      <w:r w:rsidRPr="00125227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 в Российской Федерации», постановлением администрации Кушв</w:t>
      </w:r>
      <w:r>
        <w:rPr>
          <w:rFonts w:ascii="Times New Roman" w:hAnsi="Times New Roman"/>
          <w:sz w:val="28"/>
          <w:szCs w:val="28"/>
        </w:rPr>
        <w:t xml:space="preserve">инского городского округа от 27 сентября </w:t>
      </w:r>
      <w:r w:rsidRPr="00125227">
        <w:rPr>
          <w:rFonts w:ascii="Times New Roman" w:hAnsi="Times New Roman"/>
          <w:sz w:val="28"/>
          <w:szCs w:val="28"/>
        </w:rPr>
        <w:t>2013 года № 1851 «Об утверждении Порядка формирования и реализации муниципальных программ Кушвинского городского округа», Уставом Кушвинского городского округа,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5227">
        <w:rPr>
          <w:rFonts w:ascii="Times New Roman" w:hAnsi="Times New Roman"/>
          <w:sz w:val="28"/>
          <w:szCs w:val="28"/>
        </w:rPr>
        <w:t>администрация Кушвинского городского округа</w:t>
      </w:r>
    </w:p>
    <w:p w:rsidR="003D4E4B" w:rsidRPr="00125227" w:rsidRDefault="003D4E4B" w:rsidP="00167830">
      <w:pPr>
        <w:spacing w:after="0" w:line="240" w:lineRule="auto"/>
        <w:ind w:right="-2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ПОСТАНОВЛЯЕТ:</w:t>
      </w:r>
    </w:p>
    <w:p w:rsidR="006C1F21" w:rsidRPr="006C1F21" w:rsidRDefault="003D4E4B" w:rsidP="006C1F21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Внести в м</w:t>
      </w:r>
      <w:r w:rsidRPr="003023ED">
        <w:rPr>
          <w:rFonts w:ascii="Times New Roman" w:hAnsi="Times New Roman"/>
          <w:sz w:val="28"/>
          <w:szCs w:val="28"/>
        </w:rPr>
        <w:t xml:space="preserve">униципальную программу </w:t>
      </w:r>
      <w:r>
        <w:rPr>
          <w:rFonts w:ascii="Times New Roman" w:hAnsi="Times New Roman"/>
          <w:sz w:val="28"/>
          <w:szCs w:val="28"/>
        </w:rPr>
        <w:t>Кушвинского городского округа</w:t>
      </w:r>
      <w:r w:rsidRPr="003023ED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023ED">
        <w:rPr>
          <w:rFonts w:ascii="Times New Roman" w:hAnsi="Times New Roman"/>
          <w:sz w:val="28"/>
          <w:szCs w:val="28"/>
        </w:rPr>
        <w:t>«Развитие и обеспечение эффективности деятельности администрации Кушвинского городского округа до 2020 года»</w:t>
      </w:r>
      <w:r>
        <w:rPr>
          <w:rFonts w:ascii="Times New Roman" w:hAnsi="Times New Roman"/>
          <w:sz w:val="28"/>
          <w:szCs w:val="28"/>
        </w:rPr>
        <w:t xml:space="preserve"> (далее – муниципальная программа), утвержденную постановлением администрации Кушвинского городского округа от 06.11.2014 № 2114 (</w:t>
      </w:r>
      <w:r w:rsidRPr="00FA1797">
        <w:rPr>
          <w:rFonts w:ascii="Times New Roman" w:hAnsi="Times New Roman"/>
          <w:sz w:val="28"/>
          <w:szCs w:val="28"/>
        </w:rPr>
        <w:t>с измен</w:t>
      </w:r>
      <w:r>
        <w:rPr>
          <w:rFonts w:ascii="Times New Roman" w:hAnsi="Times New Roman"/>
          <w:sz w:val="28"/>
          <w:szCs w:val="28"/>
        </w:rPr>
        <w:t>ениями, внесенными постановления</w:t>
      </w:r>
      <w:r w:rsidRPr="00FA179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Pr="00FA1797">
        <w:rPr>
          <w:rFonts w:ascii="Times New Roman" w:hAnsi="Times New Roman"/>
          <w:sz w:val="28"/>
          <w:szCs w:val="28"/>
        </w:rPr>
        <w:t xml:space="preserve"> администрации Кушвинского городского округа</w:t>
      </w:r>
      <w:r>
        <w:rPr>
          <w:rFonts w:ascii="Times New Roman" w:hAnsi="Times New Roman"/>
          <w:sz w:val="28"/>
          <w:szCs w:val="28"/>
        </w:rPr>
        <w:t xml:space="preserve"> от 31.12.2014 года № 2543, от 26.03.2015 года № 372, от 05.05.2015 года № 589, от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11.06.2015 года № 809, от 19.08.2015 года № 1191, от 14.09.2015 года № 1345, 12.10.2015 года № 1456, от 10.11.2015 года №1629</w:t>
      </w:r>
      <w:r w:rsidR="00261FCD">
        <w:rPr>
          <w:rFonts w:ascii="Times New Roman" w:hAnsi="Times New Roman"/>
          <w:sz w:val="28"/>
          <w:szCs w:val="28"/>
        </w:rPr>
        <w:t>, от 25.11.2015 года № 1741</w:t>
      </w:r>
      <w:r w:rsidR="003156FB">
        <w:rPr>
          <w:rFonts w:ascii="Times New Roman" w:hAnsi="Times New Roman"/>
          <w:sz w:val="28"/>
          <w:szCs w:val="28"/>
        </w:rPr>
        <w:t>, от 08.12.2015 года № 1816</w:t>
      </w:r>
      <w:r w:rsidR="0080240C">
        <w:rPr>
          <w:rFonts w:ascii="Times New Roman" w:hAnsi="Times New Roman"/>
          <w:sz w:val="28"/>
          <w:szCs w:val="28"/>
        </w:rPr>
        <w:t xml:space="preserve">, от 30.12.2015 года № </w:t>
      </w:r>
      <w:r w:rsidR="006E65A9">
        <w:rPr>
          <w:rFonts w:ascii="Times New Roman" w:hAnsi="Times New Roman"/>
          <w:sz w:val="28"/>
          <w:szCs w:val="28"/>
        </w:rPr>
        <w:t>1989</w:t>
      </w:r>
      <w:r w:rsidR="00C26303">
        <w:rPr>
          <w:rFonts w:ascii="Times New Roman" w:hAnsi="Times New Roman"/>
          <w:sz w:val="28"/>
          <w:szCs w:val="28"/>
        </w:rPr>
        <w:t>, от 11.02.2016 года № 162</w:t>
      </w:r>
      <w:r>
        <w:rPr>
          <w:rFonts w:ascii="Times New Roman" w:hAnsi="Times New Roman"/>
          <w:sz w:val="28"/>
          <w:szCs w:val="28"/>
        </w:rPr>
        <w:t xml:space="preserve">) </w:t>
      </w:r>
      <w:r w:rsidR="00C26303">
        <w:rPr>
          <w:rFonts w:ascii="Times New Roman" w:hAnsi="Times New Roman"/>
          <w:sz w:val="28"/>
          <w:szCs w:val="28"/>
        </w:rPr>
        <w:t xml:space="preserve"> следующие изменения</w:t>
      </w:r>
      <w:r>
        <w:rPr>
          <w:rFonts w:ascii="Times New Roman" w:hAnsi="Times New Roman"/>
          <w:sz w:val="28"/>
          <w:szCs w:val="28"/>
        </w:rPr>
        <w:t>:</w:t>
      </w:r>
      <w:proofErr w:type="gramEnd"/>
    </w:p>
    <w:p w:rsidR="006C1F21" w:rsidRDefault="006C1F21" w:rsidP="006C1F21">
      <w:pPr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паспорте</w:t>
      </w:r>
      <w:r w:rsidR="00BB34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BB346B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рограммы позици</w:t>
      </w:r>
      <w:r w:rsidR="00BB346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, касающ</w:t>
      </w:r>
      <w:r w:rsidR="00BB346B">
        <w:rPr>
          <w:rFonts w:ascii="Times New Roman" w:hAnsi="Times New Roman"/>
          <w:sz w:val="28"/>
          <w:szCs w:val="28"/>
        </w:rPr>
        <w:t xml:space="preserve">иеся перечня основных целевых показателей и </w:t>
      </w:r>
      <w:r>
        <w:rPr>
          <w:rFonts w:ascii="Times New Roman" w:hAnsi="Times New Roman"/>
          <w:sz w:val="28"/>
          <w:szCs w:val="28"/>
        </w:rPr>
        <w:t>объемов</w:t>
      </w:r>
      <w:r w:rsidR="00BB346B">
        <w:rPr>
          <w:rFonts w:ascii="Times New Roman" w:hAnsi="Times New Roman"/>
          <w:sz w:val="28"/>
          <w:szCs w:val="28"/>
        </w:rPr>
        <w:t xml:space="preserve"> и источников финансирования</w:t>
      </w:r>
      <w:r>
        <w:rPr>
          <w:rFonts w:ascii="Times New Roman" w:hAnsi="Times New Roman"/>
          <w:sz w:val="28"/>
          <w:szCs w:val="28"/>
        </w:rPr>
        <w:t>, изложить в следующей редакции:</w:t>
      </w:r>
    </w:p>
    <w:tbl>
      <w:tblPr>
        <w:tblW w:w="992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4110"/>
        <w:gridCol w:w="5387"/>
      </w:tblGrid>
      <w:tr w:rsidR="00F7672F" w:rsidRPr="00CD6D75" w:rsidTr="000D1D81">
        <w:trPr>
          <w:trHeight w:val="572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72F" w:rsidRPr="001F0CD6" w:rsidRDefault="00F7672F" w:rsidP="000D1D81">
            <w:pPr>
              <w:pStyle w:val="ConsPlusCell"/>
              <w:jc w:val="right"/>
            </w:pPr>
            <w:r w:rsidRPr="001F0CD6"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72F" w:rsidRPr="001F0CD6" w:rsidRDefault="00F7672F" w:rsidP="000D1D81">
            <w:pPr>
              <w:pStyle w:val="ConsPlusCell"/>
            </w:pPr>
            <w:r w:rsidRPr="001F0CD6">
              <w:t>Перечень основных целевых показателей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6B" w:rsidRDefault="00BB346B" w:rsidP="00BB346B">
            <w:pPr>
              <w:pStyle w:val="ConsPlusCell"/>
              <w:ind w:firstLine="284"/>
            </w:pPr>
            <w:r>
              <w:rPr>
                <w:color w:val="000000"/>
              </w:rPr>
              <w:t>у</w:t>
            </w:r>
            <w:r w:rsidR="00F7672F" w:rsidRPr="00005298">
              <w:rPr>
                <w:color w:val="000000"/>
              </w:rPr>
              <w:t xml:space="preserve">ровень обеспеченности учебно-материальной базы учебно-консультационного пункта по гражданской обороне и чрезвычайным ситуациям при администрации Кушвинского городского </w:t>
            </w:r>
            <w:r w:rsidR="00F7672F" w:rsidRPr="00005298">
              <w:rPr>
                <w:color w:val="000000"/>
              </w:rPr>
              <w:lastRenderedPageBreak/>
              <w:t>округа</w:t>
            </w:r>
            <w:r w:rsidR="00970BE8">
              <w:rPr>
                <w:color w:val="000000"/>
              </w:rPr>
              <w:t>;</w:t>
            </w:r>
            <w:r w:rsidR="00F7672F" w:rsidRPr="00005298">
              <w:t xml:space="preserve"> </w:t>
            </w:r>
          </w:p>
          <w:p w:rsidR="00F7672F" w:rsidRPr="00005298" w:rsidRDefault="00BB346B" w:rsidP="00970BE8">
            <w:pPr>
              <w:pStyle w:val="ConsPlusCell"/>
              <w:jc w:val="both"/>
            </w:pPr>
            <w:r>
              <w:t xml:space="preserve">     д</w:t>
            </w:r>
            <w:r w:rsidR="00F7672F" w:rsidRPr="00005298">
              <w:t xml:space="preserve">оля обученных  должностных лиц  руководящего состава </w:t>
            </w:r>
            <w:r w:rsidR="00E16DEC">
              <w:t>Российской единой  системы предупреждения и лик</w:t>
            </w:r>
            <w:r w:rsidR="002E2070">
              <w:t>видации чрезвычайных ситуаций</w:t>
            </w:r>
            <w:r w:rsidR="00F7672F" w:rsidRPr="00005298">
              <w:t xml:space="preserve"> Кушвинского городского округа на курсах Учебно-методических центров </w:t>
            </w:r>
            <w:proofErr w:type="gramStart"/>
            <w:r w:rsidR="00F7672F" w:rsidRPr="00005298">
              <w:t>г</w:t>
            </w:r>
            <w:proofErr w:type="gramEnd"/>
            <w:r w:rsidR="00F7672F" w:rsidRPr="00005298">
              <w:t>. Екатеринбурга и г. Нижнего Тагила</w:t>
            </w:r>
            <w:r w:rsidR="00970BE8">
              <w:t>;</w:t>
            </w:r>
            <w:r w:rsidR="00F7672F" w:rsidRPr="00005298">
              <w:t xml:space="preserve"> </w:t>
            </w:r>
          </w:p>
          <w:p w:rsidR="00F7672F" w:rsidRPr="00005298" w:rsidRDefault="00BB346B" w:rsidP="00F7672F">
            <w:pPr>
              <w:pStyle w:val="ConsPlusCell"/>
              <w:jc w:val="both"/>
            </w:pPr>
            <w:r>
              <w:t xml:space="preserve">     о</w:t>
            </w:r>
            <w:r w:rsidR="00F7672F" w:rsidRPr="00005298">
              <w:t xml:space="preserve">плата за размещение имущества средств оповещения </w:t>
            </w:r>
            <w:r w:rsidR="002E2070">
              <w:t>ГО</w:t>
            </w:r>
            <w:r w:rsidR="00776997">
              <w:t xml:space="preserve"> системы</w:t>
            </w:r>
            <w:r w:rsidR="00F7672F" w:rsidRPr="00005298">
              <w:t xml:space="preserve"> (сирены) П-16</w:t>
            </w:r>
            <w:r w:rsidR="00970BE8">
              <w:t>4 Кушвинского городского округа;</w:t>
            </w:r>
          </w:p>
          <w:p w:rsidR="00F5634C" w:rsidRDefault="00F5634C" w:rsidP="00F7672F">
            <w:pPr>
              <w:pStyle w:val="ConsPlusCell"/>
              <w:jc w:val="both"/>
            </w:pPr>
            <w:r>
              <w:t xml:space="preserve">     о</w:t>
            </w:r>
            <w:r w:rsidR="00F7672F" w:rsidRPr="00005298">
              <w:t xml:space="preserve">плата за </w:t>
            </w:r>
            <w:proofErr w:type="spellStart"/>
            <w:r w:rsidR="00F7672F" w:rsidRPr="00005298">
              <w:t>эксплуатационно</w:t>
            </w:r>
            <w:proofErr w:type="spellEnd"/>
            <w:r w:rsidR="00F7672F" w:rsidRPr="00005298">
              <w:t xml:space="preserve"> - техническое обслуживание системы (сирены) оповещения ГО (П-164) Кушвинского городского округа</w:t>
            </w:r>
            <w:r w:rsidR="00970BE8">
              <w:t>;</w:t>
            </w:r>
            <w:r w:rsidR="00F7672F" w:rsidRPr="00005298">
              <w:t xml:space="preserve"> </w:t>
            </w:r>
          </w:p>
          <w:p w:rsidR="00F7672F" w:rsidRPr="00005298" w:rsidRDefault="00F5634C" w:rsidP="00F7672F">
            <w:pPr>
              <w:pStyle w:val="ConsPlusCell"/>
              <w:jc w:val="both"/>
            </w:pPr>
            <w:r>
              <w:t xml:space="preserve">     у</w:t>
            </w:r>
            <w:r w:rsidR="00F7672F" w:rsidRPr="00005298">
              <w:t>ровень готовности действующих технических систем управления гражданской обороны, в том числе систем оповещения населения об опасности при возникновении чрезвычайных ситуации природного и техногенного характера на территории Кушвинского городского округа</w:t>
            </w:r>
            <w:r w:rsidR="00970BE8">
              <w:t>;</w:t>
            </w:r>
          </w:p>
          <w:p w:rsidR="00F7672F" w:rsidRPr="00005298" w:rsidRDefault="00F5634C" w:rsidP="00F7672F">
            <w:pPr>
              <w:pStyle w:val="ConsPlusCell"/>
              <w:jc w:val="both"/>
            </w:pPr>
            <w:r>
              <w:t xml:space="preserve">     к</w:t>
            </w:r>
            <w:r w:rsidR="00F7672F" w:rsidRPr="00005298">
              <w:t>оличество приобретенных технических сре</w:t>
            </w:r>
            <w:proofErr w:type="gramStart"/>
            <w:r w:rsidR="00F7672F" w:rsidRPr="00005298">
              <w:t>дств дл</w:t>
            </w:r>
            <w:proofErr w:type="gramEnd"/>
            <w:r w:rsidR="00F7672F" w:rsidRPr="00005298">
              <w:t>я системы оповещения «Грифон»</w:t>
            </w:r>
            <w:r w:rsidR="00970BE8">
              <w:t>;</w:t>
            </w:r>
          </w:p>
          <w:p w:rsidR="00F7672F" w:rsidRPr="00037AE2" w:rsidRDefault="00037AE2" w:rsidP="00F7672F">
            <w:pPr>
              <w:pStyle w:val="ConsPlusCell"/>
              <w:jc w:val="both"/>
              <w:rPr>
                <w:b/>
              </w:rPr>
            </w:pPr>
            <w:r>
              <w:t xml:space="preserve">     п</w:t>
            </w:r>
            <w:r w:rsidR="00F7672F" w:rsidRPr="00005298">
              <w:t>риобретение технического оборудования для аппаратно-программно</w:t>
            </w:r>
            <w:r w:rsidR="00970BE8">
              <w:t>го комплекса «Безопасный город»;</w:t>
            </w:r>
            <w:r w:rsidR="00F7672F" w:rsidRPr="00005298">
              <w:rPr>
                <w:b/>
              </w:rPr>
              <w:t xml:space="preserve"> </w:t>
            </w:r>
          </w:p>
          <w:p w:rsidR="00F7672F" w:rsidRPr="00005298" w:rsidRDefault="00037AE2" w:rsidP="00F7672F">
            <w:pPr>
              <w:pStyle w:val="ConsPlusCell"/>
              <w:jc w:val="both"/>
            </w:pPr>
            <w:r>
              <w:t xml:space="preserve">     к</w:t>
            </w:r>
            <w:r w:rsidR="00F7672F" w:rsidRPr="00005298">
              <w:t>оличество объектов информатизации</w:t>
            </w:r>
            <w:r w:rsidR="00782713">
              <w:t>,</w:t>
            </w:r>
            <w:r w:rsidR="00F7672F" w:rsidRPr="00005298">
              <w:t xml:space="preserve"> подлежащих аттестации</w:t>
            </w:r>
            <w:r w:rsidR="00782713">
              <w:t>,</w:t>
            </w:r>
            <w:r w:rsidR="00F7672F" w:rsidRPr="00005298">
              <w:t xml:space="preserve"> для обеспечения информационной безопасности</w:t>
            </w:r>
            <w:r w:rsidR="00970BE8">
              <w:t>;</w:t>
            </w:r>
            <w:r w:rsidR="00F7672F" w:rsidRPr="00005298">
              <w:t xml:space="preserve"> </w:t>
            </w:r>
          </w:p>
          <w:p w:rsidR="00F7672F" w:rsidRPr="00005298" w:rsidRDefault="00037AE2" w:rsidP="00F7672F">
            <w:pPr>
              <w:pStyle w:val="ConsPlusCell"/>
              <w:jc w:val="both"/>
            </w:pPr>
            <w:r>
              <w:t xml:space="preserve">     к</w:t>
            </w:r>
            <w:r w:rsidR="00F7672F" w:rsidRPr="00005298">
              <w:t>оличество приобретенных материально-технических  средств, предназначенных для обеспечения ликвидации    чрезвычайных ситуаций на территории Кушвинского городского округа</w:t>
            </w:r>
            <w:r w:rsidR="00970BE8">
              <w:t>;</w:t>
            </w:r>
            <w:r w:rsidR="00F7672F" w:rsidRPr="00005298">
              <w:t xml:space="preserve"> </w:t>
            </w:r>
          </w:p>
          <w:p w:rsidR="00F7672F" w:rsidRPr="00005298" w:rsidRDefault="00037AE2" w:rsidP="00F7672F">
            <w:pPr>
              <w:pStyle w:val="ConsPlusCell"/>
            </w:pPr>
            <w:r>
              <w:t xml:space="preserve">     с</w:t>
            </w:r>
            <w:r w:rsidR="00F7672F" w:rsidRPr="00005298">
              <w:t>оздание финансового резерва, в том числе:</w:t>
            </w:r>
          </w:p>
          <w:p w:rsidR="00F7672F" w:rsidRPr="00005298" w:rsidRDefault="00F7672F" w:rsidP="00970BE8">
            <w:pPr>
              <w:pStyle w:val="ConsPlusCell"/>
              <w:jc w:val="both"/>
            </w:pPr>
            <w:r w:rsidRPr="00005298">
              <w:t xml:space="preserve">- направленного на осуществление аварийно-спасательных и других неотложных работ, проведение </w:t>
            </w:r>
            <w:r w:rsidRPr="00005298">
              <w:lastRenderedPageBreak/>
              <w:t>мероприятий при локализации чрезвычайной ситуации и мероприятий профилактического характера</w:t>
            </w:r>
          </w:p>
          <w:p w:rsidR="00F7672F" w:rsidRPr="00005298" w:rsidRDefault="00F7672F" w:rsidP="00970BE8">
            <w:pPr>
              <w:pStyle w:val="ConsPlusCell"/>
              <w:jc w:val="both"/>
            </w:pPr>
            <w:r w:rsidRPr="00005298">
              <w:t xml:space="preserve">- </w:t>
            </w:r>
            <w:r w:rsidRPr="00005298">
              <w:rPr>
                <w:color w:val="000000"/>
              </w:rPr>
              <w:t>направленного на осуществление организации питания аварийно – спасательных формирований при проведении аварийно – спасательных работ при локализации местной чрезвычайной ситуации из расчета на 120 человек</w:t>
            </w:r>
            <w:r w:rsidR="00970BE8">
              <w:rPr>
                <w:color w:val="000000"/>
              </w:rPr>
              <w:t>;</w:t>
            </w:r>
          </w:p>
          <w:p w:rsidR="00F7672F" w:rsidRPr="00005298" w:rsidRDefault="00037AE2" w:rsidP="00F7672F">
            <w:pPr>
              <w:pStyle w:val="ConsPlusCell"/>
              <w:jc w:val="both"/>
            </w:pPr>
            <w:r>
              <w:t xml:space="preserve">     о</w:t>
            </w:r>
            <w:r w:rsidR="00F7672F" w:rsidRPr="00005298">
              <w:t>беспеченность средствами индивидуальной защиты руководящего состава служб гражданской обороны администрации Кушвинского городского округа</w:t>
            </w:r>
            <w:r w:rsidR="00970BE8">
              <w:t>;</w:t>
            </w:r>
            <w:r w:rsidR="00F7672F" w:rsidRPr="00005298">
              <w:t xml:space="preserve"> </w:t>
            </w:r>
          </w:p>
          <w:p w:rsidR="00F7672F" w:rsidRPr="00005298" w:rsidRDefault="00037AE2" w:rsidP="00F7672F">
            <w:pPr>
              <w:pStyle w:val="ConsPlusCell"/>
              <w:jc w:val="both"/>
            </w:pPr>
            <w:r>
              <w:t xml:space="preserve">     р</w:t>
            </w:r>
            <w:r w:rsidR="00F7672F" w:rsidRPr="00005298">
              <w:t>азработка и совершенствование муниципальных нормативных правовых актов по реализации полномочий по обеспечению первичных мер пожарной безопасности на территории  Кушвинского городского округа</w:t>
            </w:r>
            <w:r w:rsidR="00970BE8">
              <w:t>;</w:t>
            </w:r>
            <w:r w:rsidR="00F7672F" w:rsidRPr="00005298">
              <w:t xml:space="preserve"> </w:t>
            </w:r>
          </w:p>
          <w:p w:rsidR="00F7672F" w:rsidRPr="00005298" w:rsidRDefault="00037AE2" w:rsidP="00F767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о</w:t>
            </w:r>
            <w:r w:rsidR="00F7672F" w:rsidRPr="00005298">
              <w:rPr>
                <w:rFonts w:ascii="Times New Roman" w:hAnsi="Times New Roman"/>
                <w:sz w:val="28"/>
                <w:szCs w:val="28"/>
              </w:rPr>
              <w:t>рганизация проведения мероприятий противопожарной пропаганды и обучения населения</w:t>
            </w:r>
            <w:r w:rsidR="00970BE8">
              <w:rPr>
                <w:rFonts w:ascii="Times New Roman" w:hAnsi="Times New Roman"/>
                <w:sz w:val="28"/>
                <w:szCs w:val="28"/>
              </w:rPr>
              <w:t>;</w:t>
            </w:r>
            <w:r w:rsidR="00F7672F" w:rsidRPr="0000529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7672F" w:rsidRPr="00005298" w:rsidRDefault="00037AE2" w:rsidP="00F767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д</w:t>
            </w:r>
            <w:r w:rsidR="00F7672F" w:rsidRPr="00005298">
              <w:rPr>
                <w:rFonts w:ascii="Times New Roman" w:hAnsi="Times New Roman"/>
                <w:sz w:val="28"/>
                <w:szCs w:val="28"/>
              </w:rPr>
              <w:t xml:space="preserve">оля обученного неработающего населения, проживающего на территории </w:t>
            </w:r>
            <w:r w:rsidR="00776997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  <w:r w:rsidR="00F7672F" w:rsidRPr="00005298">
              <w:rPr>
                <w:rFonts w:ascii="Times New Roman" w:hAnsi="Times New Roman"/>
                <w:sz w:val="28"/>
                <w:szCs w:val="28"/>
              </w:rPr>
              <w:t xml:space="preserve"> в сфере противопожарной безопасности от  ежегодных плановых показателей</w:t>
            </w:r>
            <w:r w:rsidR="00970BE8">
              <w:rPr>
                <w:rFonts w:ascii="Times New Roman" w:hAnsi="Times New Roman"/>
                <w:sz w:val="28"/>
                <w:szCs w:val="28"/>
              </w:rPr>
              <w:t>;</w:t>
            </w:r>
            <w:r w:rsidR="00F7672F" w:rsidRPr="0000529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7672F" w:rsidRPr="00005298" w:rsidRDefault="00037AE2" w:rsidP="00F767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п</w:t>
            </w:r>
            <w:r w:rsidR="00F7672F" w:rsidRPr="00005298">
              <w:rPr>
                <w:rFonts w:ascii="Times New Roman" w:hAnsi="Times New Roman"/>
                <w:sz w:val="28"/>
                <w:szCs w:val="28"/>
              </w:rPr>
              <w:t>риобретение наглядной агитации, учебных пособий, макетов, плакатов, для учебно-консультационного пункта</w:t>
            </w:r>
            <w:r w:rsidR="00970BE8">
              <w:rPr>
                <w:rFonts w:ascii="Times New Roman" w:hAnsi="Times New Roman"/>
                <w:sz w:val="28"/>
                <w:szCs w:val="28"/>
              </w:rPr>
              <w:t>;</w:t>
            </w:r>
            <w:r w:rsidR="00F7672F" w:rsidRPr="0000529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7672F" w:rsidRPr="00005298" w:rsidRDefault="00037AE2" w:rsidP="00F767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в</w:t>
            </w:r>
            <w:r w:rsidR="00F7672F" w:rsidRPr="00005298">
              <w:rPr>
                <w:rFonts w:ascii="Times New Roman" w:hAnsi="Times New Roman"/>
                <w:sz w:val="28"/>
                <w:szCs w:val="28"/>
              </w:rPr>
              <w:t xml:space="preserve">ыполнение мероприятий, исключающих </w:t>
            </w:r>
            <w:proofErr w:type="spellStart"/>
            <w:r w:rsidR="00F7672F" w:rsidRPr="00005298">
              <w:rPr>
                <w:rFonts w:ascii="Times New Roman" w:hAnsi="Times New Roman"/>
                <w:sz w:val="28"/>
                <w:szCs w:val="28"/>
              </w:rPr>
              <w:t>переброс</w:t>
            </w:r>
            <w:proofErr w:type="spellEnd"/>
            <w:r w:rsidR="00F7672F" w:rsidRPr="00005298">
              <w:rPr>
                <w:rFonts w:ascii="Times New Roman" w:hAnsi="Times New Roman"/>
                <w:sz w:val="28"/>
                <w:szCs w:val="28"/>
              </w:rPr>
              <w:t xml:space="preserve"> огня при лесных и торфяных пожарах на территорию населенных пунктов</w:t>
            </w:r>
            <w:r w:rsidR="0078271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F7672F" w:rsidRPr="00005298">
              <w:rPr>
                <w:rFonts w:ascii="Times New Roman" w:hAnsi="Times New Roman"/>
                <w:sz w:val="28"/>
                <w:szCs w:val="28"/>
              </w:rPr>
              <w:t xml:space="preserve"> в том числе создание и содержание минерализованных полос по границам населенных пунктов</w:t>
            </w:r>
            <w:r w:rsidR="0078271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F7672F" w:rsidRPr="00005298">
              <w:rPr>
                <w:rFonts w:ascii="Times New Roman" w:hAnsi="Times New Roman"/>
                <w:sz w:val="28"/>
                <w:szCs w:val="28"/>
              </w:rPr>
              <w:t>и противопожарных разрывов</w:t>
            </w:r>
            <w:r w:rsidR="00970BE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7672F" w:rsidRPr="00005298" w:rsidRDefault="00037AE2" w:rsidP="00F767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д</w:t>
            </w:r>
            <w:r w:rsidR="00F7672F" w:rsidRPr="00005298">
              <w:rPr>
                <w:rFonts w:ascii="Times New Roman" w:hAnsi="Times New Roman"/>
                <w:sz w:val="28"/>
                <w:szCs w:val="28"/>
              </w:rPr>
              <w:t xml:space="preserve">оля выполнения мероприятий, исключающих </w:t>
            </w:r>
            <w:proofErr w:type="spellStart"/>
            <w:r w:rsidR="00F7672F" w:rsidRPr="00005298">
              <w:rPr>
                <w:rFonts w:ascii="Times New Roman" w:hAnsi="Times New Roman"/>
                <w:sz w:val="28"/>
                <w:szCs w:val="28"/>
              </w:rPr>
              <w:t>переброс</w:t>
            </w:r>
            <w:proofErr w:type="spellEnd"/>
            <w:r w:rsidR="00F7672F" w:rsidRPr="00005298">
              <w:rPr>
                <w:rFonts w:ascii="Times New Roman" w:hAnsi="Times New Roman"/>
                <w:sz w:val="28"/>
                <w:szCs w:val="28"/>
              </w:rPr>
              <w:t xml:space="preserve"> огня при лесных и торфяных пожарах на территорию населенных пунктов, </w:t>
            </w:r>
            <w:r w:rsidR="007827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4A79">
              <w:rPr>
                <w:rFonts w:ascii="Times New Roman" w:hAnsi="Times New Roman"/>
                <w:sz w:val="28"/>
                <w:szCs w:val="28"/>
              </w:rPr>
              <w:t xml:space="preserve">входящих в состав Кушвинского городского округа, </w:t>
            </w:r>
            <w:r w:rsidR="00F7672F" w:rsidRPr="00005298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F7672F" w:rsidRPr="0000529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числе создание и содержание минерализованных полос по границам населенных пунктов и противопожарных </w:t>
            </w:r>
            <w:r w:rsidR="00970BE8">
              <w:rPr>
                <w:rFonts w:ascii="Times New Roman" w:hAnsi="Times New Roman"/>
                <w:sz w:val="28"/>
                <w:szCs w:val="28"/>
              </w:rPr>
              <w:t>разрывов в пожароопасный период;</w:t>
            </w:r>
            <w:r w:rsidR="00F7672F" w:rsidRPr="0000529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7672F" w:rsidRPr="00005298" w:rsidRDefault="00037AE2" w:rsidP="00037AE2">
            <w:pPr>
              <w:pStyle w:val="ConsPlusCell"/>
              <w:jc w:val="both"/>
            </w:pPr>
            <w:r>
              <w:t xml:space="preserve">     к</w:t>
            </w:r>
            <w:r w:rsidR="00F7672F" w:rsidRPr="00005298">
              <w:t>оличество отремонтированных наружных источников противопожарного водоснабжения (пожарные пирсы, пожарные водоемы)</w:t>
            </w:r>
            <w:r w:rsidR="00970BE8">
              <w:t>;</w:t>
            </w:r>
          </w:p>
          <w:p w:rsidR="00F7672F" w:rsidRPr="00005298" w:rsidRDefault="00037AE2" w:rsidP="00F7672F">
            <w:pPr>
              <w:pStyle w:val="ConsPlusCell"/>
              <w:jc w:val="both"/>
            </w:pPr>
            <w:r>
              <w:t xml:space="preserve">     с</w:t>
            </w:r>
            <w:r w:rsidR="00F7672F" w:rsidRPr="00005298">
              <w:t>оздание условий для организации</w:t>
            </w:r>
            <w:r w:rsidR="00782713">
              <w:t xml:space="preserve"> </w:t>
            </w:r>
            <w:r w:rsidR="00F7672F" w:rsidRPr="00005298">
              <w:t>добровольной пожарной охраны (ДПО), а также для участия граждан в обеспечении первичных мер пожарной безопасности в иных формах</w:t>
            </w:r>
            <w:r w:rsidR="00970BE8">
              <w:t>;</w:t>
            </w:r>
            <w:r w:rsidR="00F7672F" w:rsidRPr="00005298">
              <w:t xml:space="preserve"> </w:t>
            </w:r>
          </w:p>
          <w:p w:rsidR="00037AE2" w:rsidRDefault="00037AE2" w:rsidP="00970BE8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д</w:t>
            </w:r>
            <w:r w:rsidR="00F7672F" w:rsidRPr="00005298">
              <w:rPr>
                <w:rFonts w:ascii="Times New Roman" w:hAnsi="Times New Roman"/>
                <w:sz w:val="28"/>
                <w:szCs w:val="28"/>
              </w:rPr>
              <w:t>оля освоения финансовых средств (субсиди</w:t>
            </w:r>
            <w:r w:rsidR="00782713">
              <w:rPr>
                <w:rFonts w:ascii="Times New Roman" w:hAnsi="Times New Roman"/>
                <w:sz w:val="28"/>
                <w:szCs w:val="28"/>
              </w:rPr>
              <w:t>й</w:t>
            </w:r>
            <w:r w:rsidR="00F7672F" w:rsidRPr="00005298">
              <w:rPr>
                <w:rFonts w:ascii="Times New Roman" w:hAnsi="Times New Roman"/>
                <w:sz w:val="28"/>
                <w:szCs w:val="28"/>
              </w:rPr>
              <w:t>)</w:t>
            </w:r>
            <w:r w:rsidR="00782713">
              <w:rPr>
                <w:rFonts w:ascii="Times New Roman" w:hAnsi="Times New Roman"/>
                <w:sz w:val="28"/>
                <w:szCs w:val="28"/>
              </w:rPr>
              <w:t>,</w:t>
            </w:r>
            <w:r w:rsidR="00F7672F" w:rsidRPr="00005298">
              <w:rPr>
                <w:rFonts w:ascii="Times New Roman" w:hAnsi="Times New Roman"/>
                <w:sz w:val="28"/>
                <w:szCs w:val="28"/>
              </w:rPr>
              <w:t xml:space="preserve"> предоставляем</w:t>
            </w:r>
            <w:r w:rsidR="004B2C02">
              <w:rPr>
                <w:rFonts w:ascii="Times New Roman" w:hAnsi="Times New Roman"/>
                <w:sz w:val="28"/>
                <w:szCs w:val="28"/>
              </w:rPr>
              <w:t>ых</w:t>
            </w:r>
            <w:r w:rsidR="00F7672F" w:rsidRPr="00005298">
              <w:rPr>
                <w:rFonts w:ascii="Times New Roman" w:hAnsi="Times New Roman"/>
                <w:sz w:val="28"/>
                <w:szCs w:val="28"/>
              </w:rPr>
              <w:t xml:space="preserve">  на обеспечение деятельности добровольной пожарной охраны на территории Кушвинского городского округа</w:t>
            </w:r>
            <w:r w:rsidR="00970BE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7672F" w:rsidRPr="00005298" w:rsidRDefault="00037AE2" w:rsidP="00970BE8">
            <w:pPr>
              <w:pStyle w:val="ConsPlusCell"/>
              <w:jc w:val="both"/>
            </w:pPr>
            <w:r>
              <w:t xml:space="preserve">     м</w:t>
            </w:r>
            <w:r w:rsidR="00F7672F" w:rsidRPr="00005298">
              <w:t>ероприятия в сфере профилактики экстремизма, терроризма и по обеспечению общественного порядка</w:t>
            </w:r>
            <w:r w:rsidR="00970BE8">
              <w:t>;</w:t>
            </w:r>
            <w:r w:rsidR="00F7672F" w:rsidRPr="00005298">
              <w:t xml:space="preserve"> </w:t>
            </w:r>
          </w:p>
          <w:p w:rsidR="00F7672F" w:rsidRPr="00005298" w:rsidRDefault="00037AE2" w:rsidP="00F7672F">
            <w:pPr>
              <w:pStyle w:val="ConsPlusCell"/>
              <w:jc w:val="both"/>
            </w:pPr>
            <w:r>
              <w:t xml:space="preserve">     к</w:t>
            </w:r>
            <w:r w:rsidR="00F7672F" w:rsidRPr="00005298">
              <w:t>оличество проведенных мероприятий в сфере профилактики экстремизма, терроризма и по обеспечению общественного порядка</w:t>
            </w:r>
            <w:r w:rsidR="00C64A79">
              <w:t xml:space="preserve"> на территории Кушвинского городского округа</w:t>
            </w:r>
            <w:r w:rsidR="00970BE8">
              <w:t>;</w:t>
            </w:r>
            <w:r w:rsidR="00F7672F" w:rsidRPr="00005298">
              <w:t xml:space="preserve"> </w:t>
            </w:r>
          </w:p>
          <w:p w:rsidR="00F7672F" w:rsidRPr="00005298" w:rsidRDefault="00037AE2" w:rsidP="00970BE8">
            <w:pPr>
              <w:pStyle w:val="ConsPlusCell"/>
              <w:jc w:val="both"/>
            </w:pPr>
            <w:r>
              <w:t xml:space="preserve">     п</w:t>
            </w:r>
            <w:r w:rsidR="00F7672F" w:rsidRPr="00005298">
              <w:t>роведение проверок обеспечения комплексной безопасности и антитеррористической защищенности объектов с массовым пребыванием людей</w:t>
            </w:r>
            <w:r w:rsidR="00970BE8">
              <w:t>;</w:t>
            </w:r>
            <w:r w:rsidR="00F7672F" w:rsidRPr="00005298">
              <w:t xml:space="preserve"> </w:t>
            </w:r>
          </w:p>
          <w:p w:rsidR="00F7672F" w:rsidRPr="00005298" w:rsidRDefault="00037AE2" w:rsidP="00970BE8">
            <w:pPr>
              <w:pStyle w:val="ConsPlusCell"/>
              <w:jc w:val="both"/>
            </w:pPr>
            <w:r>
              <w:t xml:space="preserve">      к</w:t>
            </w:r>
            <w:r w:rsidR="00F7672F" w:rsidRPr="00005298">
              <w:t>оличество проведенных учений по применению сил и сре</w:t>
            </w:r>
            <w:proofErr w:type="gramStart"/>
            <w:r w:rsidR="00F7672F" w:rsidRPr="00005298">
              <w:t>дств  в х</w:t>
            </w:r>
            <w:proofErr w:type="gramEnd"/>
            <w:r w:rsidR="00F7672F" w:rsidRPr="00005298">
              <w:t>оде ликвидации последствий чрезвычайных ситуаций,  вызванных террористическими актами и минимизации их последствий</w:t>
            </w:r>
            <w:r w:rsidR="00970BE8">
              <w:t>;</w:t>
            </w:r>
            <w:r w:rsidR="00F7672F" w:rsidRPr="00005298">
              <w:t xml:space="preserve"> </w:t>
            </w:r>
          </w:p>
          <w:p w:rsidR="00970BE8" w:rsidRDefault="00037AE2" w:rsidP="00037AE2">
            <w:pPr>
              <w:pStyle w:val="ConsPlusCell"/>
              <w:jc w:val="both"/>
            </w:pPr>
            <w:r>
              <w:t xml:space="preserve">     к</w:t>
            </w:r>
            <w:r w:rsidR="00F7672F" w:rsidRPr="00005298">
              <w:t>оличество проведенных учебно-методических семинаров по вопроса</w:t>
            </w:r>
            <w:r w:rsidR="009B2A11">
              <w:t>м</w:t>
            </w:r>
            <w:r w:rsidR="00F7672F" w:rsidRPr="00005298">
              <w:t xml:space="preserve"> направленным на укрепление межнационального и межконфессионального согласия</w:t>
            </w:r>
            <w:r w:rsidR="00970BE8">
              <w:t>;</w:t>
            </w:r>
          </w:p>
          <w:p w:rsidR="00F7672F" w:rsidRDefault="00672463" w:rsidP="00037AE2">
            <w:pPr>
              <w:pStyle w:val="ConsPlusCell"/>
              <w:jc w:val="both"/>
            </w:pPr>
            <w:r>
              <w:t xml:space="preserve">    </w:t>
            </w:r>
            <w:r w:rsidR="00970BE8">
              <w:t xml:space="preserve">частичное </w:t>
            </w:r>
            <w:r w:rsidR="00F7672F">
              <w:t xml:space="preserve"> </w:t>
            </w:r>
            <w:r>
              <w:t>возмещение субъектам малого и среднего предпринимательства, занятым в сельском хозяйстве, затрат на улучшение материально-технической базы;</w:t>
            </w:r>
          </w:p>
          <w:p w:rsidR="000942D1" w:rsidRPr="000942D1" w:rsidRDefault="000942D1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Style w:val="af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0942D1">
              <w:rPr>
                <w:rStyle w:val="af"/>
                <w:rFonts w:ascii="Times New Roman" w:hAnsi="Times New Roman"/>
                <w:b w:val="0"/>
                <w:bCs/>
                <w:sz w:val="28"/>
                <w:szCs w:val="28"/>
              </w:rPr>
              <w:lastRenderedPageBreak/>
              <w:t>увеличение количества субъектов малого и среднего предпринимательства на территории Кушвинского городского округа;</w:t>
            </w:r>
          </w:p>
          <w:p w:rsidR="000942D1" w:rsidRPr="000942D1" w:rsidRDefault="000942D1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Style w:val="af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0942D1">
              <w:rPr>
                <w:rStyle w:val="af"/>
                <w:rFonts w:ascii="Times New Roman" w:hAnsi="Times New Roman"/>
                <w:b w:val="0"/>
                <w:bCs/>
                <w:sz w:val="28"/>
                <w:szCs w:val="28"/>
              </w:rPr>
              <w:t xml:space="preserve">предоставление мест в бизнес - </w:t>
            </w:r>
            <w:proofErr w:type="gramStart"/>
            <w:r w:rsidRPr="000942D1">
              <w:rPr>
                <w:rStyle w:val="af"/>
                <w:rFonts w:ascii="Times New Roman" w:hAnsi="Times New Roman"/>
                <w:b w:val="0"/>
                <w:bCs/>
                <w:sz w:val="28"/>
                <w:szCs w:val="28"/>
              </w:rPr>
              <w:t>инкубаторе</w:t>
            </w:r>
            <w:proofErr w:type="gramEnd"/>
            <w:r w:rsidRPr="000942D1">
              <w:rPr>
                <w:rStyle w:val="af"/>
                <w:rFonts w:ascii="Times New Roman" w:hAnsi="Times New Roman"/>
                <w:b w:val="0"/>
                <w:bCs/>
                <w:sz w:val="28"/>
                <w:szCs w:val="28"/>
              </w:rPr>
              <w:t xml:space="preserve"> для предпринимательской деятельности малого и среднего предпринимательства;</w:t>
            </w:r>
          </w:p>
          <w:p w:rsidR="00672463" w:rsidRDefault="000942D1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Style w:val="af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0942D1">
              <w:rPr>
                <w:rStyle w:val="af"/>
                <w:rFonts w:ascii="Times New Roman" w:hAnsi="Times New Roman"/>
                <w:b w:val="0"/>
                <w:bCs/>
                <w:sz w:val="28"/>
                <w:szCs w:val="28"/>
              </w:rPr>
              <w:t>предоставление финансовой поддержки субъектам малого и среднего предпринимательства</w:t>
            </w:r>
            <w:r w:rsidR="00672463">
              <w:rPr>
                <w:rStyle w:val="af"/>
                <w:rFonts w:ascii="Times New Roman" w:hAnsi="Times New Roman"/>
                <w:b w:val="0"/>
                <w:bCs/>
                <w:sz w:val="28"/>
                <w:szCs w:val="28"/>
              </w:rPr>
              <w:t>, в том числе</w:t>
            </w:r>
            <w:r w:rsidRPr="000942D1">
              <w:rPr>
                <w:rStyle w:val="af"/>
                <w:rFonts w:ascii="Times New Roman" w:hAnsi="Times New Roman"/>
                <w:b w:val="0"/>
                <w:bCs/>
                <w:sz w:val="28"/>
                <w:szCs w:val="28"/>
              </w:rPr>
              <w:t>:</w:t>
            </w:r>
          </w:p>
          <w:p w:rsidR="00672463" w:rsidRDefault="00672463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Style w:val="af"/>
                <w:rFonts w:ascii="Times New Roman" w:hAnsi="Times New Roman"/>
                <w:b w:val="0"/>
                <w:bCs/>
                <w:sz w:val="28"/>
                <w:szCs w:val="28"/>
              </w:rPr>
            </w:pPr>
            <w:r>
              <w:rPr>
                <w:rStyle w:val="af"/>
                <w:rFonts w:ascii="Times New Roman" w:hAnsi="Times New Roman"/>
                <w:b w:val="0"/>
                <w:bCs/>
                <w:sz w:val="28"/>
                <w:szCs w:val="28"/>
              </w:rPr>
              <w:t xml:space="preserve">- </w:t>
            </w:r>
            <w:r w:rsidR="000942D1" w:rsidRPr="000942D1">
              <w:rPr>
                <w:rStyle w:val="af"/>
                <w:rFonts w:ascii="Times New Roman" w:hAnsi="Times New Roman"/>
                <w:b w:val="0"/>
                <w:bCs/>
                <w:sz w:val="28"/>
                <w:szCs w:val="28"/>
              </w:rPr>
              <w:t xml:space="preserve"> </w:t>
            </w:r>
            <w:r w:rsidR="00964678" w:rsidRPr="00964678">
              <w:rPr>
                <w:rFonts w:ascii="Times New Roman" w:hAnsi="Times New Roman"/>
                <w:sz w:val="28"/>
                <w:szCs w:val="28"/>
              </w:rPr>
              <w:t>предоставление субъектам малого и среднего предпринимательства субсидий на возмещение части затрат по участию в выставочно-ярмарочных мероприятиях</w:t>
            </w:r>
            <w:r w:rsidR="000942D1" w:rsidRPr="000942D1">
              <w:rPr>
                <w:rStyle w:val="af"/>
                <w:rFonts w:ascii="Times New Roman" w:hAnsi="Times New Roman"/>
                <w:b w:val="0"/>
                <w:bCs/>
                <w:sz w:val="28"/>
                <w:szCs w:val="28"/>
              </w:rPr>
              <w:t>;</w:t>
            </w:r>
          </w:p>
          <w:p w:rsidR="00672463" w:rsidRDefault="00672463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Style w:val="af"/>
                <w:rFonts w:ascii="Times New Roman" w:hAnsi="Times New Roman"/>
                <w:b w:val="0"/>
                <w:bCs/>
                <w:sz w:val="28"/>
                <w:szCs w:val="28"/>
              </w:rPr>
            </w:pPr>
            <w:r>
              <w:rPr>
                <w:rStyle w:val="af"/>
                <w:rFonts w:ascii="Times New Roman" w:hAnsi="Times New Roman"/>
                <w:b w:val="0"/>
                <w:bCs/>
                <w:sz w:val="28"/>
                <w:szCs w:val="28"/>
              </w:rPr>
              <w:t>-</w:t>
            </w:r>
            <w:r w:rsidR="000942D1" w:rsidRPr="000942D1">
              <w:rPr>
                <w:rStyle w:val="af"/>
                <w:rFonts w:ascii="Times New Roman" w:hAnsi="Times New Roman"/>
                <w:b w:val="0"/>
                <w:bCs/>
                <w:sz w:val="28"/>
                <w:szCs w:val="28"/>
              </w:rPr>
              <w:t xml:space="preserve"> </w:t>
            </w:r>
            <w:r w:rsidR="00964678" w:rsidRPr="00964678">
              <w:rPr>
                <w:rFonts w:ascii="Times New Roman" w:hAnsi="Times New Roman"/>
                <w:sz w:val="28"/>
                <w:szCs w:val="28"/>
              </w:rPr>
              <w:t xml:space="preserve">предоставление субъектам малого и среднего предпринимательства субсидий на технологическое присоединение к объектам </w:t>
            </w:r>
            <w:proofErr w:type="spellStart"/>
            <w:r w:rsidR="00964678" w:rsidRPr="00964678">
              <w:rPr>
                <w:rFonts w:ascii="Times New Roman" w:hAnsi="Times New Roman"/>
                <w:sz w:val="28"/>
                <w:szCs w:val="28"/>
              </w:rPr>
              <w:t>электросетевого</w:t>
            </w:r>
            <w:proofErr w:type="spellEnd"/>
            <w:r w:rsidR="00964678" w:rsidRPr="00964678">
              <w:rPr>
                <w:rFonts w:ascii="Times New Roman" w:hAnsi="Times New Roman"/>
                <w:sz w:val="28"/>
                <w:szCs w:val="28"/>
              </w:rPr>
              <w:t xml:space="preserve"> хозяйства</w:t>
            </w:r>
            <w:r w:rsidR="000942D1" w:rsidRPr="000942D1">
              <w:rPr>
                <w:rStyle w:val="af"/>
                <w:rFonts w:ascii="Times New Roman" w:hAnsi="Times New Roman"/>
                <w:b w:val="0"/>
                <w:bCs/>
                <w:sz w:val="28"/>
                <w:szCs w:val="28"/>
              </w:rPr>
              <w:t xml:space="preserve">; </w:t>
            </w:r>
          </w:p>
          <w:p w:rsidR="00672463" w:rsidRDefault="00672463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Style w:val="af"/>
                <w:rFonts w:ascii="Times New Roman" w:hAnsi="Times New Roman"/>
                <w:b w:val="0"/>
                <w:bCs/>
                <w:sz w:val="28"/>
                <w:szCs w:val="28"/>
              </w:rPr>
            </w:pPr>
            <w:r>
              <w:rPr>
                <w:rStyle w:val="af"/>
                <w:rFonts w:ascii="Times New Roman" w:hAnsi="Times New Roman"/>
                <w:b w:val="0"/>
                <w:bCs/>
                <w:sz w:val="28"/>
                <w:szCs w:val="28"/>
              </w:rPr>
              <w:t xml:space="preserve">- </w:t>
            </w:r>
            <w:r w:rsidR="00964678" w:rsidRPr="00964678">
              <w:rPr>
                <w:rFonts w:ascii="Times New Roman" w:hAnsi="Times New Roman"/>
                <w:sz w:val="28"/>
                <w:szCs w:val="28"/>
              </w:rPr>
              <w:t>предоставление субъектам малого и среднего предпринимательства  субсидий на  проведение специальной оценки условий труда</w:t>
            </w:r>
            <w:r>
              <w:rPr>
                <w:rStyle w:val="af"/>
                <w:rFonts w:ascii="Times New Roman" w:hAnsi="Times New Roman"/>
                <w:b w:val="0"/>
                <w:bCs/>
                <w:sz w:val="28"/>
                <w:szCs w:val="28"/>
              </w:rPr>
              <w:t xml:space="preserve">; </w:t>
            </w:r>
          </w:p>
          <w:p w:rsidR="000942D1" w:rsidRPr="000942D1" w:rsidRDefault="00672463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Style w:val="af"/>
                <w:rFonts w:ascii="Times New Roman" w:hAnsi="Times New Roman"/>
                <w:b w:val="0"/>
                <w:bCs/>
                <w:sz w:val="28"/>
                <w:szCs w:val="28"/>
              </w:rPr>
            </w:pPr>
            <w:r>
              <w:rPr>
                <w:rStyle w:val="af"/>
                <w:rFonts w:ascii="Times New Roman" w:hAnsi="Times New Roman"/>
                <w:b w:val="0"/>
                <w:bCs/>
                <w:sz w:val="28"/>
                <w:szCs w:val="28"/>
              </w:rPr>
              <w:t xml:space="preserve">- </w:t>
            </w:r>
            <w:r w:rsidR="00964678" w:rsidRPr="00964678">
              <w:rPr>
                <w:rFonts w:ascii="Times New Roman" w:hAnsi="Times New Roman"/>
                <w:sz w:val="28"/>
                <w:szCs w:val="28"/>
              </w:rPr>
              <w:t>предоставление субъектам малого и среднего предпринимательства  субсидий на  частичную компенсацию затрат на создание собственного дела</w:t>
            </w:r>
            <w:r w:rsidR="000942D1" w:rsidRPr="000942D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942D1" w:rsidRPr="000942D1" w:rsidRDefault="000942D1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Style w:val="af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0942D1">
              <w:rPr>
                <w:rStyle w:val="af"/>
                <w:rFonts w:ascii="Times New Roman" w:hAnsi="Times New Roman"/>
                <w:b w:val="0"/>
                <w:bCs/>
                <w:sz w:val="28"/>
                <w:szCs w:val="28"/>
              </w:rPr>
              <w:t>оказание консультационных услуг субъектам малого и среднего предпринимательства;</w:t>
            </w:r>
          </w:p>
          <w:p w:rsidR="000942D1" w:rsidRPr="000942D1" w:rsidRDefault="000942D1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Style w:val="af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0942D1">
              <w:rPr>
                <w:rStyle w:val="af"/>
                <w:rFonts w:ascii="Times New Roman" w:hAnsi="Times New Roman"/>
                <w:b w:val="0"/>
                <w:bCs/>
                <w:sz w:val="28"/>
                <w:szCs w:val="28"/>
              </w:rPr>
              <w:t xml:space="preserve">прирост численности </w:t>
            </w:r>
            <w:proofErr w:type="gramStart"/>
            <w:r w:rsidRPr="000942D1">
              <w:rPr>
                <w:rStyle w:val="af"/>
                <w:rFonts w:ascii="Times New Roman" w:hAnsi="Times New Roman"/>
                <w:b w:val="0"/>
                <w:bCs/>
                <w:sz w:val="28"/>
                <w:szCs w:val="28"/>
              </w:rPr>
              <w:t>занятых</w:t>
            </w:r>
            <w:proofErr w:type="gramEnd"/>
            <w:r w:rsidRPr="000942D1">
              <w:rPr>
                <w:rStyle w:val="af"/>
                <w:rFonts w:ascii="Times New Roman" w:hAnsi="Times New Roman"/>
                <w:b w:val="0"/>
                <w:bCs/>
                <w:sz w:val="28"/>
                <w:szCs w:val="28"/>
              </w:rPr>
              <w:t xml:space="preserve"> в малом и среднем предпринимательстве;</w:t>
            </w:r>
          </w:p>
          <w:p w:rsidR="000942D1" w:rsidRPr="000942D1" w:rsidRDefault="000942D1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Style w:val="af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0942D1">
              <w:rPr>
                <w:rStyle w:val="af"/>
                <w:rFonts w:ascii="Times New Roman" w:hAnsi="Times New Roman"/>
                <w:b w:val="0"/>
                <w:bCs/>
                <w:sz w:val="28"/>
                <w:szCs w:val="28"/>
              </w:rPr>
              <w:t>повышение квалификации и дополнительное обучение субъектов малого и среднего предпринимательства;</w:t>
            </w:r>
          </w:p>
          <w:p w:rsidR="000942D1" w:rsidRPr="000942D1" w:rsidRDefault="000942D1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Style w:val="af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 xml:space="preserve">количество инвестиционных площадок, включенных в Базу данных </w:t>
            </w:r>
            <w:proofErr w:type="spellStart"/>
            <w:r w:rsidRPr="000942D1">
              <w:rPr>
                <w:rFonts w:ascii="Times New Roman" w:hAnsi="Times New Roman"/>
                <w:sz w:val="28"/>
                <w:szCs w:val="28"/>
              </w:rPr>
              <w:t>инвестплощадок</w:t>
            </w:r>
            <w:proofErr w:type="spellEnd"/>
            <w:r w:rsidRPr="000942D1">
              <w:rPr>
                <w:rStyle w:val="af"/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0942D1" w:rsidRPr="000942D1" w:rsidRDefault="000942D1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>количество подготовленных бизнес-планов;</w:t>
            </w:r>
          </w:p>
          <w:p w:rsidR="000942D1" w:rsidRPr="000942D1" w:rsidRDefault="000942D1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>количество реализованных бизнес-планов (подписанных инвестиционных соглашений);</w:t>
            </w:r>
          </w:p>
          <w:p w:rsidR="000942D1" w:rsidRPr="000942D1" w:rsidRDefault="000942D1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 xml:space="preserve">количество участников мероприятия </w:t>
            </w:r>
            <w:r w:rsidRPr="000942D1">
              <w:rPr>
                <w:rFonts w:ascii="Times New Roman" w:hAnsi="Times New Roman"/>
                <w:sz w:val="28"/>
                <w:szCs w:val="28"/>
              </w:rPr>
              <w:lastRenderedPageBreak/>
              <w:t>«Школа бизнеса»</w:t>
            </w:r>
            <w:r w:rsidR="004B2C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C5B6F">
              <w:rPr>
                <w:rFonts w:ascii="Times New Roman" w:hAnsi="Times New Roman"/>
                <w:sz w:val="28"/>
                <w:szCs w:val="28"/>
              </w:rPr>
              <w:t>из числа школьников и студентов Кушвинского городского округа</w:t>
            </w:r>
            <w:r w:rsidRPr="000942D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942D1" w:rsidRPr="000942D1" w:rsidRDefault="000942D1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>количество молодежных проектов, реализованных по итогам  «Школа бизнеса»</w:t>
            </w:r>
            <w:r w:rsidR="00BC5B6F">
              <w:rPr>
                <w:rFonts w:ascii="Times New Roman" w:hAnsi="Times New Roman"/>
                <w:sz w:val="28"/>
                <w:szCs w:val="28"/>
              </w:rPr>
              <w:t>, защитивших бизнес планы</w:t>
            </w:r>
            <w:r w:rsidR="00E716C2">
              <w:rPr>
                <w:rFonts w:ascii="Times New Roman" w:hAnsi="Times New Roman"/>
                <w:sz w:val="28"/>
                <w:szCs w:val="28"/>
              </w:rPr>
              <w:t xml:space="preserve"> в текущем году и в году, следующем за годом реализации мероприятия</w:t>
            </w:r>
            <w:r w:rsidR="009B7CAA">
              <w:rPr>
                <w:rFonts w:ascii="Times New Roman" w:hAnsi="Times New Roman"/>
                <w:sz w:val="28"/>
                <w:szCs w:val="28"/>
              </w:rPr>
              <w:t>,</w:t>
            </w:r>
            <w:r w:rsidR="00C64A79">
              <w:rPr>
                <w:rFonts w:ascii="Times New Roman" w:hAnsi="Times New Roman"/>
                <w:sz w:val="28"/>
                <w:szCs w:val="28"/>
              </w:rPr>
              <w:t xml:space="preserve"> на территории Кушвинского городского округа</w:t>
            </w:r>
            <w:r w:rsidR="00E716C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942D1" w:rsidRPr="000942D1" w:rsidRDefault="004B2C02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функционировани</w:t>
            </w:r>
            <w:r w:rsidR="00E716C2"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информационного ресурса, содержащего полный объем информации</w:t>
            </w:r>
            <w:r w:rsidR="009B7CAA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необходимой для развития малого и среднего предпринимательства на территории Кушвинского городского округа</w:t>
            </w:r>
            <w:r w:rsidR="000942D1" w:rsidRPr="000942D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72463" w:rsidRDefault="000942D1" w:rsidP="000942D1">
            <w:pPr>
              <w:pStyle w:val="12"/>
              <w:tabs>
                <w:tab w:val="left" w:pos="45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 xml:space="preserve">     предоставление финансовой поддержки субъектам малого и среднего предпринимательства по возмещению  части затрат, понесенных субъектами малого и среднего предпринимательства</w:t>
            </w:r>
            <w:r w:rsidR="00672463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  <w:p w:rsidR="00672463" w:rsidRDefault="00672463" w:rsidP="000942D1">
            <w:pPr>
              <w:pStyle w:val="12"/>
              <w:tabs>
                <w:tab w:val="left" w:pos="45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-</w:t>
            </w:r>
            <w:r w:rsidR="000942D1" w:rsidRPr="000942D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D72925">
              <w:rPr>
                <w:rFonts w:ascii="Times New Roman" w:hAnsi="Times New Roman"/>
                <w:sz w:val="28"/>
                <w:szCs w:val="28"/>
              </w:rPr>
              <w:t>на частичное возмещение субъектам малого и среднего предпринимательства, занятым в сельском хозяйстве затрат на улучшение материально-технической базы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0942D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</w:p>
          <w:p w:rsidR="00672463" w:rsidRDefault="00672463" w:rsidP="000942D1">
            <w:pPr>
              <w:pStyle w:val="12"/>
              <w:tabs>
                <w:tab w:val="left" w:pos="45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-</w:t>
            </w:r>
            <w:r w:rsidR="000942D1" w:rsidRPr="000942D1">
              <w:rPr>
                <w:rFonts w:ascii="Times New Roman" w:hAnsi="Times New Roman"/>
                <w:sz w:val="28"/>
                <w:szCs w:val="28"/>
              </w:rPr>
              <w:t>на  проведение с</w:t>
            </w:r>
            <w:r>
              <w:rPr>
                <w:rFonts w:ascii="Times New Roman" w:hAnsi="Times New Roman"/>
                <w:sz w:val="28"/>
                <w:szCs w:val="28"/>
              </w:rPr>
              <w:t>пециальной оценки условий труда;</w:t>
            </w:r>
          </w:p>
          <w:p w:rsidR="000942D1" w:rsidRPr="000942D1" w:rsidRDefault="00672463" w:rsidP="000942D1">
            <w:pPr>
              <w:pStyle w:val="12"/>
              <w:tabs>
                <w:tab w:val="left" w:pos="45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- </w:t>
            </w:r>
            <w:r w:rsidR="000942D1" w:rsidRPr="000942D1">
              <w:rPr>
                <w:rFonts w:ascii="Times New Roman" w:hAnsi="Times New Roman"/>
                <w:sz w:val="28"/>
                <w:szCs w:val="28"/>
              </w:rPr>
              <w:t xml:space="preserve"> на создание </w:t>
            </w:r>
            <w:r w:rsidR="00D72925">
              <w:rPr>
                <w:rFonts w:ascii="Times New Roman" w:hAnsi="Times New Roman"/>
                <w:sz w:val="28"/>
                <w:szCs w:val="28"/>
              </w:rPr>
              <w:t xml:space="preserve"> и развитие </w:t>
            </w:r>
            <w:r w:rsidR="000942D1" w:rsidRPr="000942D1">
              <w:rPr>
                <w:rFonts w:ascii="Times New Roman" w:hAnsi="Times New Roman"/>
                <w:sz w:val="28"/>
                <w:szCs w:val="28"/>
              </w:rPr>
              <w:t>собственного дела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="00D72925">
              <w:rPr>
                <w:rFonts w:ascii="Times New Roman" w:hAnsi="Times New Roman"/>
              </w:rPr>
              <w:t xml:space="preserve"> </w:t>
            </w:r>
          </w:p>
          <w:p w:rsidR="000942D1" w:rsidRPr="000942D1" w:rsidRDefault="000942D1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организаций;</w:t>
            </w:r>
          </w:p>
          <w:p w:rsidR="000942D1" w:rsidRPr="000942D1" w:rsidRDefault="000942D1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>число субъектов малого и среднего предпринимательства в расчете на 10 тыс. человек населения;</w:t>
            </w:r>
          </w:p>
          <w:p w:rsidR="000942D1" w:rsidRPr="000942D1" w:rsidRDefault="000942D1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>количество  участников семинаров, «круглых столов», выставок, ярмарок;</w:t>
            </w:r>
          </w:p>
          <w:p w:rsidR="000942D1" w:rsidRPr="000942D1" w:rsidRDefault="000942D1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 xml:space="preserve">строительство полигона </w:t>
            </w:r>
            <w:r w:rsidR="009B2A11">
              <w:rPr>
                <w:rFonts w:ascii="Times New Roman" w:hAnsi="Times New Roman"/>
                <w:sz w:val="28"/>
                <w:szCs w:val="28"/>
              </w:rPr>
              <w:t>твердых бытовых отходов</w:t>
            </w:r>
            <w:r w:rsidRPr="000942D1">
              <w:rPr>
                <w:rFonts w:ascii="Times New Roman" w:hAnsi="Times New Roman"/>
                <w:sz w:val="28"/>
                <w:szCs w:val="28"/>
              </w:rPr>
              <w:t xml:space="preserve"> в пос. Баранчинский </w:t>
            </w:r>
            <w:r w:rsidR="009B2A11">
              <w:rPr>
                <w:rFonts w:ascii="Times New Roman" w:hAnsi="Times New Roman"/>
                <w:sz w:val="28"/>
                <w:szCs w:val="28"/>
              </w:rPr>
              <w:t xml:space="preserve">Кушвинского городского округа </w:t>
            </w:r>
            <w:r w:rsidRPr="000942D1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Pr="000942D1">
              <w:rPr>
                <w:rFonts w:ascii="Times New Roman" w:hAnsi="Times New Roman"/>
                <w:sz w:val="28"/>
                <w:szCs w:val="28"/>
              </w:rPr>
              <w:lastRenderedPageBreak/>
              <w:t>разработкой и согласованием проектной документации;</w:t>
            </w:r>
          </w:p>
          <w:p w:rsidR="00B10AC2" w:rsidRPr="00B10AC2" w:rsidRDefault="00B10AC2" w:rsidP="000942D1">
            <w:pPr>
              <w:pStyle w:val="12"/>
              <w:ind w:firstLine="351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10AC2">
              <w:rPr>
                <w:rFonts w:ascii="Times New Roman" w:hAnsi="Times New Roman"/>
                <w:color w:val="000000"/>
                <w:sz w:val="27"/>
                <w:szCs w:val="27"/>
              </w:rPr>
              <w:t>утилизация ртутьсодержащих отходов (сбор и передача ртутьсодержащих отходов, принятых от населения и муниципальных учреждений образования, культуры и спорта  Кушвинского городского округа и передача  их в специализированную организацию);</w:t>
            </w:r>
          </w:p>
          <w:p w:rsidR="000942D1" w:rsidRPr="000942D1" w:rsidRDefault="000942D1" w:rsidP="000942D1">
            <w:pPr>
              <w:pStyle w:val="12"/>
              <w:ind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1340">
              <w:rPr>
                <w:rFonts w:ascii="Times New Roman" w:hAnsi="Times New Roman"/>
                <w:sz w:val="28"/>
                <w:szCs w:val="28"/>
              </w:rPr>
              <w:t>корректировка Генеральной схемы санитарной очистки Кушвинского</w:t>
            </w:r>
            <w:r w:rsidRPr="000942D1">
              <w:rPr>
                <w:rFonts w:ascii="Times New Roman" w:hAnsi="Times New Roman"/>
                <w:sz w:val="28"/>
                <w:szCs w:val="28"/>
              </w:rPr>
              <w:t xml:space="preserve"> городского округа (для всех населенных пунктов);</w:t>
            </w:r>
          </w:p>
          <w:p w:rsidR="000942D1" w:rsidRPr="000942D1" w:rsidRDefault="000942D1" w:rsidP="000942D1">
            <w:pPr>
              <w:pStyle w:val="12"/>
              <w:ind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>проведение экспертизы схемы санитарной очистки</w:t>
            </w:r>
            <w:r w:rsidR="00C64A79">
              <w:rPr>
                <w:rFonts w:ascii="Times New Roman" w:hAnsi="Times New Roman"/>
                <w:sz w:val="28"/>
                <w:szCs w:val="28"/>
              </w:rPr>
              <w:t xml:space="preserve"> на территории Кушвинского городского округа</w:t>
            </w:r>
            <w:r w:rsidRPr="000942D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942D1" w:rsidRPr="000942D1" w:rsidRDefault="000942D1" w:rsidP="000942D1">
            <w:pPr>
              <w:pStyle w:val="12"/>
              <w:ind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>сбор информационных материалов для разработки рабочего проекта строительства биотермической ямы на территории Кушвинского городского округа;</w:t>
            </w:r>
          </w:p>
          <w:p w:rsidR="000942D1" w:rsidRDefault="000942D1" w:rsidP="000942D1">
            <w:pPr>
              <w:pStyle w:val="12"/>
              <w:ind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>обустройство источников нецентрализованного водоснабжения</w:t>
            </w:r>
            <w:proofErr w:type="gramStart"/>
            <w:r w:rsidR="004B2C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942D1">
              <w:rPr>
                <w:rFonts w:ascii="Times New Roman" w:hAnsi="Times New Roman"/>
                <w:sz w:val="28"/>
                <w:szCs w:val="28"/>
              </w:rPr>
              <w:t>;</w:t>
            </w:r>
            <w:proofErr w:type="gramEnd"/>
          </w:p>
          <w:p w:rsidR="00BF2652" w:rsidRPr="000942D1" w:rsidRDefault="00BF2652" w:rsidP="00BF2652">
            <w:pPr>
              <w:pStyle w:val="12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>проведение лабораторных исследований качества воды в источниках нецентрализованного водоснабжения;</w:t>
            </w:r>
          </w:p>
          <w:p w:rsidR="000942D1" w:rsidRPr="000942D1" w:rsidRDefault="000942D1" w:rsidP="000942D1">
            <w:pPr>
              <w:pStyle w:val="12"/>
              <w:ind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>подготовка отчетных буклетов по реализации программы «Родники»</w:t>
            </w:r>
            <w:r w:rsidR="004424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47E19">
              <w:rPr>
                <w:rFonts w:ascii="Times New Roman" w:hAnsi="Times New Roman"/>
                <w:sz w:val="28"/>
                <w:szCs w:val="28"/>
              </w:rPr>
              <w:t>(подготовка фотоматериалов, подготовка отчетных буклетов, с целью демонстрации на областных съездах)</w:t>
            </w:r>
            <w:r w:rsidRPr="000942D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942D1" w:rsidRPr="000942D1" w:rsidRDefault="000942D1" w:rsidP="000942D1">
            <w:pPr>
              <w:pStyle w:val="12"/>
              <w:ind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>ликвидация аварийных источников нецентрализованного водоснабжения на территории Кушвинского городского округа</w:t>
            </w:r>
            <w:r w:rsidR="00E47E19">
              <w:rPr>
                <w:rFonts w:ascii="Times New Roman" w:hAnsi="Times New Roman"/>
                <w:sz w:val="28"/>
                <w:szCs w:val="28"/>
              </w:rPr>
              <w:t xml:space="preserve"> (работы по демонтажу)</w:t>
            </w:r>
            <w:r w:rsidRPr="000942D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942D1" w:rsidRPr="000942D1" w:rsidRDefault="000942D1" w:rsidP="000942D1">
            <w:pPr>
              <w:pStyle w:val="12"/>
              <w:ind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>инвентаризация источников нецентрализованного водоснабжения в населённых пунктах Кушвинского городского округа;</w:t>
            </w:r>
          </w:p>
          <w:p w:rsidR="000942D1" w:rsidRPr="000942D1" w:rsidRDefault="00E716C2" w:rsidP="000942D1">
            <w:pPr>
              <w:pStyle w:val="12"/>
              <w:ind w:firstLine="351"/>
              <w:jc w:val="both"/>
              <w:rPr>
                <w:rFonts w:ascii="Times New Roman" w:hAnsi="Times New Roman"/>
                <w:bCs/>
                <w:color w:val="1C1C1C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строительство водозаборной скважины</w:t>
            </w:r>
            <w:r w:rsidR="000942D1" w:rsidRPr="000942D1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0942D1" w:rsidRPr="000942D1" w:rsidRDefault="000942D1" w:rsidP="000942D1">
            <w:pPr>
              <w:pStyle w:val="12"/>
              <w:ind w:firstLine="351"/>
              <w:jc w:val="both"/>
              <w:rPr>
                <w:rFonts w:ascii="Times New Roman" w:hAnsi="Times New Roman"/>
                <w:color w:val="1C1C1C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color w:val="1C1C1C"/>
                <w:sz w:val="28"/>
                <w:szCs w:val="28"/>
              </w:rPr>
              <w:t>подготовка документов для заключения договоров использования водных объектов для сброса  сточных вод и забора воды;</w:t>
            </w:r>
          </w:p>
          <w:p w:rsidR="00B10AC2" w:rsidRDefault="000942D1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 xml:space="preserve">проведение замеров фоновых концентраций </w:t>
            </w:r>
            <w:r w:rsidR="00B10AC2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0942D1">
              <w:rPr>
                <w:rFonts w:ascii="Times New Roman" w:hAnsi="Times New Roman"/>
                <w:sz w:val="28"/>
                <w:szCs w:val="28"/>
              </w:rPr>
              <w:t xml:space="preserve">загрязняющих </w:t>
            </w:r>
            <w:r w:rsidR="00B10A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942D1">
              <w:rPr>
                <w:rFonts w:ascii="Times New Roman" w:hAnsi="Times New Roman"/>
                <w:sz w:val="28"/>
                <w:szCs w:val="28"/>
              </w:rPr>
              <w:t xml:space="preserve">веществ </w:t>
            </w:r>
            <w:r w:rsidR="00B10AC2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proofErr w:type="gramStart"/>
            <w:r w:rsidRPr="000942D1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0942D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10AC2" w:rsidRDefault="00B10AC2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942D1" w:rsidRPr="000942D1" w:rsidRDefault="000942D1" w:rsidP="00B10AC2">
            <w:pPr>
              <w:pStyle w:val="12"/>
              <w:tabs>
                <w:tab w:val="left" w:pos="45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атмосферном </w:t>
            </w:r>
            <w:proofErr w:type="gramStart"/>
            <w:r w:rsidRPr="000942D1">
              <w:rPr>
                <w:rFonts w:ascii="Times New Roman" w:hAnsi="Times New Roman"/>
                <w:sz w:val="28"/>
                <w:szCs w:val="28"/>
              </w:rPr>
              <w:t>воздухе</w:t>
            </w:r>
            <w:proofErr w:type="gramEnd"/>
            <w:r w:rsidRPr="000942D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942D1" w:rsidRPr="000942D1" w:rsidRDefault="000942D1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>организация и проведение массовых экологических акций для школьников и молодежи: лагерей, экспедиций, семинаров, слетов, в том числе акции «Марш парков»</w:t>
            </w:r>
            <w:r w:rsidR="00E47E19">
              <w:rPr>
                <w:rFonts w:ascii="Times New Roman" w:hAnsi="Times New Roman"/>
                <w:sz w:val="28"/>
                <w:szCs w:val="28"/>
              </w:rPr>
              <w:t xml:space="preserve"> (приобретение мусорных пакетов, рукавиц, краски и извести)</w:t>
            </w:r>
            <w:r w:rsidRPr="000942D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942D1" w:rsidRDefault="000942D1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>повышение квалификации специалистов — экологов;</w:t>
            </w:r>
          </w:p>
          <w:p w:rsidR="00E47E19" w:rsidRDefault="00E47E19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Верхне-Баранчинского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годроузла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реке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Баранча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пос.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Верхняя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Баранча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Кушвинского городского округа;</w:t>
            </w:r>
          </w:p>
          <w:p w:rsidR="000942D1" w:rsidRDefault="000942D1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>обеспечение всей территории</w:t>
            </w:r>
            <w:r w:rsidR="00C451E9">
              <w:rPr>
                <w:rFonts w:ascii="Times New Roman" w:hAnsi="Times New Roman"/>
                <w:sz w:val="28"/>
                <w:szCs w:val="28"/>
              </w:rPr>
              <w:t xml:space="preserve"> городского округа</w:t>
            </w:r>
            <w:r w:rsidRPr="000942D1">
              <w:rPr>
                <w:rFonts w:ascii="Times New Roman" w:hAnsi="Times New Roman"/>
                <w:sz w:val="28"/>
                <w:szCs w:val="28"/>
              </w:rPr>
              <w:t xml:space="preserve"> документами территориального планирования, градостроительного зонирования и разработка местных нормативных актов</w:t>
            </w:r>
            <w:r w:rsidR="00442492">
              <w:rPr>
                <w:rFonts w:ascii="Times New Roman" w:hAnsi="Times New Roman"/>
                <w:sz w:val="28"/>
                <w:szCs w:val="28"/>
              </w:rPr>
              <w:t>,</w:t>
            </w:r>
            <w:r w:rsidRPr="000942D1">
              <w:rPr>
                <w:rFonts w:ascii="Times New Roman" w:hAnsi="Times New Roman"/>
                <w:sz w:val="28"/>
                <w:szCs w:val="28"/>
              </w:rPr>
              <w:t xml:space="preserve"> соответствующих действующему законодательству;</w:t>
            </w:r>
          </w:p>
          <w:p w:rsidR="000942D1" w:rsidRPr="000942D1" w:rsidRDefault="000942D1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bCs/>
                <w:sz w:val="28"/>
                <w:szCs w:val="28"/>
              </w:rPr>
              <w:t>количество площадок, предназначенных для развития жилищного строительства, для которых разработаны проекты планировки;</w:t>
            </w:r>
            <w:r w:rsidRPr="000942D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942D1" w:rsidRPr="000942D1" w:rsidRDefault="000942D1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942D1">
              <w:rPr>
                <w:rFonts w:ascii="Times New Roman" w:hAnsi="Times New Roman"/>
                <w:bCs/>
                <w:sz w:val="28"/>
                <w:szCs w:val="28"/>
              </w:rPr>
              <w:t>количество площадок, предназначенных для развития жилищного строительства, для которых разработаны проекты межевания;</w:t>
            </w:r>
          </w:p>
          <w:p w:rsidR="000942D1" w:rsidRPr="000942D1" w:rsidRDefault="000942D1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>удовлетворенность населения качеством всесторонней объективной информацией</w:t>
            </w:r>
            <w:r w:rsidR="00E47E19">
              <w:rPr>
                <w:rFonts w:ascii="Times New Roman" w:hAnsi="Times New Roman"/>
                <w:sz w:val="28"/>
                <w:szCs w:val="28"/>
              </w:rPr>
              <w:t xml:space="preserve"> (% от числа </w:t>
            </w:r>
            <w:proofErr w:type="gramStart"/>
            <w:r w:rsidR="00E47E19">
              <w:rPr>
                <w:rFonts w:ascii="Times New Roman" w:hAnsi="Times New Roman"/>
                <w:sz w:val="28"/>
                <w:szCs w:val="28"/>
              </w:rPr>
              <w:t>опрошенных</w:t>
            </w:r>
            <w:proofErr w:type="gramEnd"/>
            <w:r w:rsidR="00E47E19">
              <w:rPr>
                <w:rFonts w:ascii="Times New Roman" w:hAnsi="Times New Roman"/>
                <w:sz w:val="28"/>
                <w:szCs w:val="28"/>
              </w:rPr>
              <w:t>)</w:t>
            </w:r>
            <w:r w:rsidRPr="000942D1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E47E19" w:rsidRPr="000942D1" w:rsidRDefault="000942D1" w:rsidP="00E47E19">
            <w:pPr>
              <w:pStyle w:val="12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>удовлетворенность населения своевременной всесторонней объективной информацией</w:t>
            </w:r>
            <w:r w:rsidR="00E47E19">
              <w:rPr>
                <w:rFonts w:ascii="Times New Roman" w:hAnsi="Times New Roman"/>
                <w:sz w:val="28"/>
                <w:szCs w:val="28"/>
              </w:rPr>
              <w:t xml:space="preserve"> (% от числа </w:t>
            </w:r>
            <w:proofErr w:type="gramStart"/>
            <w:r w:rsidR="00E47E19">
              <w:rPr>
                <w:rFonts w:ascii="Times New Roman" w:hAnsi="Times New Roman"/>
                <w:sz w:val="28"/>
                <w:szCs w:val="28"/>
              </w:rPr>
              <w:t>опрошенных</w:t>
            </w:r>
            <w:proofErr w:type="gramEnd"/>
            <w:r w:rsidR="00E47E19">
              <w:rPr>
                <w:rFonts w:ascii="Times New Roman" w:hAnsi="Times New Roman"/>
                <w:sz w:val="28"/>
                <w:szCs w:val="28"/>
              </w:rPr>
              <w:t>)</w:t>
            </w:r>
            <w:r w:rsidR="00E47E19" w:rsidRPr="000942D1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0942D1" w:rsidRPr="000942D1" w:rsidRDefault="000942D1" w:rsidP="000942D1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>количество выпусков телевизионных программ;</w:t>
            </w:r>
          </w:p>
          <w:p w:rsidR="000942D1" w:rsidRPr="000942D1" w:rsidRDefault="000942D1" w:rsidP="000942D1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>количество выпусков радиопрограмм;</w:t>
            </w:r>
          </w:p>
          <w:p w:rsidR="000942D1" w:rsidRPr="000942D1" w:rsidRDefault="000942D1" w:rsidP="000942D1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>количество экземпляров печатного средства «Муниципальный вестник»;</w:t>
            </w:r>
          </w:p>
          <w:p w:rsidR="000942D1" w:rsidRDefault="000942D1" w:rsidP="000942D1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>количество граждан, получивших выплату по ежемесячному дополнительному материальному содержанию в соответствии с решением Думы Куш</w:t>
            </w:r>
            <w:r w:rsidR="00B17FE3">
              <w:rPr>
                <w:rFonts w:ascii="Times New Roman" w:hAnsi="Times New Roman"/>
                <w:sz w:val="28"/>
                <w:szCs w:val="28"/>
              </w:rPr>
              <w:t xml:space="preserve">винского городского округа от </w:t>
            </w:r>
            <w:r w:rsidR="00B17FE3">
              <w:rPr>
                <w:rFonts w:ascii="Times New Roman" w:hAnsi="Times New Roman"/>
                <w:sz w:val="28"/>
                <w:szCs w:val="28"/>
              </w:rPr>
              <w:lastRenderedPageBreak/>
              <w:t>23</w:t>
            </w:r>
            <w:r w:rsidR="00C451E9">
              <w:rPr>
                <w:rFonts w:ascii="Times New Roman" w:hAnsi="Times New Roman"/>
                <w:sz w:val="28"/>
                <w:szCs w:val="28"/>
              </w:rPr>
              <w:t>.01.</w:t>
            </w:r>
            <w:r w:rsidRPr="000942D1">
              <w:rPr>
                <w:rFonts w:ascii="Times New Roman" w:hAnsi="Times New Roman"/>
                <w:sz w:val="28"/>
                <w:szCs w:val="28"/>
              </w:rPr>
              <w:t xml:space="preserve">2014 г. № 227 </w:t>
            </w:r>
            <w:r w:rsidR="00C451E9" w:rsidRPr="000942D1">
              <w:rPr>
                <w:rFonts w:ascii="Times New Roman" w:hAnsi="Times New Roman"/>
                <w:sz w:val="28"/>
                <w:szCs w:val="28"/>
              </w:rPr>
              <w:t>"</w:t>
            </w:r>
            <w:r w:rsidRPr="000942D1">
              <w:rPr>
                <w:rFonts w:ascii="Times New Roman" w:hAnsi="Times New Roman"/>
                <w:sz w:val="28"/>
                <w:szCs w:val="28"/>
              </w:rPr>
              <w:t>Об утверждении Положения "О присвоении звания Почетный граждани</w:t>
            </w:r>
            <w:r w:rsidR="00B17FE3">
              <w:rPr>
                <w:rFonts w:ascii="Times New Roman" w:hAnsi="Times New Roman"/>
                <w:sz w:val="28"/>
                <w:szCs w:val="28"/>
              </w:rPr>
              <w:t>н Кушвинского городского округа</w:t>
            </w:r>
            <w:r w:rsidR="00C451E9" w:rsidRPr="000942D1">
              <w:rPr>
                <w:rFonts w:ascii="Times New Roman" w:hAnsi="Times New Roman"/>
                <w:sz w:val="28"/>
                <w:szCs w:val="28"/>
              </w:rPr>
              <w:t>"</w:t>
            </w:r>
            <w:r w:rsidRPr="000942D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C1A4F" w:rsidRDefault="009C1A4F" w:rsidP="009C1A4F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>количество социально ориентированных некоммерческих организаций активно взаимодействующих с администрацией Кушвинского городского округа;</w:t>
            </w:r>
          </w:p>
          <w:p w:rsidR="009C1A4F" w:rsidRPr="000942D1" w:rsidRDefault="009C1A4F" w:rsidP="009C1A4F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>количество реализованных совместных проектов администрации Кушвинского городского округа и социально ориентированных некоммерческих организаций;</w:t>
            </w:r>
          </w:p>
          <w:p w:rsidR="000942D1" w:rsidRDefault="000942D1" w:rsidP="000942D1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942D1">
              <w:rPr>
                <w:rFonts w:ascii="Times New Roman" w:hAnsi="Times New Roman"/>
                <w:sz w:val="28"/>
                <w:szCs w:val="28"/>
              </w:rPr>
              <w:t>количество граждан, получивших социальные выплаты, нуждающихся в прохождении медицинской процедуры гемодиализа, в соответствии с решением Думы Кушвинского городского округа от 12 декабря 2013 года № 215 "Об утверждении Порядка предоставления мер дополнительной социальной поддержки в виде социальной выплаты гражданам Кушвинского городского округа, нуждающимся в прохождении медицинской процедуры гемодиализа, по возмещению затрат на проезд к месту ее проведения";</w:t>
            </w:r>
            <w:proofErr w:type="gramEnd"/>
          </w:p>
          <w:p w:rsidR="000942D1" w:rsidRPr="000942D1" w:rsidRDefault="000942D1" w:rsidP="000942D1">
            <w:pPr>
              <w:pStyle w:val="ConsPlusCell"/>
              <w:ind w:firstLine="351"/>
              <w:jc w:val="both"/>
            </w:pPr>
            <w:r w:rsidRPr="000942D1">
              <w:t xml:space="preserve">увеличение площадей </w:t>
            </w:r>
            <w:r w:rsidR="002A7ACE" w:rsidRPr="000942D1">
              <w:t xml:space="preserve">выделенных </w:t>
            </w:r>
            <w:r w:rsidRPr="000942D1">
              <w:t xml:space="preserve">под архивохранилище; </w:t>
            </w:r>
          </w:p>
          <w:p w:rsidR="000942D1" w:rsidRPr="000942D1" w:rsidRDefault="000942D1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>количество архивных документов, относящихся к государственной собственности Свердловской области, хранящихся в администрации Кушвинского городского округа в нормативных условиях, обеспечивающих их постоянное хранение;</w:t>
            </w:r>
          </w:p>
          <w:p w:rsidR="000942D1" w:rsidRPr="000942D1" w:rsidRDefault="000942D1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>количество принятых на муниципальное хранение документов, относящихся к государственной собственности Свердловской области;</w:t>
            </w:r>
          </w:p>
          <w:p w:rsidR="000942D1" w:rsidRPr="009C1A4F" w:rsidRDefault="009C1A4F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к</w:t>
            </w:r>
            <w:r w:rsidRPr="009C1A4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оличество запросов социально-правового характера, исполненных муниципальным архивом в законодательно </w:t>
            </w:r>
            <w:r w:rsidRPr="009C1A4F">
              <w:rPr>
                <w:rFonts w:ascii="Times New Roman" w:hAnsi="Times New Roman"/>
                <w:spacing w:val="-1"/>
                <w:sz w:val="28"/>
                <w:szCs w:val="28"/>
              </w:rPr>
              <w:lastRenderedPageBreak/>
              <w:t>установленные сроки</w:t>
            </w:r>
            <w:r w:rsidR="000942D1" w:rsidRPr="009C1A4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942D1" w:rsidRPr="000942D1" w:rsidRDefault="000942D1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увеличение протяженности стеллажных полок; </w:t>
            </w:r>
          </w:p>
          <w:p w:rsidR="000942D1" w:rsidRPr="000942D1" w:rsidRDefault="000942D1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приобретенных архивных коробок;</w:t>
            </w:r>
          </w:p>
          <w:p w:rsidR="000942D1" w:rsidRPr="000942D1" w:rsidRDefault="000942D1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оснащение  офисным оборудованием; </w:t>
            </w:r>
          </w:p>
          <w:p w:rsidR="000942D1" w:rsidRPr="000942D1" w:rsidRDefault="000942D1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color w:val="000000"/>
                <w:sz w:val="28"/>
                <w:szCs w:val="28"/>
              </w:rPr>
              <w:t>доля научно-справочного аппарата (описи), переведенного в цифровой формат, от общего количества описей, имеющихся в Кушвинском городском округе;</w:t>
            </w:r>
          </w:p>
          <w:p w:rsidR="000942D1" w:rsidRPr="000942D1" w:rsidRDefault="000942D1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>количество рассмотренных на заседании административной комиссии</w:t>
            </w:r>
            <w:r w:rsidR="00B17F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942D1">
              <w:rPr>
                <w:rFonts w:ascii="Times New Roman" w:hAnsi="Times New Roman"/>
                <w:sz w:val="28"/>
                <w:szCs w:val="28"/>
              </w:rPr>
              <w:t>протоколов об административных правонарушениях;</w:t>
            </w:r>
          </w:p>
          <w:p w:rsidR="000942D1" w:rsidRDefault="000942D1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>формирование списка кандидатов в присяжные заседатели для федеральных судов общей юрисдикции на территории Свердловской области от Кушвинского городского округа;</w:t>
            </w:r>
          </w:p>
          <w:p w:rsidR="002A7ACE" w:rsidRPr="000942D1" w:rsidRDefault="002A7ACE" w:rsidP="000942D1">
            <w:pPr>
              <w:pStyle w:val="12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охват сельскохозяйственной переписью физических и юридических лиц, подлежащих сельскохозяйственной переписи;</w:t>
            </w:r>
          </w:p>
          <w:p w:rsidR="000942D1" w:rsidRPr="000942D1" w:rsidRDefault="000942D1" w:rsidP="000942D1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 xml:space="preserve">доля муниципальных служащих администрации Кушвинского городского округа, повысивших образовательный уровень в вузах, на курсах повышения квалификации и прошедших профессиональную </w:t>
            </w:r>
            <w:r w:rsidR="002B0B6B">
              <w:rPr>
                <w:rFonts w:ascii="Times New Roman" w:hAnsi="Times New Roman"/>
                <w:sz w:val="28"/>
                <w:szCs w:val="28"/>
              </w:rPr>
              <w:t xml:space="preserve">подготовку, </w:t>
            </w:r>
            <w:r w:rsidRPr="000942D1">
              <w:rPr>
                <w:rFonts w:ascii="Times New Roman" w:hAnsi="Times New Roman"/>
                <w:sz w:val="28"/>
                <w:szCs w:val="28"/>
              </w:rPr>
              <w:t>переподготовку на базе высшего образования;</w:t>
            </w:r>
          </w:p>
          <w:p w:rsidR="000942D1" w:rsidRPr="000942D1" w:rsidRDefault="000942D1" w:rsidP="000942D1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>уровень удовлетворенности граждан</w:t>
            </w:r>
            <w:r w:rsidR="00165C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942D1">
              <w:rPr>
                <w:rFonts w:ascii="Times New Roman" w:hAnsi="Times New Roman"/>
                <w:sz w:val="28"/>
                <w:szCs w:val="28"/>
              </w:rPr>
              <w:t>деятельностью органов местного самоуправления;</w:t>
            </w:r>
          </w:p>
          <w:p w:rsidR="000942D1" w:rsidRPr="000942D1" w:rsidRDefault="000942D1" w:rsidP="000942D1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>уровень удовлетворенности граждан</w:t>
            </w:r>
            <w:r w:rsidR="00165CB9" w:rsidRPr="000942D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942D1">
              <w:rPr>
                <w:rFonts w:ascii="Times New Roman" w:hAnsi="Times New Roman"/>
                <w:sz w:val="28"/>
                <w:szCs w:val="28"/>
              </w:rPr>
              <w:t>качеством предоставления муниципальных услуг;</w:t>
            </w:r>
          </w:p>
          <w:p w:rsidR="000942D1" w:rsidRDefault="000942D1" w:rsidP="000942D1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42D1">
              <w:rPr>
                <w:rFonts w:ascii="Times New Roman" w:hAnsi="Times New Roman"/>
                <w:sz w:val="28"/>
                <w:szCs w:val="28"/>
              </w:rPr>
              <w:t>доля качественно предо</w:t>
            </w:r>
            <w:r w:rsidR="00A7493F">
              <w:rPr>
                <w:rFonts w:ascii="Times New Roman" w:hAnsi="Times New Roman"/>
                <w:sz w:val="28"/>
                <w:szCs w:val="28"/>
              </w:rPr>
              <w:t>ставленной информации и отчетов;</w:t>
            </w:r>
          </w:p>
          <w:p w:rsidR="00A7493F" w:rsidRPr="00005298" w:rsidRDefault="00A7493F" w:rsidP="00A7493F">
            <w:pPr>
              <w:pStyle w:val="ConsPlusCell"/>
              <w:jc w:val="both"/>
            </w:pPr>
            <w:r>
              <w:t xml:space="preserve">     д</w:t>
            </w:r>
            <w:r w:rsidRPr="00005298">
              <w:t>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  <w:r>
              <w:t>.</w:t>
            </w:r>
            <w:r w:rsidRPr="00005298">
              <w:t xml:space="preserve"> </w:t>
            </w:r>
          </w:p>
          <w:p w:rsidR="000942D1" w:rsidRPr="007B7A57" w:rsidRDefault="000942D1" w:rsidP="000942D1">
            <w:pPr>
              <w:pStyle w:val="ConsPlusCell"/>
              <w:jc w:val="both"/>
            </w:pPr>
          </w:p>
        </w:tc>
      </w:tr>
      <w:tr w:rsidR="00F7672F" w:rsidRPr="00CD6D75" w:rsidTr="000D1D81">
        <w:trPr>
          <w:trHeight w:val="572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72F" w:rsidRPr="00CD6D75" w:rsidRDefault="00F7672F" w:rsidP="000D1D81">
            <w:pPr>
              <w:pStyle w:val="ConsPlusCell"/>
              <w:jc w:val="right"/>
              <w:rPr>
                <w:sz w:val="26"/>
                <w:szCs w:val="26"/>
              </w:rPr>
            </w:pPr>
            <w:r w:rsidRPr="00CD6D75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72F" w:rsidRPr="00CD6D75" w:rsidRDefault="00F7672F" w:rsidP="000D1D81">
            <w:pPr>
              <w:pStyle w:val="ConsPlusCell"/>
              <w:rPr>
                <w:sz w:val="26"/>
                <w:szCs w:val="26"/>
              </w:rPr>
            </w:pPr>
            <w:r w:rsidRPr="00CD6D75">
              <w:rPr>
                <w:sz w:val="26"/>
                <w:szCs w:val="26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72F" w:rsidRPr="00005298" w:rsidRDefault="00F7672F" w:rsidP="00F7672F">
            <w:pPr>
              <w:pStyle w:val="ConsPlusCell"/>
            </w:pPr>
            <w:r w:rsidRPr="00005298">
              <w:t>ВСЕГО: 19</w:t>
            </w:r>
            <w:r w:rsidR="006C12D2">
              <w:t>7</w:t>
            </w:r>
            <w:r w:rsidRPr="00005298">
              <w:t> </w:t>
            </w:r>
            <w:r w:rsidR="006C12D2">
              <w:t>629 88</w:t>
            </w:r>
            <w:r w:rsidRPr="00005298">
              <w:t>3,58 рублей, в том числе:</w:t>
            </w:r>
          </w:p>
          <w:p w:rsidR="00F7672F" w:rsidRPr="00005298" w:rsidRDefault="00F7672F" w:rsidP="00F7672F">
            <w:pPr>
              <w:pStyle w:val="ConsPlusCell"/>
            </w:pPr>
            <w:r w:rsidRPr="00005298">
              <w:t>2015 год – 32 618 280,18 рублей;</w:t>
            </w:r>
          </w:p>
          <w:p w:rsidR="00F7672F" w:rsidRPr="00005298" w:rsidRDefault="00F7672F" w:rsidP="00F7672F">
            <w:pPr>
              <w:pStyle w:val="ConsPlusCell"/>
            </w:pPr>
            <w:r w:rsidRPr="00005298">
              <w:t>2016 год – 20 </w:t>
            </w:r>
            <w:r w:rsidR="006C12D2">
              <w:t>750</w:t>
            </w:r>
            <w:r w:rsidRPr="00005298">
              <w:t> </w:t>
            </w:r>
            <w:r w:rsidR="006C12D2">
              <w:t>3</w:t>
            </w:r>
            <w:r w:rsidR="002A7ACE">
              <w:t>9</w:t>
            </w:r>
            <w:r w:rsidR="006C12D2">
              <w:t>9,</w:t>
            </w:r>
            <w:r w:rsidRPr="00005298">
              <w:t>96 рублей;</w:t>
            </w:r>
          </w:p>
          <w:p w:rsidR="00F7672F" w:rsidRPr="00005298" w:rsidRDefault="00F7672F" w:rsidP="00F7672F">
            <w:pPr>
              <w:pStyle w:val="ConsPlusCell"/>
            </w:pPr>
            <w:r w:rsidRPr="00005298">
              <w:t>2017 год – 29 794 195,02 рублей;</w:t>
            </w:r>
          </w:p>
          <w:p w:rsidR="00F7672F" w:rsidRPr="00005298" w:rsidRDefault="00F7672F" w:rsidP="00F7672F">
            <w:pPr>
              <w:pStyle w:val="ConsPlusCell"/>
            </w:pPr>
            <w:r w:rsidRPr="00005298">
              <w:t>2018 год – 29 753 029,14 рублей;</w:t>
            </w:r>
          </w:p>
          <w:p w:rsidR="00F7672F" w:rsidRPr="00005298" w:rsidRDefault="00F7672F" w:rsidP="00F7672F">
            <w:pPr>
              <w:pStyle w:val="ConsPlusCell"/>
            </w:pPr>
            <w:r w:rsidRPr="00005298">
              <w:t>2019 год – 45 273 039,14 рублей;</w:t>
            </w:r>
          </w:p>
          <w:p w:rsidR="00F7672F" w:rsidRPr="00005298" w:rsidRDefault="00F7672F" w:rsidP="00F7672F">
            <w:pPr>
              <w:pStyle w:val="ConsPlusCell"/>
            </w:pPr>
            <w:r w:rsidRPr="00005298">
              <w:t>2020 год – 39 440 940,14 рублей.</w:t>
            </w:r>
          </w:p>
          <w:p w:rsidR="00F7672F" w:rsidRPr="003C2FDF" w:rsidRDefault="00F7672F" w:rsidP="00F7672F">
            <w:pPr>
              <w:pStyle w:val="ConsPlusCell"/>
            </w:pPr>
            <w:r w:rsidRPr="003C2FDF">
              <w:t>из них:</w:t>
            </w:r>
          </w:p>
          <w:p w:rsidR="00F7672F" w:rsidRPr="000F64CD" w:rsidRDefault="00F7672F" w:rsidP="00F7672F">
            <w:pPr>
              <w:pStyle w:val="ConsPlusCell"/>
            </w:pPr>
            <w:r w:rsidRPr="003C2FDF">
              <w:t xml:space="preserve">местный бюджет: </w:t>
            </w:r>
            <w:r w:rsidRPr="00293C05">
              <w:t>195 354 233,58</w:t>
            </w:r>
            <w:r>
              <w:t xml:space="preserve"> </w:t>
            </w:r>
            <w:r w:rsidRPr="00293C05">
              <w:t>рублей</w:t>
            </w:r>
            <w:r w:rsidRPr="000F64CD">
              <w:t xml:space="preserve">; </w:t>
            </w:r>
          </w:p>
          <w:p w:rsidR="00F7672F" w:rsidRPr="000F64CD" w:rsidRDefault="00F7672F" w:rsidP="00F7672F">
            <w:pPr>
              <w:pStyle w:val="ConsPlusCell"/>
            </w:pPr>
            <w:r w:rsidRPr="000F64CD">
              <w:t>в том числе:</w:t>
            </w:r>
          </w:p>
          <w:p w:rsidR="00F7672F" w:rsidRPr="00D155B2" w:rsidRDefault="00F7672F" w:rsidP="00F7672F">
            <w:pPr>
              <w:pStyle w:val="ConsPlusCell"/>
            </w:pPr>
            <w:r w:rsidRPr="000F64CD">
              <w:t xml:space="preserve">2015 году – </w:t>
            </w:r>
            <w:r w:rsidRPr="00D155B2">
              <w:t>31 965 280,18 рублей;</w:t>
            </w:r>
          </w:p>
          <w:p w:rsidR="00F7672F" w:rsidRPr="00D155B2" w:rsidRDefault="006C12D2" w:rsidP="00F7672F">
            <w:pPr>
              <w:pStyle w:val="ConsPlusCell"/>
            </w:pPr>
            <w:r>
              <w:t>2016 году – 19 127</w:t>
            </w:r>
            <w:r w:rsidR="00F7672F" w:rsidRPr="00D155B2">
              <w:t> </w:t>
            </w:r>
            <w:r>
              <w:t>749</w:t>
            </w:r>
            <w:r w:rsidR="00F7672F" w:rsidRPr="00D155B2">
              <w:t>,96 рублей;</w:t>
            </w:r>
          </w:p>
          <w:p w:rsidR="00F7672F" w:rsidRPr="00D155B2" w:rsidRDefault="00F7672F" w:rsidP="00F7672F">
            <w:pPr>
              <w:pStyle w:val="ConsPlusCell"/>
            </w:pPr>
            <w:r w:rsidRPr="00D155B2">
              <w:t>2017 году – 29 794 195,02 рублей;</w:t>
            </w:r>
          </w:p>
          <w:p w:rsidR="00F7672F" w:rsidRPr="00D155B2" w:rsidRDefault="00F7672F" w:rsidP="00F7672F">
            <w:pPr>
              <w:pStyle w:val="ConsPlusCell"/>
            </w:pPr>
            <w:r w:rsidRPr="00D155B2">
              <w:t>2018 году – 29 753 029,14 рублей;</w:t>
            </w:r>
          </w:p>
          <w:p w:rsidR="00F7672F" w:rsidRPr="00D155B2" w:rsidRDefault="00F7672F" w:rsidP="00F7672F">
            <w:pPr>
              <w:pStyle w:val="ConsPlusCell"/>
            </w:pPr>
            <w:r w:rsidRPr="00D155B2">
              <w:t>2019 году – 45 273 039,14 рублей;</w:t>
            </w:r>
          </w:p>
          <w:p w:rsidR="00F7672F" w:rsidRPr="003C2FDF" w:rsidRDefault="00F7672F" w:rsidP="00F7672F">
            <w:pPr>
              <w:pStyle w:val="ConsPlusCell"/>
            </w:pPr>
            <w:r w:rsidRPr="00D155B2">
              <w:t>2020 году – 39 440 940,14</w:t>
            </w:r>
            <w:r>
              <w:t xml:space="preserve"> </w:t>
            </w:r>
            <w:r w:rsidRPr="00D155B2">
              <w:t>рублей</w:t>
            </w:r>
            <w:r w:rsidRPr="003C2FDF">
              <w:t>.</w:t>
            </w:r>
          </w:p>
          <w:p w:rsidR="00F7672F" w:rsidRPr="000F64CD" w:rsidRDefault="00F7672F" w:rsidP="00F7672F">
            <w:pPr>
              <w:pStyle w:val="ConsPlusCell"/>
            </w:pPr>
            <w:r w:rsidRPr="000F64CD">
              <w:t xml:space="preserve">областной бюджет: </w:t>
            </w:r>
            <w:r w:rsidR="006C12D2">
              <w:t>1 741</w:t>
            </w:r>
            <w:r w:rsidR="002A7ACE">
              <w:t> </w:t>
            </w:r>
            <w:r w:rsidR="006C12D2">
              <w:t>850</w:t>
            </w:r>
            <w:r w:rsidR="002A7ACE">
              <w:t>,00</w:t>
            </w:r>
            <w:r>
              <w:t xml:space="preserve"> </w:t>
            </w:r>
            <w:r w:rsidRPr="000F64CD">
              <w:t>рублей;</w:t>
            </w:r>
          </w:p>
          <w:p w:rsidR="00F7672F" w:rsidRPr="000F64CD" w:rsidRDefault="00F7672F" w:rsidP="00F7672F">
            <w:pPr>
              <w:pStyle w:val="ConsPlusCell"/>
            </w:pPr>
            <w:r w:rsidRPr="000F64CD">
              <w:t>в том числе:</w:t>
            </w:r>
          </w:p>
          <w:p w:rsidR="00F7672F" w:rsidRPr="00D155B2" w:rsidRDefault="00F7672F" w:rsidP="00F7672F">
            <w:pPr>
              <w:pStyle w:val="ConsPlusCell"/>
            </w:pPr>
            <w:r w:rsidRPr="000F64CD">
              <w:t xml:space="preserve">2015 году </w:t>
            </w:r>
            <w:r w:rsidRPr="00D155B2">
              <w:t>– 653 000,00 рублей;</w:t>
            </w:r>
          </w:p>
          <w:p w:rsidR="00F7672F" w:rsidRPr="003C2FDF" w:rsidRDefault="00F7672F" w:rsidP="00F7672F">
            <w:pPr>
              <w:pStyle w:val="ConsPlusCell"/>
            </w:pPr>
            <w:r w:rsidRPr="00D155B2">
              <w:t xml:space="preserve">2016 году – </w:t>
            </w:r>
            <w:r w:rsidR="006C12D2">
              <w:t>1 088 850,</w:t>
            </w:r>
            <w:r w:rsidR="002A7ACE">
              <w:t>0</w:t>
            </w:r>
            <w:r w:rsidR="006C12D2">
              <w:t>0</w:t>
            </w:r>
            <w:r>
              <w:t xml:space="preserve"> </w:t>
            </w:r>
            <w:r w:rsidRPr="000F64CD">
              <w:t>рублей</w:t>
            </w:r>
            <w:r w:rsidRPr="003C2FDF">
              <w:t>;</w:t>
            </w:r>
          </w:p>
          <w:p w:rsidR="00F7672F" w:rsidRPr="003C2FDF" w:rsidRDefault="00F7672F" w:rsidP="00F7672F">
            <w:pPr>
              <w:pStyle w:val="ConsPlusCell"/>
            </w:pPr>
            <w:r w:rsidRPr="003C2FDF">
              <w:t>2017 году – 0,00 рублей;</w:t>
            </w:r>
          </w:p>
          <w:p w:rsidR="00F7672F" w:rsidRPr="003C2FDF" w:rsidRDefault="00F7672F" w:rsidP="00F7672F">
            <w:pPr>
              <w:pStyle w:val="ConsPlusCell"/>
            </w:pPr>
            <w:r w:rsidRPr="003C2FDF">
              <w:t>2018 году – 0,00 рублей;</w:t>
            </w:r>
          </w:p>
          <w:p w:rsidR="00F7672F" w:rsidRPr="003C2FDF" w:rsidRDefault="00F7672F" w:rsidP="00F7672F">
            <w:pPr>
              <w:pStyle w:val="ConsPlusCell"/>
            </w:pPr>
            <w:r w:rsidRPr="003C2FDF">
              <w:t>2019 году – 0,00 рублей;</w:t>
            </w:r>
          </w:p>
          <w:p w:rsidR="00F7672F" w:rsidRPr="003C2FDF" w:rsidRDefault="00F7672F" w:rsidP="00F7672F">
            <w:pPr>
              <w:pStyle w:val="ConsPlusCell"/>
            </w:pPr>
            <w:r w:rsidRPr="003C2FDF">
              <w:t>2020 году – 0,00 рублей</w:t>
            </w:r>
          </w:p>
          <w:p w:rsidR="00F7672F" w:rsidRPr="00D155B2" w:rsidRDefault="00F7672F" w:rsidP="00F7672F">
            <w:pPr>
              <w:pStyle w:val="ConsPlusCell"/>
            </w:pPr>
            <w:r w:rsidRPr="003C2FDF">
              <w:t xml:space="preserve">федеральный </w:t>
            </w:r>
            <w:r w:rsidRPr="00D155B2">
              <w:t>бюджет 533</w:t>
            </w:r>
            <w:r w:rsidR="002A7ACE">
              <w:t> </w:t>
            </w:r>
            <w:r w:rsidRPr="00D155B2">
              <w:t>800</w:t>
            </w:r>
            <w:r w:rsidR="002A7ACE">
              <w:t>,00</w:t>
            </w:r>
            <w:r w:rsidRPr="00D155B2">
              <w:t xml:space="preserve"> рублей;</w:t>
            </w:r>
          </w:p>
          <w:p w:rsidR="00F7672F" w:rsidRPr="00D155B2" w:rsidRDefault="00F7672F" w:rsidP="00F7672F">
            <w:pPr>
              <w:pStyle w:val="ConsPlusCell"/>
            </w:pPr>
            <w:r w:rsidRPr="00D155B2">
              <w:t>в том числе:</w:t>
            </w:r>
          </w:p>
          <w:p w:rsidR="00F7672F" w:rsidRPr="00D155B2" w:rsidRDefault="00F7672F" w:rsidP="00F7672F">
            <w:pPr>
              <w:pStyle w:val="ConsPlusCell"/>
            </w:pPr>
            <w:r w:rsidRPr="00D155B2">
              <w:t>2015 году – 0,00 рублей;</w:t>
            </w:r>
          </w:p>
          <w:p w:rsidR="00F7672F" w:rsidRPr="00D155B2" w:rsidRDefault="00F7672F" w:rsidP="00F7672F">
            <w:pPr>
              <w:pStyle w:val="ConsPlusCell"/>
            </w:pPr>
            <w:r w:rsidRPr="00D155B2">
              <w:t>2016 году – 533</w:t>
            </w:r>
            <w:r w:rsidR="002A7ACE">
              <w:t> </w:t>
            </w:r>
            <w:r w:rsidRPr="00D155B2">
              <w:t>800</w:t>
            </w:r>
            <w:r w:rsidR="002A7ACE">
              <w:t xml:space="preserve">,00 </w:t>
            </w:r>
            <w:r w:rsidRPr="00D155B2">
              <w:t>рублей;</w:t>
            </w:r>
          </w:p>
          <w:p w:rsidR="00F7672F" w:rsidRPr="003C2FDF" w:rsidRDefault="00F7672F" w:rsidP="00F7672F">
            <w:pPr>
              <w:pStyle w:val="ConsPlusCell"/>
            </w:pPr>
            <w:r w:rsidRPr="003C2FDF">
              <w:t>2017 году – 0,00 рублей;</w:t>
            </w:r>
          </w:p>
          <w:p w:rsidR="00F7672F" w:rsidRPr="003C2FDF" w:rsidRDefault="00F7672F" w:rsidP="00F7672F">
            <w:pPr>
              <w:pStyle w:val="ConsPlusCell"/>
            </w:pPr>
            <w:r w:rsidRPr="003C2FDF">
              <w:t>2018 году – 0,00 рублей;</w:t>
            </w:r>
          </w:p>
          <w:p w:rsidR="00F7672F" w:rsidRPr="003C2FDF" w:rsidRDefault="00F7672F" w:rsidP="00F7672F">
            <w:pPr>
              <w:pStyle w:val="ConsPlusCell"/>
            </w:pPr>
            <w:r w:rsidRPr="003C2FDF">
              <w:t>2019 году – 0,00 рублей;</w:t>
            </w:r>
          </w:p>
          <w:p w:rsidR="00F7672F" w:rsidRPr="003C2FDF" w:rsidRDefault="002B0B6B" w:rsidP="002B0B6B">
            <w:pPr>
              <w:pStyle w:val="ConsPlusCell"/>
              <w:numPr>
                <w:ilvl w:val="0"/>
                <w:numId w:val="25"/>
              </w:numPr>
              <w:ind w:left="0" w:firstLine="0"/>
            </w:pPr>
            <w:r>
              <w:t>год</w:t>
            </w:r>
            <w:r w:rsidR="00F7672F" w:rsidRPr="003C2FDF">
              <w:t xml:space="preserve">у – 0,00 рублей </w:t>
            </w:r>
          </w:p>
        </w:tc>
      </w:tr>
    </w:tbl>
    <w:p w:rsidR="00F7672F" w:rsidRDefault="00F7672F" w:rsidP="00F7672F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E02661" w:rsidRPr="00E02661" w:rsidRDefault="00E02661" w:rsidP="00E02661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1.2. </w:t>
      </w:r>
      <w:r w:rsidRPr="00E02661">
        <w:rPr>
          <w:rFonts w:ascii="Times New Roman" w:hAnsi="Times New Roman"/>
          <w:sz w:val="28"/>
          <w:szCs w:val="28"/>
        </w:rPr>
        <w:t>Приложение № 1 к муниципальной программе</w:t>
      </w:r>
      <w:r w:rsidR="00D52706">
        <w:rPr>
          <w:rFonts w:ascii="Times New Roman" w:hAnsi="Times New Roman"/>
          <w:sz w:val="28"/>
          <w:szCs w:val="28"/>
        </w:rPr>
        <w:t xml:space="preserve"> Кушвинского городского округа «Развитие и обеспечение эффективности деятельности администрации Кушвинского городского округа до 2020 года»</w:t>
      </w:r>
      <w:r w:rsidRPr="00E02661">
        <w:rPr>
          <w:rFonts w:ascii="Times New Roman" w:hAnsi="Times New Roman"/>
          <w:sz w:val="28"/>
          <w:szCs w:val="28"/>
        </w:rPr>
        <w:t xml:space="preserve"> изложить в новой редакции (приложение № 1).</w:t>
      </w:r>
    </w:p>
    <w:p w:rsidR="00E02661" w:rsidRDefault="00E02661" w:rsidP="00E02661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1.3. Приложение № 2 к муниципальной программе </w:t>
      </w:r>
      <w:r w:rsidR="00D52706">
        <w:rPr>
          <w:rFonts w:ascii="Times New Roman" w:hAnsi="Times New Roman"/>
          <w:sz w:val="28"/>
          <w:szCs w:val="28"/>
        </w:rPr>
        <w:t>Кушвинского городского округа «Развитие и обеспечение эффективности деятельности администрации Кушвинского городского округа до 2020 года»</w:t>
      </w:r>
      <w:r w:rsidR="00D52706" w:rsidRPr="00E026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изложить в новой редакции (приложение № 2).</w:t>
      </w:r>
    </w:p>
    <w:p w:rsidR="004B2611" w:rsidRDefault="004B2611" w:rsidP="00E02661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 xml:space="preserve">1.4. Приложение № 3 к муниципальной программе </w:t>
      </w:r>
      <w:r w:rsidR="00D52706">
        <w:rPr>
          <w:rFonts w:ascii="Times New Roman" w:hAnsi="Times New Roman"/>
          <w:sz w:val="28"/>
          <w:szCs w:val="28"/>
        </w:rPr>
        <w:t>Кушвинского городского округа «Развитие и обеспечение эффективности деятельности администрации Кушвинского городского округа до 2020 года»</w:t>
      </w:r>
      <w:r w:rsidR="00D52706" w:rsidRPr="00E026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изложить в новой редакции (приложение №3).</w:t>
      </w:r>
    </w:p>
    <w:p w:rsidR="003D4E4B" w:rsidRDefault="00E02661" w:rsidP="00E0266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2. </w:t>
      </w:r>
      <w:r w:rsidR="003D4E4B" w:rsidRPr="00125227">
        <w:rPr>
          <w:rFonts w:ascii="Times New Roman" w:hAnsi="Times New Roman"/>
          <w:sz w:val="28"/>
          <w:szCs w:val="28"/>
        </w:rPr>
        <w:t>Опубликовать настоящее постановление в газете «</w:t>
      </w:r>
      <w:r w:rsidR="003D4E4B">
        <w:rPr>
          <w:rFonts w:ascii="Times New Roman" w:hAnsi="Times New Roman"/>
          <w:sz w:val="28"/>
          <w:szCs w:val="28"/>
        </w:rPr>
        <w:t>Муниципальный вестник</w:t>
      </w:r>
      <w:r w:rsidR="003D4E4B" w:rsidRPr="00125227">
        <w:rPr>
          <w:rFonts w:ascii="Times New Roman" w:hAnsi="Times New Roman"/>
          <w:sz w:val="28"/>
          <w:szCs w:val="28"/>
        </w:rPr>
        <w:t>» и разместить на официальном сайте Кушвинского городского округа в сети Интернет.</w:t>
      </w:r>
    </w:p>
    <w:p w:rsidR="003D4E4B" w:rsidRPr="00F245ED" w:rsidRDefault="00E02661" w:rsidP="00E02661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 </w:t>
      </w:r>
      <w:r w:rsidR="003D4E4B" w:rsidRPr="00F245ED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3D4E4B" w:rsidRPr="00125227" w:rsidRDefault="00E02661" w:rsidP="0053241A">
      <w:pPr>
        <w:pStyle w:val="ConsPlusNormal"/>
        <w:tabs>
          <w:tab w:val="left" w:pos="993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D4E4B">
        <w:rPr>
          <w:rFonts w:ascii="Times New Roman" w:hAnsi="Times New Roman" w:cs="Times New Roman"/>
          <w:sz w:val="28"/>
          <w:szCs w:val="28"/>
        </w:rPr>
        <w:t>4</w:t>
      </w:r>
      <w:r w:rsidR="003D4E4B" w:rsidRPr="00125227">
        <w:rPr>
          <w:rFonts w:ascii="Times New Roman" w:hAnsi="Times New Roman" w:cs="Times New Roman"/>
          <w:sz w:val="28"/>
          <w:szCs w:val="28"/>
        </w:rPr>
        <w:t xml:space="preserve">. Контроль над исполнением настоящего постановления </w:t>
      </w:r>
      <w:r w:rsidR="003D4E4B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3D4E4B" w:rsidRDefault="003D4E4B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4E4B" w:rsidRDefault="003D4E4B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4E4B" w:rsidRDefault="003D4E4B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7ACE" w:rsidRDefault="003D4E4B" w:rsidP="002A7ACE">
      <w:pPr>
        <w:rPr>
          <w:rFonts w:ascii="Times New Roman" w:hAnsi="Times New Roman"/>
          <w:sz w:val="28"/>
          <w:szCs w:val="28"/>
        </w:rPr>
      </w:pPr>
      <w:r w:rsidRPr="00125227">
        <w:rPr>
          <w:rFonts w:ascii="Times New Roman" w:hAnsi="Times New Roman"/>
          <w:sz w:val="28"/>
          <w:szCs w:val="28"/>
        </w:rPr>
        <w:t xml:space="preserve">Глава администрации  городского округа           </w:t>
      </w:r>
      <w:r w:rsidRPr="00125227">
        <w:rPr>
          <w:rFonts w:ascii="Times New Roman" w:hAnsi="Times New Roman"/>
          <w:sz w:val="28"/>
          <w:szCs w:val="28"/>
        </w:rPr>
        <w:tab/>
      </w:r>
      <w:r w:rsidRPr="00125227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 xml:space="preserve">    М.В. Слепухин</w:t>
      </w:r>
    </w:p>
    <w:p w:rsidR="00B11846" w:rsidRDefault="00B11846" w:rsidP="002A7ACE">
      <w:pPr>
        <w:rPr>
          <w:rFonts w:ascii="Times New Roman" w:hAnsi="Times New Roman"/>
          <w:sz w:val="28"/>
          <w:szCs w:val="28"/>
        </w:rPr>
      </w:pPr>
    </w:p>
    <w:p w:rsidR="00B11846" w:rsidRDefault="00B11846" w:rsidP="002A7ACE">
      <w:pPr>
        <w:rPr>
          <w:rFonts w:ascii="Times New Roman" w:hAnsi="Times New Roman"/>
          <w:sz w:val="28"/>
          <w:szCs w:val="28"/>
        </w:rPr>
      </w:pPr>
    </w:p>
    <w:p w:rsidR="00B11846" w:rsidRDefault="00B11846" w:rsidP="002A7ACE">
      <w:pPr>
        <w:rPr>
          <w:rFonts w:ascii="Times New Roman" w:hAnsi="Times New Roman"/>
          <w:sz w:val="28"/>
          <w:szCs w:val="28"/>
        </w:rPr>
      </w:pPr>
    </w:p>
    <w:p w:rsidR="00B11846" w:rsidRDefault="00B11846" w:rsidP="002A7ACE">
      <w:pPr>
        <w:rPr>
          <w:rFonts w:ascii="Times New Roman" w:hAnsi="Times New Roman"/>
          <w:sz w:val="28"/>
          <w:szCs w:val="28"/>
        </w:rPr>
      </w:pPr>
    </w:p>
    <w:p w:rsidR="00B11846" w:rsidRDefault="00B11846" w:rsidP="002A7ACE">
      <w:pPr>
        <w:rPr>
          <w:rFonts w:ascii="Times New Roman" w:hAnsi="Times New Roman"/>
          <w:sz w:val="28"/>
          <w:szCs w:val="28"/>
        </w:rPr>
      </w:pPr>
    </w:p>
    <w:p w:rsidR="00B11846" w:rsidRDefault="00B11846" w:rsidP="002A7ACE">
      <w:pPr>
        <w:rPr>
          <w:rFonts w:ascii="Times New Roman" w:hAnsi="Times New Roman"/>
          <w:sz w:val="28"/>
          <w:szCs w:val="28"/>
        </w:rPr>
      </w:pPr>
    </w:p>
    <w:p w:rsidR="00B11846" w:rsidRDefault="00B11846" w:rsidP="002A7ACE">
      <w:pPr>
        <w:rPr>
          <w:rFonts w:ascii="Times New Roman" w:hAnsi="Times New Roman"/>
          <w:sz w:val="28"/>
          <w:szCs w:val="28"/>
        </w:rPr>
      </w:pPr>
    </w:p>
    <w:p w:rsidR="00B11846" w:rsidRDefault="00B11846" w:rsidP="002A7ACE">
      <w:pPr>
        <w:rPr>
          <w:rFonts w:ascii="Times New Roman" w:hAnsi="Times New Roman"/>
          <w:sz w:val="28"/>
          <w:szCs w:val="28"/>
        </w:rPr>
      </w:pPr>
    </w:p>
    <w:p w:rsidR="004B2611" w:rsidRDefault="004B2611" w:rsidP="002A7ACE">
      <w:pPr>
        <w:rPr>
          <w:rFonts w:ascii="Times New Roman" w:hAnsi="Times New Roman"/>
          <w:sz w:val="28"/>
          <w:szCs w:val="28"/>
        </w:rPr>
      </w:pPr>
    </w:p>
    <w:p w:rsidR="004B2611" w:rsidRDefault="004B2611" w:rsidP="002A7ACE">
      <w:pPr>
        <w:rPr>
          <w:rFonts w:ascii="Times New Roman" w:hAnsi="Times New Roman"/>
          <w:sz w:val="28"/>
          <w:szCs w:val="28"/>
        </w:rPr>
      </w:pPr>
    </w:p>
    <w:p w:rsidR="004B2611" w:rsidRDefault="004B2611" w:rsidP="002A7ACE">
      <w:pPr>
        <w:rPr>
          <w:rFonts w:ascii="Times New Roman" w:hAnsi="Times New Roman"/>
          <w:sz w:val="28"/>
          <w:szCs w:val="28"/>
        </w:rPr>
      </w:pPr>
    </w:p>
    <w:p w:rsidR="004B2611" w:rsidRDefault="004B2611" w:rsidP="002A7ACE">
      <w:pPr>
        <w:rPr>
          <w:rFonts w:ascii="Times New Roman" w:hAnsi="Times New Roman"/>
          <w:sz w:val="28"/>
          <w:szCs w:val="28"/>
        </w:rPr>
      </w:pPr>
    </w:p>
    <w:p w:rsidR="004B2611" w:rsidRDefault="004B2611" w:rsidP="002A7ACE">
      <w:pPr>
        <w:rPr>
          <w:rFonts w:ascii="Times New Roman" w:hAnsi="Times New Roman"/>
          <w:sz w:val="28"/>
          <w:szCs w:val="28"/>
        </w:rPr>
      </w:pPr>
    </w:p>
    <w:p w:rsidR="00C75921" w:rsidRDefault="00C75921" w:rsidP="002A7ACE">
      <w:pPr>
        <w:rPr>
          <w:rFonts w:ascii="Times New Roman" w:hAnsi="Times New Roman"/>
          <w:sz w:val="28"/>
          <w:szCs w:val="28"/>
        </w:rPr>
      </w:pPr>
    </w:p>
    <w:p w:rsidR="00C75921" w:rsidRDefault="00C75921" w:rsidP="002A7ACE">
      <w:pPr>
        <w:rPr>
          <w:rFonts w:ascii="Times New Roman" w:hAnsi="Times New Roman"/>
          <w:sz w:val="28"/>
          <w:szCs w:val="28"/>
        </w:rPr>
      </w:pPr>
    </w:p>
    <w:p w:rsidR="00C75921" w:rsidRDefault="00C75921" w:rsidP="002A7ACE">
      <w:pPr>
        <w:rPr>
          <w:rFonts w:ascii="Times New Roman" w:hAnsi="Times New Roman"/>
          <w:sz w:val="28"/>
          <w:szCs w:val="28"/>
        </w:rPr>
      </w:pPr>
    </w:p>
    <w:p w:rsidR="008C345D" w:rsidRPr="008C345D" w:rsidRDefault="00E02661" w:rsidP="002A7ACE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С</w:t>
      </w:r>
      <w:r w:rsidR="008C345D" w:rsidRPr="008C345D">
        <w:rPr>
          <w:rFonts w:ascii="Times New Roman" w:hAnsi="Times New Roman"/>
          <w:sz w:val="28"/>
        </w:rPr>
        <w:t>ОГЛАСОВАНИЕ</w:t>
      </w:r>
    </w:p>
    <w:p w:rsidR="008C345D" w:rsidRPr="00EB3242" w:rsidRDefault="008C345D" w:rsidP="008C34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B3242">
        <w:rPr>
          <w:rFonts w:ascii="Times New Roman" w:hAnsi="Times New Roman"/>
          <w:sz w:val="24"/>
          <w:szCs w:val="24"/>
        </w:rPr>
        <w:t>Проекта постановления администрации Кушвинского городского округа</w:t>
      </w:r>
    </w:p>
    <w:p w:rsidR="008C345D" w:rsidRPr="00EB3242" w:rsidRDefault="00EB3242" w:rsidP="008C34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8C345D" w:rsidRPr="00EB3242">
        <w:rPr>
          <w:rFonts w:ascii="Times New Roman" w:hAnsi="Times New Roman"/>
          <w:sz w:val="24"/>
          <w:szCs w:val="24"/>
        </w:rPr>
        <w:t xml:space="preserve">О внесении изменений в муниципальную программу Кушвинского </w:t>
      </w:r>
    </w:p>
    <w:p w:rsidR="008C345D" w:rsidRPr="00EB3242" w:rsidRDefault="008C345D" w:rsidP="008C34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B3242">
        <w:rPr>
          <w:rFonts w:ascii="Times New Roman" w:hAnsi="Times New Roman"/>
          <w:sz w:val="24"/>
          <w:szCs w:val="24"/>
        </w:rPr>
        <w:t xml:space="preserve">городского округа «Развитие и обеспечение эффективности </w:t>
      </w:r>
    </w:p>
    <w:p w:rsidR="008C345D" w:rsidRPr="00EB3242" w:rsidRDefault="008C345D" w:rsidP="00EB3242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EB3242">
        <w:rPr>
          <w:rFonts w:ascii="Times New Roman" w:hAnsi="Times New Roman"/>
          <w:sz w:val="24"/>
          <w:szCs w:val="24"/>
        </w:rPr>
        <w:t>деятельности администрации Кушвинского городского округа до 2020 года»</w:t>
      </w:r>
      <w:r w:rsidRPr="00EB3242">
        <w:rPr>
          <w:rFonts w:ascii="Times New Roman" w:hAnsi="Times New Roman"/>
          <w:sz w:val="28"/>
        </w:rPr>
        <w:t xml:space="preserve">  </w:t>
      </w:r>
    </w:p>
    <w:tbl>
      <w:tblPr>
        <w:tblW w:w="9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2126"/>
        <w:gridCol w:w="1701"/>
        <w:gridCol w:w="1733"/>
        <w:gridCol w:w="1591"/>
      </w:tblGrid>
      <w:tr w:rsidR="008C345D" w:rsidRPr="008C345D" w:rsidTr="00BE28E1">
        <w:trPr>
          <w:cantSplit/>
          <w:trHeight w:val="179"/>
        </w:trPr>
        <w:tc>
          <w:tcPr>
            <w:tcW w:w="2802" w:type="dxa"/>
            <w:vMerge w:val="restart"/>
            <w:vAlign w:val="center"/>
          </w:tcPr>
          <w:p w:rsidR="008C345D" w:rsidRPr="008C345D" w:rsidRDefault="008C345D" w:rsidP="00BE28E1">
            <w:pPr>
              <w:spacing w:line="2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345D" w:rsidRPr="008C345D" w:rsidRDefault="008C345D" w:rsidP="00BE28E1">
            <w:pPr>
              <w:spacing w:line="2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45D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  <w:p w:rsidR="008C345D" w:rsidRPr="008C345D" w:rsidRDefault="008C345D" w:rsidP="00BE28E1">
            <w:pPr>
              <w:spacing w:line="2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8C345D" w:rsidRPr="008C345D" w:rsidRDefault="008C345D" w:rsidP="00BE28E1">
            <w:pPr>
              <w:spacing w:line="2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45D">
              <w:rPr>
                <w:rFonts w:ascii="Times New Roman" w:hAnsi="Times New Roman"/>
                <w:sz w:val="20"/>
                <w:szCs w:val="20"/>
              </w:rPr>
              <w:t>Ф.И.О.</w:t>
            </w:r>
          </w:p>
        </w:tc>
        <w:tc>
          <w:tcPr>
            <w:tcW w:w="5025" w:type="dxa"/>
            <w:gridSpan w:val="3"/>
          </w:tcPr>
          <w:p w:rsidR="008C345D" w:rsidRPr="008C345D" w:rsidRDefault="008C345D" w:rsidP="00BE28E1">
            <w:pPr>
              <w:spacing w:line="260" w:lineRule="auto"/>
              <w:ind w:firstLine="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45D">
              <w:rPr>
                <w:rFonts w:ascii="Times New Roman" w:hAnsi="Times New Roman"/>
                <w:sz w:val="20"/>
                <w:szCs w:val="20"/>
              </w:rPr>
              <w:t>Сроки и результаты согласования</w:t>
            </w:r>
          </w:p>
        </w:tc>
      </w:tr>
      <w:tr w:rsidR="008C345D" w:rsidRPr="008C345D" w:rsidTr="00BE28E1">
        <w:trPr>
          <w:cantSplit/>
          <w:trHeight w:val="178"/>
        </w:trPr>
        <w:tc>
          <w:tcPr>
            <w:tcW w:w="2802" w:type="dxa"/>
            <w:vMerge/>
          </w:tcPr>
          <w:p w:rsidR="008C345D" w:rsidRPr="008C345D" w:rsidRDefault="008C345D" w:rsidP="00BE28E1">
            <w:pPr>
              <w:spacing w:line="2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C345D" w:rsidRPr="008C345D" w:rsidRDefault="008C345D" w:rsidP="00BE28E1">
            <w:pPr>
              <w:spacing w:line="2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C345D" w:rsidRPr="008C345D" w:rsidRDefault="008C345D" w:rsidP="00BE28E1">
            <w:pPr>
              <w:spacing w:line="260" w:lineRule="auto"/>
              <w:ind w:firstLine="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45D">
              <w:rPr>
                <w:rFonts w:ascii="Times New Roman" w:hAnsi="Times New Roman"/>
                <w:sz w:val="20"/>
                <w:szCs w:val="20"/>
              </w:rPr>
              <w:t>Дата поступления согласования</w:t>
            </w:r>
          </w:p>
        </w:tc>
        <w:tc>
          <w:tcPr>
            <w:tcW w:w="1733" w:type="dxa"/>
            <w:vAlign w:val="center"/>
          </w:tcPr>
          <w:p w:rsidR="008C345D" w:rsidRPr="008C345D" w:rsidRDefault="008C345D" w:rsidP="00BE28E1">
            <w:pPr>
              <w:spacing w:line="260" w:lineRule="auto"/>
              <w:ind w:firstLine="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345D">
              <w:rPr>
                <w:rFonts w:ascii="Times New Roman" w:hAnsi="Times New Roman"/>
                <w:sz w:val="20"/>
                <w:szCs w:val="20"/>
              </w:rPr>
              <w:t>Дата согласования</w:t>
            </w:r>
          </w:p>
        </w:tc>
        <w:tc>
          <w:tcPr>
            <w:tcW w:w="1591" w:type="dxa"/>
            <w:vAlign w:val="center"/>
          </w:tcPr>
          <w:p w:rsidR="008C345D" w:rsidRPr="008C345D" w:rsidRDefault="008C345D" w:rsidP="00BE28E1">
            <w:pPr>
              <w:spacing w:line="260" w:lineRule="auto"/>
              <w:ind w:firstLine="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45D">
              <w:rPr>
                <w:rFonts w:ascii="Times New Roman" w:hAnsi="Times New Roman"/>
                <w:sz w:val="24"/>
                <w:szCs w:val="24"/>
              </w:rPr>
              <w:t>Замечания и подпись</w:t>
            </w:r>
          </w:p>
        </w:tc>
      </w:tr>
      <w:tr w:rsidR="008C345D" w:rsidRPr="008C345D" w:rsidTr="006C12D2">
        <w:trPr>
          <w:cantSplit/>
          <w:trHeight w:val="1178"/>
        </w:trPr>
        <w:tc>
          <w:tcPr>
            <w:tcW w:w="2802" w:type="dxa"/>
            <w:vAlign w:val="center"/>
          </w:tcPr>
          <w:p w:rsidR="008C345D" w:rsidRPr="006C12D2" w:rsidRDefault="008C345D" w:rsidP="006C12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2D2">
              <w:rPr>
                <w:rFonts w:ascii="Times New Roman" w:hAnsi="Times New Roman"/>
                <w:sz w:val="24"/>
                <w:szCs w:val="24"/>
              </w:rPr>
              <w:t xml:space="preserve">И.о. первого заместителя главы администрации Кушвинского городского округа </w:t>
            </w:r>
          </w:p>
        </w:tc>
        <w:tc>
          <w:tcPr>
            <w:tcW w:w="2126" w:type="dxa"/>
            <w:vAlign w:val="center"/>
          </w:tcPr>
          <w:p w:rsidR="008C345D" w:rsidRPr="006C12D2" w:rsidRDefault="006C12D2" w:rsidP="006C12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2D2">
              <w:rPr>
                <w:rFonts w:ascii="Times New Roman" w:hAnsi="Times New Roman"/>
                <w:sz w:val="24"/>
                <w:szCs w:val="24"/>
              </w:rPr>
              <w:t xml:space="preserve">А.В. </w:t>
            </w:r>
            <w:r w:rsidR="008C345D" w:rsidRPr="006C12D2">
              <w:rPr>
                <w:rFonts w:ascii="Times New Roman" w:hAnsi="Times New Roman"/>
                <w:sz w:val="24"/>
                <w:szCs w:val="24"/>
              </w:rPr>
              <w:t>Божко</w:t>
            </w:r>
          </w:p>
        </w:tc>
        <w:tc>
          <w:tcPr>
            <w:tcW w:w="1701" w:type="dxa"/>
          </w:tcPr>
          <w:p w:rsidR="008C345D" w:rsidRPr="008C345D" w:rsidRDefault="008C345D" w:rsidP="00BE28E1">
            <w:pPr>
              <w:spacing w:line="2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3" w:type="dxa"/>
          </w:tcPr>
          <w:p w:rsidR="008C345D" w:rsidRPr="008C345D" w:rsidRDefault="008C345D" w:rsidP="00BE28E1">
            <w:pPr>
              <w:spacing w:line="2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1" w:type="dxa"/>
          </w:tcPr>
          <w:p w:rsidR="008C345D" w:rsidRPr="008C345D" w:rsidRDefault="008C345D" w:rsidP="00BE28E1">
            <w:pPr>
              <w:spacing w:line="2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12D2" w:rsidRPr="008C345D" w:rsidTr="006C12D2">
        <w:trPr>
          <w:cantSplit/>
          <w:trHeight w:val="841"/>
        </w:trPr>
        <w:tc>
          <w:tcPr>
            <w:tcW w:w="2802" w:type="dxa"/>
            <w:vAlign w:val="center"/>
          </w:tcPr>
          <w:p w:rsidR="006C12D2" w:rsidRPr="006C12D2" w:rsidRDefault="006C12D2" w:rsidP="006C12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2D2">
              <w:rPr>
                <w:rFonts w:ascii="Times New Roman" w:hAnsi="Times New Roman"/>
                <w:sz w:val="24"/>
                <w:szCs w:val="24"/>
              </w:rPr>
              <w:t>Заместитель главы администрации</w:t>
            </w:r>
          </w:p>
        </w:tc>
        <w:tc>
          <w:tcPr>
            <w:tcW w:w="2126" w:type="dxa"/>
            <w:vAlign w:val="center"/>
          </w:tcPr>
          <w:p w:rsidR="006C12D2" w:rsidRPr="006C12D2" w:rsidRDefault="006C12D2" w:rsidP="006C12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2D2">
              <w:rPr>
                <w:rFonts w:ascii="Times New Roman" w:hAnsi="Times New Roman"/>
                <w:sz w:val="24"/>
                <w:szCs w:val="24"/>
              </w:rPr>
              <w:t xml:space="preserve">В.Н. </w:t>
            </w:r>
            <w:proofErr w:type="spellStart"/>
            <w:r w:rsidRPr="006C12D2">
              <w:rPr>
                <w:rFonts w:ascii="Times New Roman" w:hAnsi="Times New Roman"/>
                <w:sz w:val="24"/>
                <w:szCs w:val="24"/>
              </w:rPr>
              <w:t>Веремчук</w:t>
            </w:r>
            <w:proofErr w:type="spellEnd"/>
          </w:p>
        </w:tc>
        <w:tc>
          <w:tcPr>
            <w:tcW w:w="1701" w:type="dxa"/>
          </w:tcPr>
          <w:p w:rsidR="006C12D2" w:rsidRPr="008C345D" w:rsidRDefault="006C12D2" w:rsidP="00BE28E1">
            <w:pPr>
              <w:spacing w:line="2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3" w:type="dxa"/>
          </w:tcPr>
          <w:p w:rsidR="006C12D2" w:rsidRPr="008C345D" w:rsidRDefault="006C12D2" w:rsidP="00BE28E1">
            <w:pPr>
              <w:spacing w:line="2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1" w:type="dxa"/>
          </w:tcPr>
          <w:p w:rsidR="006C12D2" w:rsidRPr="008C345D" w:rsidRDefault="006C12D2" w:rsidP="00BE28E1">
            <w:pPr>
              <w:spacing w:line="2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12D2" w:rsidRPr="008C345D" w:rsidTr="006C12D2">
        <w:trPr>
          <w:cantSplit/>
          <w:trHeight w:val="839"/>
        </w:trPr>
        <w:tc>
          <w:tcPr>
            <w:tcW w:w="2802" w:type="dxa"/>
            <w:vAlign w:val="center"/>
          </w:tcPr>
          <w:p w:rsidR="006C12D2" w:rsidRPr="006C12D2" w:rsidRDefault="006C12D2" w:rsidP="006C12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2D2">
              <w:rPr>
                <w:rFonts w:ascii="Times New Roman" w:hAnsi="Times New Roman"/>
                <w:sz w:val="24"/>
                <w:szCs w:val="24"/>
              </w:rPr>
              <w:t xml:space="preserve">Начальник отдела по развитию </w:t>
            </w:r>
            <w:proofErr w:type="spellStart"/>
            <w:r w:rsidRPr="006C12D2">
              <w:rPr>
                <w:rFonts w:ascii="Times New Roman" w:hAnsi="Times New Roman"/>
                <w:sz w:val="24"/>
                <w:szCs w:val="24"/>
              </w:rPr>
              <w:t>ПРПТиЭ</w:t>
            </w:r>
            <w:proofErr w:type="spellEnd"/>
          </w:p>
        </w:tc>
        <w:tc>
          <w:tcPr>
            <w:tcW w:w="2126" w:type="dxa"/>
            <w:vAlign w:val="center"/>
          </w:tcPr>
          <w:p w:rsidR="006C12D2" w:rsidRPr="006C12D2" w:rsidRDefault="006C12D2" w:rsidP="006C12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2D2">
              <w:rPr>
                <w:rFonts w:ascii="Times New Roman" w:hAnsi="Times New Roman"/>
                <w:sz w:val="24"/>
                <w:szCs w:val="24"/>
              </w:rPr>
              <w:t>Н.А. Камзина</w:t>
            </w:r>
          </w:p>
        </w:tc>
        <w:tc>
          <w:tcPr>
            <w:tcW w:w="1701" w:type="dxa"/>
          </w:tcPr>
          <w:p w:rsidR="006C12D2" w:rsidRPr="008C345D" w:rsidRDefault="006C12D2" w:rsidP="00BE28E1">
            <w:pPr>
              <w:spacing w:line="2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3" w:type="dxa"/>
          </w:tcPr>
          <w:p w:rsidR="006C12D2" w:rsidRPr="008C345D" w:rsidRDefault="006C12D2" w:rsidP="00BE28E1">
            <w:pPr>
              <w:spacing w:line="2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1" w:type="dxa"/>
          </w:tcPr>
          <w:p w:rsidR="006C12D2" w:rsidRPr="008C345D" w:rsidRDefault="006C12D2" w:rsidP="00BE28E1">
            <w:pPr>
              <w:spacing w:line="2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12D2" w:rsidRPr="008C345D" w:rsidTr="00EB3242">
        <w:trPr>
          <w:cantSplit/>
          <w:trHeight w:val="850"/>
        </w:trPr>
        <w:tc>
          <w:tcPr>
            <w:tcW w:w="2802" w:type="dxa"/>
            <w:vAlign w:val="center"/>
          </w:tcPr>
          <w:p w:rsidR="006C12D2" w:rsidRPr="006C12D2" w:rsidRDefault="006C12D2" w:rsidP="006C12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2D2">
              <w:rPr>
                <w:rFonts w:ascii="Times New Roman" w:hAnsi="Times New Roman"/>
                <w:sz w:val="24"/>
                <w:szCs w:val="24"/>
              </w:rPr>
              <w:t>Начальник отдела ГО ЧС</w:t>
            </w:r>
          </w:p>
        </w:tc>
        <w:tc>
          <w:tcPr>
            <w:tcW w:w="2126" w:type="dxa"/>
            <w:vAlign w:val="center"/>
          </w:tcPr>
          <w:p w:rsidR="006C12D2" w:rsidRPr="006C12D2" w:rsidRDefault="006C12D2" w:rsidP="006C12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2D2">
              <w:rPr>
                <w:rFonts w:ascii="Times New Roman" w:hAnsi="Times New Roman"/>
                <w:sz w:val="24"/>
                <w:szCs w:val="24"/>
              </w:rPr>
              <w:t xml:space="preserve">А.С. </w:t>
            </w:r>
            <w:proofErr w:type="spellStart"/>
            <w:r w:rsidRPr="006C12D2">
              <w:rPr>
                <w:rFonts w:ascii="Times New Roman" w:hAnsi="Times New Roman"/>
                <w:sz w:val="24"/>
                <w:szCs w:val="24"/>
              </w:rPr>
              <w:t>Егозов</w:t>
            </w:r>
            <w:proofErr w:type="spellEnd"/>
          </w:p>
        </w:tc>
        <w:tc>
          <w:tcPr>
            <w:tcW w:w="1701" w:type="dxa"/>
          </w:tcPr>
          <w:p w:rsidR="006C12D2" w:rsidRPr="008C345D" w:rsidRDefault="006C12D2" w:rsidP="00BE28E1">
            <w:pPr>
              <w:spacing w:line="2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3" w:type="dxa"/>
          </w:tcPr>
          <w:p w:rsidR="006C12D2" w:rsidRPr="008C345D" w:rsidRDefault="006C12D2" w:rsidP="00BE28E1">
            <w:pPr>
              <w:spacing w:line="2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1" w:type="dxa"/>
          </w:tcPr>
          <w:p w:rsidR="006C12D2" w:rsidRPr="008C345D" w:rsidRDefault="006C12D2" w:rsidP="00BE28E1">
            <w:pPr>
              <w:spacing w:line="2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345D" w:rsidRPr="008C345D" w:rsidTr="00EB3242">
        <w:trPr>
          <w:cantSplit/>
          <w:trHeight w:val="537"/>
        </w:trPr>
        <w:tc>
          <w:tcPr>
            <w:tcW w:w="2802" w:type="dxa"/>
            <w:vAlign w:val="center"/>
          </w:tcPr>
          <w:p w:rsidR="008C345D" w:rsidRPr="006C12D2" w:rsidRDefault="008C345D" w:rsidP="006C12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2D2">
              <w:rPr>
                <w:rFonts w:ascii="Times New Roman" w:hAnsi="Times New Roman"/>
                <w:sz w:val="24"/>
                <w:szCs w:val="24"/>
              </w:rPr>
              <w:t>Правовое управление</w:t>
            </w:r>
          </w:p>
        </w:tc>
        <w:tc>
          <w:tcPr>
            <w:tcW w:w="2126" w:type="dxa"/>
            <w:vAlign w:val="center"/>
          </w:tcPr>
          <w:p w:rsidR="008C345D" w:rsidRPr="006C12D2" w:rsidRDefault="008C345D" w:rsidP="006C12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345D" w:rsidRPr="008C345D" w:rsidRDefault="008C345D" w:rsidP="00BE28E1">
            <w:pPr>
              <w:spacing w:line="2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3" w:type="dxa"/>
          </w:tcPr>
          <w:p w:rsidR="008C345D" w:rsidRPr="008C345D" w:rsidRDefault="008C345D" w:rsidP="00BE28E1">
            <w:pPr>
              <w:spacing w:line="2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1" w:type="dxa"/>
          </w:tcPr>
          <w:p w:rsidR="008C345D" w:rsidRPr="008C345D" w:rsidRDefault="008C345D" w:rsidP="00BE28E1">
            <w:pPr>
              <w:spacing w:line="2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345D" w:rsidRPr="008C345D" w:rsidTr="008C345D">
        <w:trPr>
          <w:cantSplit/>
          <w:trHeight w:val="760"/>
        </w:trPr>
        <w:tc>
          <w:tcPr>
            <w:tcW w:w="2802" w:type="dxa"/>
            <w:vAlign w:val="center"/>
          </w:tcPr>
          <w:p w:rsidR="008C345D" w:rsidRPr="006C12D2" w:rsidRDefault="006C12D2" w:rsidP="006C12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2D2">
              <w:rPr>
                <w:rFonts w:ascii="Times New Roman" w:hAnsi="Times New Roman"/>
                <w:sz w:val="24"/>
                <w:szCs w:val="24"/>
              </w:rPr>
              <w:t xml:space="preserve">Начальник финансового управления в Кушвинском </w:t>
            </w:r>
            <w:proofErr w:type="gramStart"/>
            <w:r w:rsidRPr="006C12D2">
              <w:rPr>
                <w:rFonts w:ascii="Times New Roman" w:hAnsi="Times New Roman"/>
                <w:sz w:val="24"/>
                <w:szCs w:val="24"/>
              </w:rPr>
              <w:t>городском</w:t>
            </w:r>
            <w:proofErr w:type="gramEnd"/>
            <w:r w:rsidRPr="006C12D2">
              <w:rPr>
                <w:rFonts w:ascii="Times New Roman" w:hAnsi="Times New Roman"/>
                <w:sz w:val="24"/>
                <w:szCs w:val="24"/>
              </w:rPr>
              <w:t xml:space="preserve"> округа</w:t>
            </w:r>
          </w:p>
        </w:tc>
        <w:tc>
          <w:tcPr>
            <w:tcW w:w="2126" w:type="dxa"/>
            <w:vAlign w:val="center"/>
          </w:tcPr>
          <w:p w:rsidR="008C345D" w:rsidRPr="006C12D2" w:rsidRDefault="006C12D2" w:rsidP="006C12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2D2">
              <w:rPr>
                <w:rFonts w:ascii="Times New Roman" w:hAnsi="Times New Roman"/>
                <w:sz w:val="24"/>
                <w:szCs w:val="24"/>
              </w:rPr>
              <w:t>О.В. Маскаева</w:t>
            </w:r>
          </w:p>
        </w:tc>
        <w:tc>
          <w:tcPr>
            <w:tcW w:w="1701" w:type="dxa"/>
          </w:tcPr>
          <w:p w:rsidR="008C345D" w:rsidRPr="008C345D" w:rsidRDefault="008C345D" w:rsidP="00BE28E1">
            <w:pPr>
              <w:spacing w:line="2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3" w:type="dxa"/>
          </w:tcPr>
          <w:p w:rsidR="008C345D" w:rsidRPr="008C345D" w:rsidRDefault="008C345D" w:rsidP="00BE28E1">
            <w:pPr>
              <w:spacing w:line="2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1" w:type="dxa"/>
          </w:tcPr>
          <w:p w:rsidR="008C345D" w:rsidRPr="008C345D" w:rsidRDefault="008C345D" w:rsidP="00BE28E1">
            <w:pPr>
              <w:spacing w:line="2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12D2" w:rsidRPr="008C345D" w:rsidTr="008C345D">
        <w:trPr>
          <w:cantSplit/>
          <w:trHeight w:val="760"/>
        </w:trPr>
        <w:tc>
          <w:tcPr>
            <w:tcW w:w="2802" w:type="dxa"/>
            <w:vAlign w:val="center"/>
          </w:tcPr>
          <w:p w:rsidR="006C12D2" w:rsidRPr="006C12D2" w:rsidRDefault="006C12D2" w:rsidP="00E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2D2">
              <w:rPr>
                <w:rFonts w:ascii="Times New Roman" w:hAnsi="Times New Roman"/>
                <w:sz w:val="24"/>
                <w:szCs w:val="24"/>
              </w:rPr>
              <w:t xml:space="preserve">Начальник отдела </w:t>
            </w:r>
            <w:r w:rsidR="00EB3242" w:rsidRPr="006C12D2">
              <w:rPr>
                <w:rFonts w:ascii="Times New Roman" w:hAnsi="Times New Roman"/>
                <w:sz w:val="24"/>
                <w:szCs w:val="24"/>
              </w:rPr>
              <w:t xml:space="preserve">бюджетного </w:t>
            </w:r>
            <w:r w:rsidRPr="006C12D2">
              <w:rPr>
                <w:rFonts w:ascii="Times New Roman" w:hAnsi="Times New Roman"/>
                <w:sz w:val="24"/>
                <w:szCs w:val="24"/>
              </w:rPr>
              <w:t>учета и отчетности</w:t>
            </w:r>
          </w:p>
        </w:tc>
        <w:tc>
          <w:tcPr>
            <w:tcW w:w="2126" w:type="dxa"/>
            <w:vAlign w:val="center"/>
          </w:tcPr>
          <w:p w:rsidR="006C12D2" w:rsidRPr="006C12D2" w:rsidRDefault="006C12D2" w:rsidP="006C12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2D2">
              <w:rPr>
                <w:rFonts w:ascii="Times New Roman" w:hAnsi="Times New Roman"/>
                <w:sz w:val="24"/>
                <w:szCs w:val="24"/>
              </w:rPr>
              <w:t>И.А. Боровикова</w:t>
            </w:r>
          </w:p>
        </w:tc>
        <w:tc>
          <w:tcPr>
            <w:tcW w:w="1701" w:type="dxa"/>
          </w:tcPr>
          <w:p w:rsidR="006C12D2" w:rsidRPr="008C345D" w:rsidRDefault="006C12D2" w:rsidP="00BE28E1">
            <w:pPr>
              <w:spacing w:line="2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3" w:type="dxa"/>
          </w:tcPr>
          <w:p w:rsidR="006C12D2" w:rsidRPr="008C345D" w:rsidRDefault="006C12D2" w:rsidP="00BE28E1">
            <w:pPr>
              <w:spacing w:line="2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1" w:type="dxa"/>
          </w:tcPr>
          <w:p w:rsidR="006C12D2" w:rsidRPr="008C345D" w:rsidRDefault="006C12D2" w:rsidP="00BE28E1">
            <w:pPr>
              <w:spacing w:line="2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345D" w:rsidRPr="008C345D" w:rsidTr="008C345D">
        <w:trPr>
          <w:cantSplit/>
          <w:trHeight w:val="829"/>
        </w:trPr>
        <w:tc>
          <w:tcPr>
            <w:tcW w:w="2802" w:type="dxa"/>
            <w:vAlign w:val="center"/>
          </w:tcPr>
          <w:p w:rsidR="008C345D" w:rsidRPr="006C12D2" w:rsidRDefault="008C345D" w:rsidP="006C12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12D2">
              <w:rPr>
                <w:rFonts w:ascii="Times New Roman" w:hAnsi="Times New Roman"/>
                <w:sz w:val="24"/>
                <w:szCs w:val="24"/>
              </w:rPr>
              <w:t>Начальник организационного отдела</w:t>
            </w:r>
          </w:p>
        </w:tc>
        <w:tc>
          <w:tcPr>
            <w:tcW w:w="2126" w:type="dxa"/>
            <w:vAlign w:val="center"/>
          </w:tcPr>
          <w:p w:rsidR="008C345D" w:rsidRPr="006C12D2" w:rsidRDefault="00EB3242" w:rsidP="00EB3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Кузовникова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8C345D" w:rsidRPr="008C345D" w:rsidRDefault="008C345D" w:rsidP="00BE28E1">
            <w:pPr>
              <w:spacing w:line="2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3" w:type="dxa"/>
          </w:tcPr>
          <w:p w:rsidR="008C345D" w:rsidRPr="008C345D" w:rsidRDefault="008C345D" w:rsidP="00BE28E1">
            <w:pPr>
              <w:spacing w:line="2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1" w:type="dxa"/>
          </w:tcPr>
          <w:p w:rsidR="008C345D" w:rsidRPr="008C345D" w:rsidRDefault="008C345D" w:rsidP="00BE28E1">
            <w:pPr>
              <w:spacing w:line="2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B3242" w:rsidRDefault="0025013D" w:rsidP="00EB3242">
      <w:pPr>
        <w:spacing w:after="0" w:line="240" w:lineRule="auto"/>
        <w:ind w:firstLine="60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Заключение муниципального контроля:</w:t>
      </w:r>
      <w:r w:rsidR="00EB3242">
        <w:rPr>
          <w:rFonts w:ascii="Times New Roman" w:hAnsi="Times New Roman"/>
          <w:sz w:val="28"/>
        </w:rPr>
        <w:t>______________________________</w:t>
      </w:r>
    </w:p>
    <w:p w:rsidR="00EB3242" w:rsidRDefault="00EB3242" w:rsidP="00EB324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________________________________________________________________________________________________________________________________________</w:t>
      </w:r>
    </w:p>
    <w:p w:rsidR="008C345D" w:rsidRPr="00EB3242" w:rsidRDefault="008C345D" w:rsidP="00E9522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B3242">
        <w:rPr>
          <w:rFonts w:ascii="Times New Roman" w:hAnsi="Times New Roman"/>
          <w:sz w:val="20"/>
          <w:szCs w:val="20"/>
        </w:rPr>
        <w:t xml:space="preserve">     Постановление разослать:</w:t>
      </w:r>
    </w:p>
    <w:p w:rsidR="008C345D" w:rsidRPr="00EB3242" w:rsidRDefault="008C345D" w:rsidP="008C34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B3242">
        <w:rPr>
          <w:rFonts w:ascii="Times New Roman" w:hAnsi="Times New Roman"/>
          <w:sz w:val="20"/>
          <w:szCs w:val="20"/>
        </w:rPr>
        <w:t>1. Прокуратура города Кушва</w:t>
      </w:r>
      <w:r w:rsidR="00EB3242">
        <w:rPr>
          <w:rFonts w:ascii="Times New Roman" w:hAnsi="Times New Roman"/>
          <w:sz w:val="20"/>
          <w:szCs w:val="20"/>
        </w:rPr>
        <w:t xml:space="preserve">                    </w:t>
      </w:r>
      <w:r w:rsidR="00E95224">
        <w:rPr>
          <w:rFonts w:ascii="Times New Roman" w:hAnsi="Times New Roman"/>
          <w:sz w:val="20"/>
          <w:szCs w:val="20"/>
        </w:rPr>
        <w:t xml:space="preserve">   </w:t>
      </w:r>
      <w:r w:rsidR="00EB3242">
        <w:rPr>
          <w:rFonts w:ascii="Times New Roman" w:hAnsi="Times New Roman"/>
          <w:sz w:val="20"/>
          <w:szCs w:val="20"/>
        </w:rPr>
        <w:t xml:space="preserve"> </w:t>
      </w:r>
      <w:r w:rsidRPr="00EB3242">
        <w:rPr>
          <w:rFonts w:ascii="Times New Roman" w:hAnsi="Times New Roman"/>
          <w:sz w:val="20"/>
          <w:szCs w:val="20"/>
        </w:rPr>
        <w:t xml:space="preserve"> – 1 </w:t>
      </w:r>
    </w:p>
    <w:p w:rsidR="008C345D" w:rsidRPr="00EB3242" w:rsidRDefault="008C345D" w:rsidP="008C34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B3242">
        <w:rPr>
          <w:rFonts w:ascii="Times New Roman" w:hAnsi="Times New Roman"/>
          <w:sz w:val="20"/>
          <w:szCs w:val="20"/>
        </w:rPr>
        <w:t>2. Отдел ГОЧС администрации КГО</w:t>
      </w:r>
      <w:r w:rsidR="00EB3242">
        <w:rPr>
          <w:rFonts w:ascii="Times New Roman" w:hAnsi="Times New Roman"/>
          <w:sz w:val="20"/>
          <w:szCs w:val="20"/>
        </w:rPr>
        <w:t xml:space="preserve">        </w:t>
      </w:r>
      <w:r w:rsidR="00E95224">
        <w:rPr>
          <w:rFonts w:ascii="Times New Roman" w:hAnsi="Times New Roman"/>
          <w:sz w:val="20"/>
          <w:szCs w:val="20"/>
        </w:rPr>
        <w:t xml:space="preserve">   </w:t>
      </w:r>
      <w:r w:rsidR="00EB3242">
        <w:rPr>
          <w:rFonts w:ascii="Times New Roman" w:hAnsi="Times New Roman"/>
          <w:sz w:val="20"/>
          <w:szCs w:val="20"/>
        </w:rPr>
        <w:t xml:space="preserve">  </w:t>
      </w:r>
      <w:r w:rsidRPr="00EB3242">
        <w:rPr>
          <w:rFonts w:ascii="Times New Roman" w:hAnsi="Times New Roman"/>
          <w:sz w:val="20"/>
          <w:szCs w:val="20"/>
        </w:rPr>
        <w:t xml:space="preserve"> – 1</w:t>
      </w:r>
    </w:p>
    <w:p w:rsidR="008C345D" w:rsidRPr="00EB3242" w:rsidRDefault="008C345D" w:rsidP="008C34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B3242">
        <w:rPr>
          <w:rFonts w:ascii="Times New Roman" w:hAnsi="Times New Roman"/>
          <w:sz w:val="20"/>
          <w:szCs w:val="20"/>
        </w:rPr>
        <w:t>3. Финансовое управление</w:t>
      </w:r>
      <w:r w:rsidR="00EB3242">
        <w:rPr>
          <w:rFonts w:ascii="Times New Roman" w:hAnsi="Times New Roman"/>
          <w:sz w:val="20"/>
          <w:szCs w:val="20"/>
        </w:rPr>
        <w:t xml:space="preserve">                       </w:t>
      </w:r>
      <w:r w:rsidR="00E95224">
        <w:rPr>
          <w:rFonts w:ascii="Times New Roman" w:hAnsi="Times New Roman"/>
          <w:sz w:val="20"/>
          <w:szCs w:val="20"/>
        </w:rPr>
        <w:t xml:space="preserve">   </w:t>
      </w:r>
      <w:r w:rsidR="00EB3242">
        <w:rPr>
          <w:rFonts w:ascii="Times New Roman" w:hAnsi="Times New Roman"/>
          <w:sz w:val="20"/>
          <w:szCs w:val="20"/>
        </w:rPr>
        <w:t xml:space="preserve">    </w:t>
      </w:r>
      <w:r w:rsidRPr="00EB3242">
        <w:rPr>
          <w:rFonts w:ascii="Times New Roman" w:hAnsi="Times New Roman"/>
          <w:sz w:val="20"/>
          <w:szCs w:val="20"/>
        </w:rPr>
        <w:t xml:space="preserve"> – 1</w:t>
      </w:r>
    </w:p>
    <w:p w:rsidR="008C345D" w:rsidRDefault="008C345D" w:rsidP="008C34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B3242">
        <w:rPr>
          <w:rFonts w:ascii="Times New Roman" w:hAnsi="Times New Roman"/>
          <w:sz w:val="20"/>
          <w:szCs w:val="20"/>
        </w:rPr>
        <w:t>4.</w:t>
      </w:r>
      <w:r w:rsidR="00EB3242">
        <w:rPr>
          <w:rFonts w:ascii="Times New Roman" w:hAnsi="Times New Roman"/>
          <w:sz w:val="20"/>
          <w:szCs w:val="20"/>
        </w:rPr>
        <w:t xml:space="preserve">Отдел </w:t>
      </w:r>
      <w:proofErr w:type="spellStart"/>
      <w:r w:rsidR="00EB3242">
        <w:rPr>
          <w:rFonts w:ascii="Times New Roman" w:hAnsi="Times New Roman"/>
          <w:sz w:val="20"/>
          <w:szCs w:val="20"/>
        </w:rPr>
        <w:t>РПРПТиЭ</w:t>
      </w:r>
      <w:proofErr w:type="spellEnd"/>
      <w:r w:rsidR="00EB3242">
        <w:rPr>
          <w:rFonts w:ascii="Times New Roman" w:hAnsi="Times New Roman"/>
          <w:sz w:val="20"/>
          <w:szCs w:val="20"/>
        </w:rPr>
        <w:t xml:space="preserve">                                     </w:t>
      </w:r>
      <w:r w:rsidR="00E95224">
        <w:rPr>
          <w:rFonts w:ascii="Times New Roman" w:hAnsi="Times New Roman"/>
          <w:sz w:val="20"/>
          <w:szCs w:val="20"/>
        </w:rPr>
        <w:t xml:space="preserve">    </w:t>
      </w:r>
      <w:r w:rsidR="00EB3242">
        <w:rPr>
          <w:rFonts w:ascii="Times New Roman" w:hAnsi="Times New Roman"/>
          <w:sz w:val="20"/>
          <w:szCs w:val="20"/>
        </w:rPr>
        <w:t xml:space="preserve">   </w:t>
      </w:r>
      <w:r w:rsidR="006D7445" w:rsidRPr="00EB3242">
        <w:rPr>
          <w:rFonts w:ascii="Times New Roman" w:hAnsi="Times New Roman"/>
          <w:sz w:val="20"/>
          <w:szCs w:val="20"/>
        </w:rPr>
        <w:t xml:space="preserve"> – 1</w:t>
      </w:r>
    </w:p>
    <w:p w:rsidR="00EB3242" w:rsidRDefault="00EB3242" w:rsidP="008C345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 Отдел бюджетного учета и отчетности</w:t>
      </w:r>
      <w:r w:rsidR="00E95224">
        <w:rPr>
          <w:rFonts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sz w:val="20"/>
          <w:szCs w:val="20"/>
        </w:rPr>
        <w:t xml:space="preserve">   - 1</w:t>
      </w:r>
    </w:p>
    <w:p w:rsidR="00E95224" w:rsidRDefault="00E95224" w:rsidP="008C345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6. Отдел градостроительства и архитектуры  - 1</w:t>
      </w:r>
    </w:p>
    <w:p w:rsidR="00E95224" w:rsidRDefault="00E95224" w:rsidP="008C345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7. Организационный отдел                               - 1</w:t>
      </w:r>
    </w:p>
    <w:p w:rsidR="00E95224" w:rsidRDefault="00E95224" w:rsidP="008C345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8. Правовое управление                                    - 1</w:t>
      </w:r>
    </w:p>
    <w:p w:rsidR="00E95224" w:rsidRPr="00EB3242" w:rsidRDefault="00E95224" w:rsidP="008C345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9. </w:t>
      </w:r>
      <w:proofErr w:type="spellStart"/>
      <w:r>
        <w:rPr>
          <w:rFonts w:ascii="Times New Roman" w:hAnsi="Times New Roman"/>
          <w:sz w:val="20"/>
          <w:szCs w:val="20"/>
        </w:rPr>
        <w:t>Телерадиокомитет</w:t>
      </w:r>
      <w:proofErr w:type="spellEnd"/>
      <w:r>
        <w:rPr>
          <w:rFonts w:ascii="Times New Roman" w:hAnsi="Times New Roman"/>
          <w:sz w:val="20"/>
          <w:szCs w:val="20"/>
        </w:rPr>
        <w:t xml:space="preserve">                                         - 1</w:t>
      </w:r>
    </w:p>
    <w:p w:rsidR="008C345D" w:rsidRPr="00EB3242" w:rsidRDefault="008C345D" w:rsidP="008C345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B3242">
        <w:rPr>
          <w:rFonts w:ascii="Times New Roman" w:hAnsi="Times New Roman"/>
          <w:sz w:val="20"/>
          <w:szCs w:val="20"/>
        </w:rPr>
        <w:t>Всего:</w:t>
      </w:r>
      <w:r w:rsidR="00EB3242">
        <w:rPr>
          <w:rFonts w:ascii="Times New Roman" w:hAnsi="Times New Roman"/>
          <w:sz w:val="20"/>
          <w:szCs w:val="20"/>
        </w:rPr>
        <w:t xml:space="preserve">                                                          </w:t>
      </w:r>
      <w:r w:rsidR="00E95224">
        <w:rPr>
          <w:rFonts w:ascii="Times New Roman" w:hAnsi="Times New Roman"/>
          <w:sz w:val="20"/>
          <w:szCs w:val="20"/>
        </w:rPr>
        <w:t xml:space="preserve"> </w:t>
      </w:r>
      <w:r w:rsidR="00EB3242">
        <w:rPr>
          <w:rFonts w:ascii="Times New Roman" w:hAnsi="Times New Roman"/>
          <w:sz w:val="20"/>
          <w:szCs w:val="20"/>
        </w:rPr>
        <w:t xml:space="preserve">    </w:t>
      </w:r>
      <w:r w:rsidR="00E95224">
        <w:rPr>
          <w:rFonts w:ascii="Times New Roman" w:hAnsi="Times New Roman"/>
          <w:sz w:val="20"/>
          <w:szCs w:val="20"/>
        </w:rPr>
        <w:t xml:space="preserve">   </w:t>
      </w:r>
      <w:r w:rsidR="00EB3242">
        <w:rPr>
          <w:rFonts w:ascii="Times New Roman" w:hAnsi="Times New Roman"/>
          <w:sz w:val="20"/>
          <w:szCs w:val="20"/>
        </w:rPr>
        <w:t>-</w:t>
      </w:r>
      <w:r w:rsidR="00E95224">
        <w:rPr>
          <w:rFonts w:ascii="Times New Roman" w:hAnsi="Times New Roman"/>
          <w:sz w:val="20"/>
          <w:szCs w:val="20"/>
        </w:rPr>
        <w:t xml:space="preserve"> 9</w:t>
      </w:r>
    </w:p>
    <w:p w:rsidR="00E95224" w:rsidRDefault="00E95224" w:rsidP="00EB3242">
      <w:pPr>
        <w:spacing w:after="0" w:line="240" w:lineRule="auto"/>
        <w:rPr>
          <w:rFonts w:ascii="Times New Roman" w:hAnsi="Times New Roman"/>
        </w:rPr>
      </w:pPr>
    </w:p>
    <w:p w:rsidR="00EB3242" w:rsidRPr="008C345D" w:rsidRDefault="008C345D" w:rsidP="00EB3242">
      <w:pPr>
        <w:spacing w:after="0" w:line="240" w:lineRule="auto"/>
        <w:rPr>
          <w:rFonts w:ascii="Times New Roman" w:hAnsi="Times New Roman"/>
        </w:rPr>
      </w:pPr>
      <w:r w:rsidRPr="008C345D">
        <w:rPr>
          <w:rFonts w:ascii="Times New Roman" w:hAnsi="Times New Roman"/>
        </w:rPr>
        <w:t>Исполнитель:</w:t>
      </w:r>
      <w:r w:rsidR="00E95224">
        <w:rPr>
          <w:rFonts w:ascii="Times New Roman" w:hAnsi="Times New Roman"/>
        </w:rPr>
        <w:t xml:space="preserve"> </w:t>
      </w:r>
      <w:r w:rsidR="00EB3242">
        <w:rPr>
          <w:rFonts w:ascii="Times New Roman" w:hAnsi="Times New Roman"/>
        </w:rPr>
        <w:t>А.</w:t>
      </w:r>
      <w:r w:rsidR="002A7ACE">
        <w:rPr>
          <w:rFonts w:ascii="Times New Roman" w:hAnsi="Times New Roman"/>
        </w:rPr>
        <w:t>С.</w:t>
      </w:r>
      <w:r w:rsidR="00EB3242">
        <w:rPr>
          <w:rFonts w:ascii="Times New Roman" w:hAnsi="Times New Roman"/>
        </w:rPr>
        <w:t xml:space="preserve"> </w:t>
      </w:r>
      <w:proofErr w:type="spellStart"/>
      <w:r w:rsidR="00EB3242">
        <w:rPr>
          <w:rFonts w:ascii="Times New Roman" w:hAnsi="Times New Roman"/>
        </w:rPr>
        <w:t>Егозов</w:t>
      </w:r>
      <w:proofErr w:type="spellEnd"/>
      <w:r w:rsidR="00EB3242">
        <w:rPr>
          <w:rFonts w:ascii="Times New Roman" w:hAnsi="Times New Roman"/>
        </w:rPr>
        <w:t xml:space="preserve">, </w:t>
      </w:r>
      <w:r w:rsidR="00E95224">
        <w:rPr>
          <w:rFonts w:ascii="Times New Roman" w:hAnsi="Times New Roman"/>
        </w:rPr>
        <w:t xml:space="preserve"> </w:t>
      </w:r>
      <w:r w:rsidR="00EB3242">
        <w:rPr>
          <w:rFonts w:ascii="Times New Roman" w:hAnsi="Times New Roman"/>
        </w:rPr>
        <w:t>О.В. Андреева</w:t>
      </w:r>
    </w:p>
    <w:p w:rsidR="008C345D" w:rsidRPr="008C345D" w:rsidRDefault="008C345D" w:rsidP="00EB3242">
      <w:pPr>
        <w:spacing w:after="0" w:line="240" w:lineRule="auto"/>
        <w:rPr>
          <w:rFonts w:ascii="Times New Roman" w:hAnsi="Times New Roman"/>
        </w:rPr>
      </w:pPr>
      <w:r w:rsidRPr="008C345D">
        <w:rPr>
          <w:rFonts w:ascii="Times New Roman" w:hAnsi="Times New Roman"/>
        </w:rPr>
        <w:t>тел. 2-64-31</w:t>
      </w:r>
      <w:r w:rsidR="00EB3242">
        <w:rPr>
          <w:rFonts w:ascii="Times New Roman" w:hAnsi="Times New Roman"/>
        </w:rPr>
        <w:t>, 2-40-05</w:t>
      </w:r>
    </w:p>
    <w:p w:rsidR="008C345D" w:rsidRPr="008C345D" w:rsidRDefault="008C345D" w:rsidP="00313FCC">
      <w:pPr>
        <w:rPr>
          <w:rFonts w:ascii="Times New Roman" w:hAnsi="Times New Roman"/>
          <w:sz w:val="28"/>
          <w:szCs w:val="28"/>
        </w:rPr>
      </w:pPr>
    </w:p>
    <w:sectPr w:rsidR="008C345D" w:rsidRPr="008C345D" w:rsidSect="00E95224">
      <w:headerReference w:type="even" r:id="rId9"/>
      <w:headerReference w:type="default" r:id="rId10"/>
      <w:pgSz w:w="11906" w:h="16838"/>
      <w:pgMar w:top="1134" w:right="851" w:bottom="993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1FD" w:rsidRDefault="00C861FD" w:rsidP="003B07F0">
      <w:pPr>
        <w:spacing w:after="0" w:line="240" w:lineRule="auto"/>
      </w:pPr>
      <w:r>
        <w:separator/>
      </w:r>
    </w:p>
  </w:endnote>
  <w:endnote w:type="continuationSeparator" w:id="0">
    <w:p w:rsidR="00C861FD" w:rsidRDefault="00C861FD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1FD" w:rsidRDefault="00C861FD" w:rsidP="003B07F0">
      <w:pPr>
        <w:spacing w:after="0" w:line="240" w:lineRule="auto"/>
      </w:pPr>
      <w:r>
        <w:separator/>
      </w:r>
    </w:p>
  </w:footnote>
  <w:footnote w:type="continuationSeparator" w:id="0">
    <w:p w:rsidR="00C861FD" w:rsidRDefault="00C861FD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E68" w:rsidRDefault="00156516" w:rsidP="00061D6C">
    <w:pPr>
      <w:pStyle w:val="a8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4C7E68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4C7E68" w:rsidRDefault="004C7E68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E68" w:rsidRDefault="00156516" w:rsidP="00061D6C">
    <w:pPr>
      <w:pStyle w:val="a8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4C7E68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A24609">
      <w:rPr>
        <w:rStyle w:val="af0"/>
        <w:noProof/>
      </w:rPr>
      <w:t>2</w:t>
    </w:r>
    <w:r>
      <w:rPr>
        <w:rStyle w:val="af0"/>
      </w:rPr>
      <w:fldChar w:fldCharType="end"/>
    </w:r>
  </w:p>
  <w:p w:rsidR="004C7E68" w:rsidRDefault="004C7E68">
    <w:pPr>
      <w:pStyle w:val="a8"/>
      <w:jc w:val="center"/>
    </w:pPr>
  </w:p>
  <w:p w:rsidR="004C7E68" w:rsidRDefault="004C7E6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C25250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5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6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C0A97"/>
    <w:multiLevelType w:val="hybridMultilevel"/>
    <w:tmpl w:val="74882546"/>
    <w:lvl w:ilvl="0" w:tplc="D5860F12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  <w:color w:val="auto"/>
      </w:rPr>
    </w:lvl>
  </w:abstractNum>
  <w:abstractNum w:abstractNumId="11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A0716A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13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4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6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cs="Times New Roman" w:hint="default"/>
      </w:rPr>
    </w:lvl>
  </w:abstractNum>
  <w:abstractNum w:abstractNumId="17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9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621C0A81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21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abstractNum w:abstractNumId="22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88F63AF"/>
    <w:multiLevelType w:val="hybridMultilevel"/>
    <w:tmpl w:val="5D502BA4"/>
    <w:lvl w:ilvl="0" w:tplc="421A4AAE">
      <w:start w:val="2020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15"/>
  </w:num>
  <w:num w:numId="5">
    <w:abstractNumId w:val="1"/>
  </w:num>
  <w:num w:numId="6">
    <w:abstractNumId w:val="11"/>
  </w:num>
  <w:num w:numId="7">
    <w:abstractNumId w:val="5"/>
  </w:num>
  <w:num w:numId="8">
    <w:abstractNumId w:val="18"/>
  </w:num>
  <w:num w:numId="9">
    <w:abstractNumId w:val="24"/>
  </w:num>
  <w:num w:numId="10">
    <w:abstractNumId w:val="21"/>
  </w:num>
  <w:num w:numId="11">
    <w:abstractNumId w:val="7"/>
  </w:num>
  <w:num w:numId="12">
    <w:abstractNumId w:val="0"/>
  </w:num>
  <w:num w:numId="13">
    <w:abstractNumId w:val="22"/>
  </w:num>
  <w:num w:numId="14">
    <w:abstractNumId w:val="19"/>
  </w:num>
  <w:num w:numId="15">
    <w:abstractNumId w:val="14"/>
  </w:num>
  <w:num w:numId="16">
    <w:abstractNumId w:val="13"/>
  </w:num>
  <w:num w:numId="17">
    <w:abstractNumId w:val="4"/>
  </w:num>
  <w:num w:numId="18">
    <w:abstractNumId w:val="17"/>
  </w:num>
  <w:num w:numId="19">
    <w:abstractNumId w:val="2"/>
  </w:num>
  <w:num w:numId="20">
    <w:abstractNumId w:val="16"/>
  </w:num>
  <w:num w:numId="21">
    <w:abstractNumId w:val="23"/>
  </w:num>
  <w:num w:numId="22">
    <w:abstractNumId w:val="20"/>
  </w:num>
  <w:num w:numId="23">
    <w:abstractNumId w:val="8"/>
  </w:num>
  <w:num w:numId="24">
    <w:abstractNumId w:val="12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F71"/>
    <w:rsid w:val="000005A4"/>
    <w:rsid w:val="00000F13"/>
    <w:rsid w:val="0000154E"/>
    <w:rsid w:val="000015F0"/>
    <w:rsid w:val="00002A9B"/>
    <w:rsid w:val="00002D37"/>
    <w:rsid w:val="00002F72"/>
    <w:rsid w:val="0000304C"/>
    <w:rsid w:val="00003426"/>
    <w:rsid w:val="0000580F"/>
    <w:rsid w:val="00006390"/>
    <w:rsid w:val="00006909"/>
    <w:rsid w:val="00007244"/>
    <w:rsid w:val="000073A6"/>
    <w:rsid w:val="00011565"/>
    <w:rsid w:val="00012679"/>
    <w:rsid w:val="00012CE9"/>
    <w:rsid w:val="00013558"/>
    <w:rsid w:val="00014E3F"/>
    <w:rsid w:val="000169A3"/>
    <w:rsid w:val="00016D43"/>
    <w:rsid w:val="00017057"/>
    <w:rsid w:val="00020618"/>
    <w:rsid w:val="0002207A"/>
    <w:rsid w:val="000226BD"/>
    <w:rsid w:val="00023456"/>
    <w:rsid w:val="000234A6"/>
    <w:rsid w:val="00023B6E"/>
    <w:rsid w:val="000261E0"/>
    <w:rsid w:val="0002622C"/>
    <w:rsid w:val="00026B3A"/>
    <w:rsid w:val="00031B5E"/>
    <w:rsid w:val="00033A3A"/>
    <w:rsid w:val="00034A21"/>
    <w:rsid w:val="00034B13"/>
    <w:rsid w:val="00035E21"/>
    <w:rsid w:val="00036A1B"/>
    <w:rsid w:val="00037AE2"/>
    <w:rsid w:val="0004036B"/>
    <w:rsid w:val="000407B8"/>
    <w:rsid w:val="00041B80"/>
    <w:rsid w:val="00041F1F"/>
    <w:rsid w:val="000422A2"/>
    <w:rsid w:val="00044770"/>
    <w:rsid w:val="0004518A"/>
    <w:rsid w:val="00045503"/>
    <w:rsid w:val="00046470"/>
    <w:rsid w:val="00046E91"/>
    <w:rsid w:val="0005005A"/>
    <w:rsid w:val="00050EF0"/>
    <w:rsid w:val="00051E24"/>
    <w:rsid w:val="000543DA"/>
    <w:rsid w:val="00057169"/>
    <w:rsid w:val="00057C47"/>
    <w:rsid w:val="00057E0D"/>
    <w:rsid w:val="0006014B"/>
    <w:rsid w:val="00060B05"/>
    <w:rsid w:val="00061D6C"/>
    <w:rsid w:val="00063F64"/>
    <w:rsid w:val="00064AD1"/>
    <w:rsid w:val="0006596D"/>
    <w:rsid w:val="0007011A"/>
    <w:rsid w:val="000741DA"/>
    <w:rsid w:val="00075284"/>
    <w:rsid w:val="000771FD"/>
    <w:rsid w:val="000772D3"/>
    <w:rsid w:val="0008039E"/>
    <w:rsid w:val="00080BBE"/>
    <w:rsid w:val="00081AEC"/>
    <w:rsid w:val="00081D78"/>
    <w:rsid w:val="0008211B"/>
    <w:rsid w:val="00082518"/>
    <w:rsid w:val="00083277"/>
    <w:rsid w:val="0008337B"/>
    <w:rsid w:val="00083460"/>
    <w:rsid w:val="000848D5"/>
    <w:rsid w:val="00084FA1"/>
    <w:rsid w:val="00085386"/>
    <w:rsid w:val="000865DE"/>
    <w:rsid w:val="00087624"/>
    <w:rsid w:val="00087864"/>
    <w:rsid w:val="00087EFC"/>
    <w:rsid w:val="00090576"/>
    <w:rsid w:val="0009132D"/>
    <w:rsid w:val="000917B2"/>
    <w:rsid w:val="00091AFF"/>
    <w:rsid w:val="00092F6C"/>
    <w:rsid w:val="00093117"/>
    <w:rsid w:val="00093488"/>
    <w:rsid w:val="00094260"/>
    <w:rsid w:val="000942D1"/>
    <w:rsid w:val="00094387"/>
    <w:rsid w:val="000949A5"/>
    <w:rsid w:val="00094C3E"/>
    <w:rsid w:val="000969E3"/>
    <w:rsid w:val="00096A08"/>
    <w:rsid w:val="0009734A"/>
    <w:rsid w:val="000A0EA0"/>
    <w:rsid w:val="000A1972"/>
    <w:rsid w:val="000A1EBC"/>
    <w:rsid w:val="000A2DEB"/>
    <w:rsid w:val="000A412E"/>
    <w:rsid w:val="000A6230"/>
    <w:rsid w:val="000A6AE1"/>
    <w:rsid w:val="000A745F"/>
    <w:rsid w:val="000A7C13"/>
    <w:rsid w:val="000A7FA4"/>
    <w:rsid w:val="000B0045"/>
    <w:rsid w:val="000B1CFF"/>
    <w:rsid w:val="000B420F"/>
    <w:rsid w:val="000B4B0B"/>
    <w:rsid w:val="000B6092"/>
    <w:rsid w:val="000B73B8"/>
    <w:rsid w:val="000B7664"/>
    <w:rsid w:val="000B78E2"/>
    <w:rsid w:val="000C1D53"/>
    <w:rsid w:val="000C1EA2"/>
    <w:rsid w:val="000C1FF1"/>
    <w:rsid w:val="000C39E5"/>
    <w:rsid w:val="000C42B6"/>
    <w:rsid w:val="000C467A"/>
    <w:rsid w:val="000C478B"/>
    <w:rsid w:val="000C5197"/>
    <w:rsid w:val="000C71B6"/>
    <w:rsid w:val="000D03F5"/>
    <w:rsid w:val="000D0A99"/>
    <w:rsid w:val="000D1802"/>
    <w:rsid w:val="000D1D81"/>
    <w:rsid w:val="000D22BC"/>
    <w:rsid w:val="000D3A2E"/>
    <w:rsid w:val="000D4A33"/>
    <w:rsid w:val="000D4CC9"/>
    <w:rsid w:val="000D51F7"/>
    <w:rsid w:val="000D5B40"/>
    <w:rsid w:val="000D5FF3"/>
    <w:rsid w:val="000D7C8E"/>
    <w:rsid w:val="000E048D"/>
    <w:rsid w:val="000E151D"/>
    <w:rsid w:val="000E21CA"/>
    <w:rsid w:val="000E311A"/>
    <w:rsid w:val="000E3763"/>
    <w:rsid w:val="000E3A16"/>
    <w:rsid w:val="000E3C42"/>
    <w:rsid w:val="000E4089"/>
    <w:rsid w:val="000E4639"/>
    <w:rsid w:val="000E4D9B"/>
    <w:rsid w:val="000E4EDD"/>
    <w:rsid w:val="000E604A"/>
    <w:rsid w:val="000E6455"/>
    <w:rsid w:val="000E6D26"/>
    <w:rsid w:val="000E6F3A"/>
    <w:rsid w:val="000E71DB"/>
    <w:rsid w:val="000E7531"/>
    <w:rsid w:val="000F0CD2"/>
    <w:rsid w:val="000F23FA"/>
    <w:rsid w:val="000F2E86"/>
    <w:rsid w:val="000F6C7D"/>
    <w:rsid w:val="0010067D"/>
    <w:rsid w:val="00100B94"/>
    <w:rsid w:val="00101292"/>
    <w:rsid w:val="00101789"/>
    <w:rsid w:val="00102CCF"/>
    <w:rsid w:val="001051A5"/>
    <w:rsid w:val="001052D5"/>
    <w:rsid w:val="00110CC0"/>
    <w:rsid w:val="00112443"/>
    <w:rsid w:val="00112A21"/>
    <w:rsid w:val="00112DD6"/>
    <w:rsid w:val="00113208"/>
    <w:rsid w:val="001157BF"/>
    <w:rsid w:val="00115DA9"/>
    <w:rsid w:val="00116AE5"/>
    <w:rsid w:val="00116EDA"/>
    <w:rsid w:val="00120044"/>
    <w:rsid w:val="00120EF7"/>
    <w:rsid w:val="0012106F"/>
    <w:rsid w:val="001222D4"/>
    <w:rsid w:val="00122AA5"/>
    <w:rsid w:val="001230AC"/>
    <w:rsid w:val="00125227"/>
    <w:rsid w:val="00125462"/>
    <w:rsid w:val="00127932"/>
    <w:rsid w:val="00132252"/>
    <w:rsid w:val="00132D28"/>
    <w:rsid w:val="00133D33"/>
    <w:rsid w:val="00133E16"/>
    <w:rsid w:val="00134E8D"/>
    <w:rsid w:val="001353DA"/>
    <w:rsid w:val="00136028"/>
    <w:rsid w:val="001372DD"/>
    <w:rsid w:val="001374AC"/>
    <w:rsid w:val="001378D9"/>
    <w:rsid w:val="001379B3"/>
    <w:rsid w:val="00140EAE"/>
    <w:rsid w:val="001416D7"/>
    <w:rsid w:val="00143902"/>
    <w:rsid w:val="001440A5"/>
    <w:rsid w:val="00144565"/>
    <w:rsid w:val="001458EA"/>
    <w:rsid w:val="00145A93"/>
    <w:rsid w:val="00146A23"/>
    <w:rsid w:val="00146D23"/>
    <w:rsid w:val="001513E6"/>
    <w:rsid w:val="0015179F"/>
    <w:rsid w:val="0015223D"/>
    <w:rsid w:val="001523BD"/>
    <w:rsid w:val="00152E0A"/>
    <w:rsid w:val="00154357"/>
    <w:rsid w:val="00156516"/>
    <w:rsid w:val="00157008"/>
    <w:rsid w:val="001573CF"/>
    <w:rsid w:val="00157886"/>
    <w:rsid w:val="00157C8C"/>
    <w:rsid w:val="00160F21"/>
    <w:rsid w:val="00161013"/>
    <w:rsid w:val="0016128E"/>
    <w:rsid w:val="001618CF"/>
    <w:rsid w:val="001628B3"/>
    <w:rsid w:val="00162B2E"/>
    <w:rsid w:val="00162D7B"/>
    <w:rsid w:val="00163C92"/>
    <w:rsid w:val="001643B6"/>
    <w:rsid w:val="001648D4"/>
    <w:rsid w:val="00165598"/>
    <w:rsid w:val="00165CB9"/>
    <w:rsid w:val="00167830"/>
    <w:rsid w:val="001700EC"/>
    <w:rsid w:val="001701DD"/>
    <w:rsid w:val="001702D6"/>
    <w:rsid w:val="001732FD"/>
    <w:rsid w:val="00174304"/>
    <w:rsid w:val="001764ED"/>
    <w:rsid w:val="00176E39"/>
    <w:rsid w:val="00177A7F"/>
    <w:rsid w:val="001816F7"/>
    <w:rsid w:val="00181B67"/>
    <w:rsid w:val="0018208A"/>
    <w:rsid w:val="00183A6F"/>
    <w:rsid w:val="00183CE6"/>
    <w:rsid w:val="001844D8"/>
    <w:rsid w:val="00185816"/>
    <w:rsid w:val="001859E4"/>
    <w:rsid w:val="00186FC7"/>
    <w:rsid w:val="001902EE"/>
    <w:rsid w:val="00190AA7"/>
    <w:rsid w:val="00194359"/>
    <w:rsid w:val="001945F1"/>
    <w:rsid w:val="00197AD8"/>
    <w:rsid w:val="001A0236"/>
    <w:rsid w:val="001A06A9"/>
    <w:rsid w:val="001A0AB9"/>
    <w:rsid w:val="001A20BD"/>
    <w:rsid w:val="001A3223"/>
    <w:rsid w:val="001A45C3"/>
    <w:rsid w:val="001A4FFE"/>
    <w:rsid w:val="001A65FB"/>
    <w:rsid w:val="001A6681"/>
    <w:rsid w:val="001B211F"/>
    <w:rsid w:val="001B41CF"/>
    <w:rsid w:val="001B43CC"/>
    <w:rsid w:val="001B4FF5"/>
    <w:rsid w:val="001B6A40"/>
    <w:rsid w:val="001B77EA"/>
    <w:rsid w:val="001C012C"/>
    <w:rsid w:val="001C22CE"/>
    <w:rsid w:val="001C3046"/>
    <w:rsid w:val="001C38B3"/>
    <w:rsid w:val="001C4DF1"/>
    <w:rsid w:val="001C5651"/>
    <w:rsid w:val="001C5BD8"/>
    <w:rsid w:val="001C6069"/>
    <w:rsid w:val="001C692E"/>
    <w:rsid w:val="001C7B4B"/>
    <w:rsid w:val="001D0C95"/>
    <w:rsid w:val="001D176A"/>
    <w:rsid w:val="001D1EC1"/>
    <w:rsid w:val="001D27F3"/>
    <w:rsid w:val="001D3DB6"/>
    <w:rsid w:val="001D46E0"/>
    <w:rsid w:val="001D5A6E"/>
    <w:rsid w:val="001D6148"/>
    <w:rsid w:val="001D7915"/>
    <w:rsid w:val="001D7BE5"/>
    <w:rsid w:val="001E028C"/>
    <w:rsid w:val="001E054D"/>
    <w:rsid w:val="001E1CA5"/>
    <w:rsid w:val="001E1FF1"/>
    <w:rsid w:val="001E3106"/>
    <w:rsid w:val="001E3A6B"/>
    <w:rsid w:val="001E3BCE"/>
    <w:rsid w:val="001E3DC2"/>
    <w:rsid w:val="001E4167"/>
    <w:rsid w:val="001E5062"/>
    <w:rsid w:val="001E6D8B"/>
    <w:rsid w:val="001E71E1"/>
    <w:rsid w:val="001E75A6"/>
    <w:rsid w:val="001F1373"/>
    <w:rsid w:val="001F1F35"/>
    <w:rsid w:val="001F232D"/>
    <w:rsid w:val="001F4E75"/>
    <w:rsid w:val="001F53B8"/>
    <w:rsid w:val="001F60F0"/>
    <w:rsid w:val="001F670D"/>
    <w:rsid w:val="001F6FE4"/>
    <w:rsid w:val="002004EE"/>
    <w:rsid w:val="002007CE"/>
    <w:rsid w:val="002021FB"/>
    <w:rsid w:val="00203204"/>
    <w:rsid w:val="00203E20"/>
    <w:rsid w:val="002041DD"/>
    <w:rsid w:val="00204277"/>
    <w:rsid w:val="0020493B"/>
    <w:rsid w:val="002072F6"/>
    <w:rsid w:val="0021117D"/>
    <w:rsid w:val="00212283"/>
    <w:rsid w:val="00212C2A"/>
    <w:rsid w:val="00213C3F"/>
    <w:rsid w:val="00214DD5"/>
    <w:rsid w:val="00215284"/>
    <w:rsid w:val="00215A62"/>
    <w:rsid w:val="00215CC6"/>
    <w:rsid w:val="002161FF"/>
    <w:rsid w:val="00216922"/>
    <w:rsid w:val="00217A34"/>
    <w:rsid w:val="002200B5"/>
    <w:rsid w:val="0022031D"/>
    <w:rsid w:val="00220853"/>
    <w:rsid w:val="0022270C"/>
    <w:rsid w:val="00222803"/>
    <w:rsid w:val="0022291C"/>
    <w:rsid w:val="0022314C"/>
    <w:rsid w:val="0022360F"/>
    <w:rsid w:val="00223E5D"/>
    <w:rsid w:val="002255E9"/>
    <w:rsid w:val="00226381"/>
    <w:rsid w:val="00226879"/>
    <w:rsid w:val="00226D48"/>
    <w:rsid w:val="00230D33"/>
    <w:rsid w:val="00230D72"/>
    <w:rsid w:val="002311B0"/>
    <w:rsid w:val="002313A5"/>
    <w:rsid w:val="00232D5F"/>
    <w:rsid w:val="0023338F"/>
    <w:rsid w:val="00233A89"/>
    <w:rsid w:val="0023417F"/>
    <w:rsid w:val="00235B88"/>
    <w:rsid w:val="0023643F"/>
    <w:rsid w:val="00236E53"/>
    <w:rsid w:val="00236F77"/>
    <w:rsid w:val="00237558"/>
    <w:rsid w:val="00237CB2"/>
    <w:rsid w:val="002415E3"/>
    <w:rsid w:val="0024222F"/>
    <w:rsid w:val="002423FC"/>
    <w:rsid w:val="0024355E"/>
    <w:rsid w:val="00244A79"/>
    <w:rsid w:val="00244E70"/>
    <w:rsid w:val="002455D2"/>
    <w:rsid w:val="00246668"/>
    <w:rsid w:val="00246942"/>
    <w:rsid w:val="0025013D"/>
    <w:rsid w:val="00251747"/>
    <w:rsid w:val="00251CB1"/>
    <w:rsid w:val="00252AD2"/>
    <w:rsid w:val="002534D3"/>
    <w:rsid w:val="002535E2"/>
    <w:rsid w:val="00254476"/>
    <w:rsid w:val="00256B64"/>
    <w:rsid w:val="00256BF3"/>
    <w:rsid w:val="002572D7"/>
    <w:rsid w:val="0025766F"/>
    <w:rsid w:val="00257E73"/>
    <w:rsid w:val="00257F23"/>
    <w:rsid w:val="00261FCD"/>
    <w:rsid w:val="00267AC0"/>
    <w:rsid w:val="002706D3"/>
    <w:rsid w:val="002733FC"/>
    <w:rsid w:val="0027551C"/>
    <w:rsid w:val="00275AF5"/>
    <w:rsid w:val="00280A64"/>
    <w:rsid w:val="00281859"/>
    <w:rsid w:val="0028295D"/>
    <w:rsid w:val="00282B40"/>
    <w:rsid w:val="00283842"/>
    <w:rsid w:val="00283885"/>
    <w:rsid w:val="002838BB"/>
    <w:rsid w:val="00283BDB"/>
    <w:rsid w:val="00284953"/>
    <w:rsid w:val="00284CE8"/>
    <w:rsid w:val="0028503B"/>
    <w:rsid w:val="002855CD"/>
    <w:rsid w:val="00285C95"/>
    <w:rsid w:val="0028634C"/>
    <w:rsid w:val="002864BE"/>
    <w:rsid w:val="00286918"/>
    <w:rsid w:val="00287575"/>
    <w:rsid w:val="002908BD"/>
    <w:rsid w:val="002908F7"/>
    <w:rsid w:val="002925F9"/>
    <w:rsid w:val="0029296F"/>
    <w:rsid w:val="002938AB"/>
    <w:rsid w:val="002942BC"/>
    <w:rsid w:val="002944E2"/>
    <w:rsid w:val="00294C3D"/>
    <w:rsid w:val="0029528A"/>
    <w:rsid w:val="00296851"/>
    <w:rsid w:val="00297321"/>
    <w:rsid w:val="002A027D"/>
    <w:rsid w:val="002A0C9C"/>
    <w:rsid w:val="002A1AEC"/>
    <w:rsid w:val="002A2E0C"/>
    <w:rsid w:val="002A3C19"/>
    <w:rsid w:val="002A45F5"/>
    <w:rsid w:val="002A51A2"/>
    <w:rsid w:val="002A6C53"/>
    <w:rsid w:val="002A7ACE"/>
    <w:rsid w:val="002B0724"/>
    <w:rsid w:val="002B0B6B"/>
    <w:rsid w:val="002B191C"/>
    <w:rsid w:val="002B1E3C"/>
    <w:rsid w:val="002B3007"/>
    <w:rsid w:val="002B367B"/>
    <w:rsid w:val="002B3EEB"/>
    <w:rsid w:val="002B3F06"/>
    <w:rsid w:val="002B3F52"/>
    <w:rsid w:val="002B4D96"/>
    <w:rsid w:val="002B5C2A"/>
    <w:rsid w:val="002B6CDC"/>
    <w:rsid w:val="002C1727"/>
    <w:rsid w:val="002C235E"/>
    <w:rsid w:val="002C2C95"/>
    <w:rsid w:val="002C56A5"/>
    <w:rsid w:val="002D0AA3"/>
    <w:rsid w:val="002D218A"/>
    <w:rsid w:val="002D394B"/>
    <w:rsid w:val="002D3E1B"/>
    <w:rsid w:val="002D5050"/>
    <w:rsid w:val="002D5777"/>
    <w:rsid w:val="002D58DD"/>
    <w:rsid w:val="002D59A9"/>
    <w:rsid w:val="002D5B29"/>
    <w:rsid w:val="002D5C40"/>
    <w:rsid w:val="002D6424"/>
    <w:rsid w:val="002D72EE"/>
    <w:rsid w:val="002E0427"/>
    <w:rsid w:val="002E2070"/>
    <w:rsid w:val="002E247B"/>
    <w:rsid w:val="002E4220"/>
    <w:rsid w:val="002E48ED"/>
    <w:rsid w:val="002E4F32"/>
    <w:rsid w:val="002E570B"/>
    <w:rsid w:val="002E6412"/>
    <w:rsid w:val="002E6A2C"/>
    <w:rsid w:val="002E6DC8"/>
    <w:rsid w:val="002E7911"/>
    <w:rsid w:val="002E7C76"/>
    <w:rsid w:val="002F1184"/>
    <w:rsid w:val="002F1969"/>
    <w:rsid w:val="002F331B"/>
    <w:rsid w:val="002F35C4"/>
    <w:rsid w:val="002F3B2B"/>
    <w:rsid w:val="002F43FB"/>
    <w:rsid w:val="002F5047"/>
    <w:rsid w:val="002F76C3"/>
    <w:rsid w:val="00300B3E"/>
    <w:rsid w:val="00301906"/>
    <w:rsid w:val="00301933"/>
    <w:rsid w:val="0030209B"/>
    <w:rsid w:val="00302158"/>
    <w:rsid w:val="003023ED"/>
    <w:rsid w:val="00303DFD"/>
    <w:rsid w:val="00304917"/>
    <w:rsid w:val="00306106"/>
    <w:rsid w:val="0030694E"/>
    <w:rsid w:val="00306ED2"/>
    <w:rsid w:val="003074D9"/>
    <w:rsid w:val="00307A70"/>
    <w:rsid w:val="00311895"/>
    <w:rsid w:val="00311DB2"/>
    <w:rsid w:val="003121C1"/>
    <w:rsid w:val="00313BDE"/>
    <w:rsid w:val="00313C9C"/>
    <w:rsid w:val="00313CCA"/>
    <w:rsid w:val="00313FCC"/>
    <w:rsid w:val="00314FA2"/>
    <w:rsid w:val="0031504F"/>
    <w:rsid w:val="003156FB"/>
    <w:rsid w:val="00316C2E"/>
    <w:rsid w:val="0031778A"/>
    <w:rsid w:val="00317F8D"/>
    <w:rsid w:val="003201C8"/>
    <w:rsid w:val="0032091C"/>
    <w:rsid w:val="00320CE0"/>
    <w:rsid w:val="00325E10"/>
    <w:rsid w:val="00326C49"/>
    <w:rsid w:val="00331E37"/>
    <w:rsid w:val="00332118"/>
    <w:rsid w:val="00333E7B"/>
    <w:rsid w:val="00334862"/>
    <w:rsid w:val="00334A70"/>
    <w:rsid w:val="00335DEE"/>
    <w:rsid w:val="00336288"/>
    <w:rsid w:val="003364E5"/>
    <w:rsid w:val="00336B3E"/>
    <w:rsid w:val="003379AE"/>
    <w:rsid w:val="00340A6E"/>
    <w:rsid w:val="00341330"/>
    <w:rsid w:val="00341B71"/>
    <w:rsid w:val="00342251"/>
    <w:rsid w:val="0034345E"/>
    <w:rsid w:val="0034388D"/>
    <w:rsid w:val="00346A0A"/>
    <w:rsid w:val="00346F7B"/>
    <w:rsid w:val="00347B91"/>
    <w:rsid w:val="003503FC"/>
    <w:rsid w:val="00350FB3"/>
    <w:rsid w:val="00352EA0"/>
    <w:rsid w:val="00353B9E"/>
    <w:rsid w:val="00353C25"/>
    <w:rsid w:val="00354B05"/>
    <w:rsid w:val="00355FD2"/>
    <w:rsid w:val="00356D1F"/>
    <w:rsid w:val="0036037C"/>
    <w:rsid w:val="00361CC9"/>
    <w:rsid w:val="00362BAC"/>
    <w:rsid w:val="00363FBE"/>
    <w:rsid w:val="003657EC"/>
    <w:rsid w:val="00370525"/>
    <w:rsid w:val="003718E5"/>
    <w:rsid w:val="00371A1E"/>
    <w:rsid w:val="00371FFA"/>
    <w:rsid w:val="00373D19"/>
    <w:rsid w:val="0037637E"/>
    <w:rsid w:val="0037686A"/>
    <w:rsid w:val="0038077D"/>
    <w:rsid w:val="00381586"/>
    <w:rsid w:val="0038213A"/>
    <w:rsid w:val="00383C0F"/>
    <w:rsid w:val="00383E99"/>
    <w:rsid w:val="0038431A"/>
    <w:rsid w:val="00384674"/>
    <w:rsid w:val="00384E35"/>
    <w:rsid w:val="003864CB"/>
    <w:rsid w:val="003872BA"/>
    <w:rsid w:val="00390147"/>
    <w:rsid w:val="003921FC"/>
    <w:rsid w:val="003926FE"/>
    <w:rsid w:val="00392960"/>
    <w:rsid w:val="00393398"/>
    <w:rsid w:val="003934C5"/>
    <w:rsid w:val="00393FA1"/>
    <w:rsid w:val="00393FE4"/>
    <w:rsid w:val="00395735"/>
    <w:rsid w:val="003959FF"/>
    <w:rsid w:val="00395EE2"/>
    <w:rsid w:val="003961FC"/>
    <w:rsid w:val="00397798"/>
    <w:rsid w:val="003A1113"/>
    <w:rsid w:val="003A1500"/>
    <w:rsid w:val="003A19BA"/>
    <w:rsid w:val="003A2824"/>
    <w:rsid w:val="003A35AA"/>
    <w:rsid w:val="003A5E83"/>
    <w:rsid w:val="003A6667"/>
    <w:rsid w:val="003A715D"/>
    <w:rsid w:val="003A756B"/>
    <w:rsid w:val="003B07F0"/>
    <w:rsid w:val="003B0B66"/>
    <w:rsid w:val="003B1759"/>
    <w:rsid w:val="003B266E"/>
    <w:rsid w:val="003B3CC6"/>
    <w:rsid w:val="003B4861"/>
    <w:rsid w:val="003B7727"/>
    <w:rsid w:val="003B7AB6"/>
    <w:rsid w:val="003C170A"/>
    <w:rsid w:val="003C26C1"/>
    <w:rsid w:val="003C2AAC"/>
    <w:rsid w:val="003C4111"/>
    <w:rsid w:val="003C52FA"/>
    <w:rsid w:val="003C565F"/>
    <w:rsid w:val="003C5906"/>
    <w:rsid w:val="003C5D9D"/>
    <w:rsid w:val="003C7183"/>
    <w:rsid w:val="003C79B1"/>
    <w:rsid w:val="003D0A22"/>
    <w:rsid w:val="003D1517"/>
    <w:rsid w:val="003D239C"/>
    <w:rsid w:val="003D30D3"/>
    <w:rsid w:val="003D42C0"/>
    <w:rsid w:val="003D4A36"/>
    <w:rsid w:val="003D4E4B"/>
    <w:rsid w:val="003D729E"/>
    <w:rsid w:val="003D7884"/>
    <w:rsid w:val="003D795A"/>
    <w:rsid w:val="003E0144"/>
    <w:rsid w:val="003E0BB4"/>
    <w:rsid w:val="003E1F0C"/>
    <w:rsid w:val="003E2B47"/>
    <w:rsid w:val="003E321B"/>
    <w:rsid w:val="003E37F0"/>
    <w:rsid w:val="003E66C0"/>
    <w:rsid w:val="003E6FF4"/>
    <w:rsid w:val="003E73EB"/>
    <w:rsid w:val="003F02F4"/>
    <w:rsid w:val="003F1401"/>
    <w:rsid w:val="003F14CB"/>
    <w:rsid w:val="003F1F2C"/>
    <w:rsid w:val="003F2AB5"/>
    <w:rsid w:val="003F2B84"/>
    <w:rsid w:val="003F2CC9"/>
    <w:rsid w:val="003F3265"/>
    <w:rsid w:val="003F50FC"/>
    <w:rsid w:val="003F61EE"/>
    <w:rsid w:val="004005C1"/>
    <w:rsid w:val="00401DE7"/>
    <w:rsid w:val="00402EF2"/>
    <w:rsid w:val="00402F2C"/>
    <w:rsid w:val="004039B7"/>
    <w:rsid w:val="004045A5"/>
    <w:rsid w:val="00404DE0"/>
    <w:rsid w:val="00406B26"/>
    <w:rsid w:val="004075D9"/>
    <w:rsid w:val="00407EBB"/>
    <w:rsid w:val="004101AA"/>
    <w:rsid w:val="0041205E"/>
    <w:rsid w:val="004125E6"/>
    <w:rsid w:val="00412D1C"/>
    <w:rsid w:val="00414A9E"/>
    <w:rsid w:val="00414C75"/>
    <w:rsid w:val="004151A1"/>
    <w:rsid w:val="00415480"/>
    <w:rsid w:val="004156A2"/>
    <w:rsid w:val="004157E7"/>
    <w:rsid w:val="004177CA"/>
    <w:rsid w:val="0042028A"/>
    <w:rsid w:val="004216BF"/>
    <w:rsid w:val="00421C39"/>
    <w:rsid w:val="00422BCE"/>
    <w:rsid w:val="00422E28"/>
    <w:rsid w:val="00423308"/>
    <w:rsid w:val="00423D8C"/>
    <w:rsid w:val="00425B5C"/>
    <w:rsid w:val="00426379"/>
    <w:rsid w:val="00426875"/>
    <w:rsid w:val="0042748F"/>
    <w:rsid w:val="0042758C"/>
    <w:rsid w:val="004300B7"/>
    <w:rsid w:val="0043052F"/>
    <w:rsid w:val="00430C4E"/>
    <w:rsid w:val="004319CF"/>
    <w:rsid w:val="004347EF"/>
    <w:rsid w:val="00435678"/>
    <w:rsid w:val="00435737"/>
    <w:rsid w:val="00436723"/>
    <w:rsid w:val="004373CC"/>
    <w:rsid w:val="00437AFD"/>
    <w:rsid w:val="00437DE8"/>
    <w:rsid w:val="00440371"/>
    <w:rsid w:val="0044183A"/>
    <w:rsid w:val="00442492"/>
    <w:rsid w:val="00442C97"/>
    <w:rsid w:val="00442E70"/>
    <w:rsid w:val="00443656"/>
    <w:rsid w:val="00443BC6"/>
    <w:rsid w:val="00444503"/>
    <w:rsid w:val="004458AD"/>
    <w:rsid w:val="0044632B"/>
    <w:rsid w:val="00447D92"/>
    <w:rsid w:val="00450A71"/>
    <w:rsid w:val="00452BA9"/>
    <w:rsid w:val="00454228"/>
    <w:rsid w:val="00454B95"/>
    <w:rsid w:val="00454FBD"/>
    <w:rsid w:val="00455254"/>
    <w:rsid w:val="00455801"/>
    <w:rsid w:val="004559F6"/>
    <w:rsid w:val="00455F43"/>
    <w:rsid w:val="00456601"/>
    <w:rsid w:val="004572C3"/>
    <w:rsid w:val="004608E2"/>
    <w:rsid w:val="00461080"/>
    <w:rsid w:val="004618DE"/>
    <w:rsid w:val="00462FFB"/>
    <w:rsid w:val="004647A8"/>
    <w:rsid w:val="004653C4"/>
    <w:rsid w:val="0046572E"/>
    <w:rsid w:val="00465BFA"/>
    <w:rsid w:val="004660B8"/>
    <w:rsid w:val="004668F4"/>
    <w:rsid w:val="00466B18"/>
    <w:rsid w:val="0046746D"/>
    <w:rsid w:val="00473506"/>
    <w:rsid w:val="00473B8D"/>
    <w:rsid w:val="00474DA0"/>
    <w:rsid w:val="00475D6B"/>
    <w:rsid w:val="00476459"/>
    <w:rsid w:val="00477285"/>
    <w:rsid w:val="00480596"/>
    <w:rsid w:val="004806FB"/>
    <w:rsid w:val="004807E0"/>
    <w:rsid w:val="00480893"/>
    <w:rsid w:val="0048182A"/>
    <w:rsid w:val="00481FB3"/>
    <w:rsid w:val="0048357F"/>
    <w:rsid w:val="00485781"/>
    <w:rsid w:val="00486D6A"/>
    <w:rsid w:val="004876C2"/>
    <w:rsid w:val="00492CD9"/>
    <w:rsid w:val="00495CBB"/>
    <w:rsid w:val="0049662B"/>
    <w:rsid w:val="004979B2"/>
    <w:rsid w:val="004A0F60"/>
    <w:rsid w:val="004A0FE1"/>
    <w:rsid w:val="004A1BB7"/>
    <w:rsid w:val="004A34F2"/>
    <w:rsid w:val="004A3A71"/>
    <w:rsid w:val="004A408F"/>
    <w:rsid w:val="004A4531"/>
    <w:rsid w:val="004A46E1"/>
    <w:rsid w:val="004A4FA3"/>
    <w:rsid w:val="004A5025"/>
    <w:rsid w:val="004A567E"/>
    <w:rsid w:val="004A5A15"/>
    <w:rsid w:val="004A5B46"/>
    <w:rsid w:val="004A5C5A"/>
    <w:rsid w:val="004A5D05"/>
    <w:rsid w:val="004A651F"/>
    <w:rsid w:val="004A73CA"/>
    <w:rsid w:val="004A7CB1"/>
    <w:rsid w:val="004B01DF"/>
    <w:rsid w:val="004B2611"/>
    <w:rsid w:val="004B2708"/>
    <w:rsid w:val="004B2C02"/>
    <w:rsid w:val="004B438C"/>
    <w:rsid w:val="004B506C"/>
    <w:rsid w:val="004B588B"/>
    <w:rsid w:val="004B599F"/>
    <w:rsid w:val="004B5A75"/>
    <w:rsid w:val="004C02B8"/>
    <w:rsid w:val="004C10FC"/>
    <w:rsid w:val="004C1BBE"/>
    <w:rsid w:val="004C22DF"/>
    <w:rsid w:val="004C36A0"/>
    <w:rsid w:val="004C4122"/>
    <w:rsid w:val="004C4FF3"/>
    <w:rsid w:val="004C509E"/>
    <w:rsid w:val="004C5643"/>
    <w:rsid w:val="004C5DB0"/>
    <w:rsid w:val="004C75C8"/>
    <w:rsid w:val="004C7E68"/>
    <w:rsid w:val="004D02A9"/>
    <w:rsid w:val="004D1BAF"/>
    <w:rsid w:val="004D1FD0"/>
    <w:rsid w:val="004D22B0"/>
    <w:rsid w:val="004D29D7"/>
    <w:rsid w:val="004D3E12"/>
    <w:rsid w:val="004D57F0"/>
    <w:rsid w:val="004D58FD"/>
    <w:rsid w:val="004D6915"/>
    <w:rsid w:val="004D6BA8"/>
    <w:rsid w:val="004D7350"/>
    <w:rsid w:val="004D74EF"/>
    <w:rsid w:val="004E0875"/>
    <w:rsid w:val="004E134E"/>
    <w:rsid w:val="004E135F"/>
    <w:rsid w:val="004E398B"/>
    <w:rsid w:val="004E3D08"/>
    <w:rsid w:val="004E3EF7"/>
    <w:rsid w:val="004E3F98"/>
    <w:rsid w:val="004E401F"/>
    <w:rsid w:val="004F141E"/>
    <w:rsid w:val="004F1CF7"/>
    <w:rsid w:val="004F414A"/>
    <w:rsid w:val="004F537D"/>
    <w:rsid w:val="004F605E"/>
    <w:rsid w:val="004F6B78"/>
    <w:rsid w:val="004F6EC6"/>
    <w:rsid w:val="004F7A6B"/>
    <w:rsid w:val="0050006D"/>
    <w:rsid w:val="00500813"/>
    <w:rsid w:val="00501A02"/>
    <w:rsid w:val="0050250B"/>
    <w:rsid w:val="005044C0"/>
    <w:rsid w:val="00504738"/>
    <w:rsid w:val="00504F9D"/>
    <w:rsid w:val="005054BC"/>
    <w:rsid w:val="00506456"/>
    <w:rsid w:val="00510018"/>
    <w:rsid w:val="0051273A"/>
    <w:rsid w:val="00514166"/>
    <w:rsid w:val="0051478C"/>
    <w:rsid w:val="0051514B"/>
    <w:rsid w:val="0051578E"/>
    <w:rsid w:val="0051578F"/>
    <w:rsid w:val="005160C7"/>
    <w:rsid w:val="00516406"/>
    <w:rsid w:val="00516930"/>
    <w:rsid w:val="005172D5"/>
    <w:rsid w:val="00517506"/>
    <w:rsid w:val="00520862"/>
    <w:rsid w:val="0052088F"/>
    <w:rsid w:val="00520FF0"/>
    <w:rsid w:val="005215A5"/>
    <w:rsid w:val="00521905"/>
    <w:rsid w:val="00522289"/>
    <w:rsid w:val="00523679"/>
    <w:rsid w:val="00524828"/>
    <w:rsid w:val="00524F89"/>
    <w:rsid w:val="0053224B"/>
    <w:rsid w:val="0053241A"/>
    <w:rsid w:val="005327DF"/>
    <w:rsid w:val="0053293A"/>
    <w:rsid w:val="00532D17"/>
    <w:rsid w:val="00533292"/>
    <w:rsid w:val="0053558B"/>
    <w:rsid w:val="00535812"/>
    <w:rsid w:val="00535835"/>
    <w:rsid w:val="00536044"/>
    <w:rsid w:val="005372C8"/>
    <w:rsid w:val="0053754D"/>
    <w:rsid w:val="0054013B"/>
    <w:rsid w:val="005403A4"/>
    <w:rsid w:val="0054060F"/>
    <w:rsid w:val="00541AA6"/>
    <w:rsid w:val="005426CC"/>
    <w:rsid w:val="00543342"/>
    <w:rsid w:val="00543F5B"/>
    <w:rsid w:val="0054515F"/>
    <w:rsid w:val="005457D4"/>
    <w:rsid w:val="00550132"/>
    <w:rsid w:val="00551E3D"/>
    <w:rsid w:val="0055342D"/>
    <w:rsid w:val="00553BB6"/>
    <w:rsid w:val="0055411F"/>
    <w:rsid w:val="005565DF"/>
    <w:rsid w:val="00556D4F"/>
    <w:rsid w:val="005576C1"/>
    <w:rsid w:val="00557988"/>
    <w:rsid w:val="00557B8F"/>
    <w:rsid w:val="00560093"/>
    <w:rsid w:val="0056027A"/>
    <w:rsid w:val="005616AB"/>
    <w:rsid w:val="00561EC0"/>
    <w:rsid w:val="00563948"/>
    <w:rsid w:val="00564469"/>
    <w:rsid w:val="005647F6"/>
    <w:rsid w:val="00564F09"/>
    <w:rsid w:val="00564F43"/>
    <w:rsid w:val="00566651"/>
    <w:rsid w:val="0056771A"/>
    <w:rsid w:val="00567BF7"/>
    <w:rsid w:val="005708B8"/>
    <w:rsid w:val="00574524"/>
    <w:rsid w:val="00574815"/>
    <w:rsid w:val="005748AB"/>
    <w:rsid w:val="005753D5"/>
    <w:rsid w:val="00575A16"/>
    <w:rsid w:val="005761A6"/>
    <w:rsid w:val="00576C1F"/>
    <w:rsid w:val="00580DAE"/>
    <w:rsid w:val="0058123B"/>
    <w:rsid w:val="005830BE"/>
    <w:rsid w:val="005847E0"/>
    <w:rsid w:val="005857C0"/>
    <w:rsid w:val="00585E0B"/>
    <w:rsid w:val="005866F0"/>
    <w:rsid w:val="005921FF"/>
    <w:rsid w:val="005922C5"/>
    <w:rsid w:val="005925B4"/>
    <w:rsid w:val="00593A5A"/>
    <w:rsid w:val="005940F6"/>
    <w:rsid w:val="0059573D"/>
    <w:rsid w:val="00595A16"/>
    <w:rsid w:val="00596ECD"/>
    <w:rsid w:val="00597A21"/>
    <w:rsid w:val="005A01CC"/>
    <w:rsid w:val="005A19B5"/>
    <w:rsid w:val="005A25F8"/>
    <w:rsid w:val="005A3EA6"/>
    <w:rsid w:val="005A4178"/>
    <w:rsid w:val="005A48C2"/>
    <w:rsid w:val="005A4C07"/>
    <w:rsid w:val="005A70E6"/>
    <w:rsid w:val="005A71BE"/>
    <w:rsid w:val="005A744E"/>
    <w:rsid w:val="005B045C"/>
    <w:rsid w:val="005B175B"/>
    <w:rsid w:val="005B4985"/>
    <w:rsid w:val="005B51AE"/>
    <w:rsid w:val="005B5A87"/>
    <w:rsid w:val="005B5ADC"/>
    <w:rsid w:val="005B5BF7"/>
    <w:rsid w:val="005C0F0C"/>
    <w:rsid w:val="005C18CE"/>
    <w:rsid w:val="005C1C81"/>
    <w:rsid w:val="005C221E"/>
    <w:rsid w:val="005C2D16"/>
    <w:rsid w:val="005C5411"/>
    <w:rsid w:val="005C5B0F"/>
    <w:rsid w:val="005C6E43"/>
    <w:rsid w:val="005C727A"/>
    <w:rsid w:val="005D0797"/>
    <w:rsid w:val="005D117D"/>
    <w:rsid w:val="005D13B8"/>
    <w:rsid w:val="005D147B"/>
    <w:rsid w:val="005D17B6"/>
    <w:rsid w:val="005D236A"/>
    <w:rsid w:val="005D5AC6"/>
    <w:rsid w:val="005D648B"/>
    <w:rsid w:val="005D7D3F"/>
    <w:rsid w:val="005E0430"/>
    <w:rsid w:val="005E044E"/>
    <w:rsid w:val="005E0E83"/>
    <w:rsid w:val="005E17F5"/>
    <w:rsid w:val="005E27FC"/>
    <w:rsid w:val="005E29FB"/>
    <w:rsid w:val="005E2CEB"/>
    <w:rsid w:val="005E36C7"/>
    <w:rsid w:val="005E3DB9"/>
    <w:rsid w:val="005E3DD7"/>
    <w:rsid w:val="005E4CEE"/>
    <w:rsid w:val="005E5969"/>
    <w:rsid w:val="005E714C"/>
    <w:rsid w:val="005E7392"/>
    <w:rsid w:val="005E787F"/>
    <w:rsid w:val="005E7FD0"/>
    <w:rsid w:val="005F0D38"/>
    <w:rsid w:val="005F2012"/>
    <w:rsid w:val="005F495F"/>
    <w:rsid w:val="005F4B66"/>
    <w:rsid w:val="005F4DC7"/>
    <w:rsid w:val="005F4FD0"/>
    <w:rsid w:val="005F5291"/>
    <w:rsid w:val="005F55DC"/>
    <w:rsid w:val="005F5DA9"/>
    <w:rsid w:val="005F6B0E"/>
    <w:rsid w:val="005F771D"/>
    <w:rsid w:val="005F7989"/>
    <w:rsid w:val="00600396"/>
    <w:rsid w:val="00600B1A"/>
    <w:rsid w:val="00600DFD"/>
    <w:rsid w:val="006011BE"/>
    <w:rsid w:val="006012F9"/>
    <w:rsid w:val="006023E1"/>
    <w:rsid w:val="006029F4"/>
    <w:rsid w:val="00602BDB"/>
    <w:rsid w:val="006033CC"/>
    <w:rsid w:val="0060758F"/>
    <w:rsid w:val="0060775D"/>
    <w:rsid w:val="00607FD3"/>
    <w:rsid w:val="00610D5B"/>
    <w:rsid w:val="006110D3"/>
    <w:rsid w:val="006111E5"/>
    <w:rsid w:val="00611B53"/>
    <w:rsid w:val="00612594"/>
    <w:rsid w:val="00614FAB"/>
    <w:rsid w:val="0061511E"/>
    <w:rsid w:val="00615219"/>
    <w:rsid w:val="00615BBA"/>
    <w:rsid w:val="00617918"/>
    <w:rsid w:val="00617F16"/>
    <w:rsid w:val="00620C3B"/>
    <w:rsid w:val="00621D24"/>
    <w:rsid w:val="006228D7"/>
    <w:rsid w:val="006245EB"/>
    <w:rsid w:val="0062460D"/>
    <w:rsid w:val="006246ED"/>
    <w:rsid w:val="00624E68"/>
    <w:rsid w:val="0062538A"/>
    <w:rsid w:val="00625CF8"/>
    <w:rsid w:val="006260C7"/>
    <w:rsid w:val="0062688A"/>
    <w:rsid w:val="00626A1E"/>
    <w:rsid w:val="006270CE"/>
    <w:rsid w:val="006272E7"/>
    <w:rsid w:val="006275C5"/>
    <w:rsid w:val="006278F0"/>
    <w:rsid w:val="0063016E"/>
    <w:rsid w:val="00630C06"/>
    <w:rsid w:val="00631E6A"/>
    <w:rsid w:val="006321E5"/>
    <w:rsid w:val="00632FF8"/>
    <w:rsid w:val="006330D9"/>
    <w:rsid w:val="006334E4"/>
    <w:rsid w:val="00633900"/>
    <w:rsid w:val="00633F96"/>
    <w:rsid w:val="00634E12"/>
    <w:rsid w:val="00635962"/>
    <w:rsid w:val="006420D2"/>
    <w:rsid w:val="00642D09"/>
    <w:rsid w:val="006438A1"/>
    <w:rsid w:val="00647F8D"/>
    <w:rsid w:val="006504DF"/>
    <w:rsid w:val="00650CA3"/>
    <w:rsid w:val="0065162B"/>
    <w:rsid w:val="006539A2"/>
    <w:rsid w:val="00653CE7"/>
    <w:rsid w:val="0065433C"/>
    <w:rsid w:val="006548D7"/>
    <w:rsid w:val="00654B6B"/>
    <w:rsid w:val="0065571E"/>
    <w:rsid w:val="00655F11"/>
    <w:rsid w:val="00656689"/>
    <w:rsid w:val="00660F16"/>
    <w:rsid w:val="006624C5"/>
    <w:rsid w:val="00662CEC"/>
    <w:rsid w:val="00662FC0"/>
    <w:rsid w:val="0066383B"/>
    <w:rsid w:val="006644E0"/>
    <w:rsid w:val="006655C8"/>
    <w:rsid w:val="00665E8A"/>
    <w:rsid w:val="00666487"/>
    <w:rsid w:val="00666A3E"/>
    <w:rsid w:val="00667110"/>
    <w:rsid w:val="00670314"/>
    <w:rsid w:val="006709F5"/>
    <w:rsid w:val="00671204"/>
    <w:rsid w:val="00671365"/>
    <w:rsid w:val="00671B6D"/>
    <w:rsid w:val="00671FAA"/>
    <w:rsid w:val="00672463"/>
    <w:rsid w:val="00672E04"/>
    <w:rsid w:val="0068011A"/>
    <w:rsid w:val="00682425"/>
    <w:rsid w:val="00682A94"/>
    <w:rsid w:val="00682E3A"/>
    <w:rsid w:val="00683996"/>
    <w:rsid w:val="006851DE"/>
    <w:rsid w:val="0068649B"/>
    <w:rsid w:val="006902E7"/>
    <w:rsid w:val="006906CE"/>
    <w:rsid w:val="0069091F"/>
    <w:rsid w:val="00691D8A"/>
    <w:rsid w:val="00692BED"/>
    <w:rsid w:val="006939DA"/>
    <w:rsid w:val="00694448"/>
    <w:rsid w:val="00694B99"/>
    <w:rsid w:val="006A1979"/>
    <w:rsid w:val="006A3220"/>
    <w:rsid w:val="006A32AB"/>
    <w:rsid w:val="006A3C24"/>
    <w:rsid w:val="006A4003"/>
    <w:rsid w:val="006A5A89"/>
    <w:rsid w:val="006A5F35"/>
    <w:rsid w:val="006A6748"/>
    <w:rsid w:val="006A6CA7"/>
    <w:rsid w:val="006B0F11"/>
    <w:rsid w:val="006B0F85"/>
    <w:rsid w:val="006B1D6A"/>
    <w:rsid w:val="006B2943"/>
    <w:rsid w:val="006B2FFD"/>
    <w:rsid w:val="006B39D1"/>
    <w:rsid w:val="006B3A41"/>
    <w:rsid w:val="006B3E8A"/>
    <w:rsid w:val="006B5022"/>
    <w:rsid w:val="006B53AF"/>
    <w:rsid w:val="006B5714"/>
    <w:rsid w:val="006B5FEE"/>
    <w:rsid w:val="006B62FF"/>
    <w:rsid w:val="006B7BC6"/>
    <w:rsid w:val="006C0095"/>
    <w:rsid w:val="006C0484"/>
    <w:rsid w:val="006C12D2"/>
    <w:rsid w:val="006C1762"/>
    <w:rsid w:val="006C1CA6"/>
    <w:rsid w:val="006C1F21"/>
    <w:rsid w:val="006C2E52"/>
    <w:rsid w:val="006C4343"/>
    <w:rsid w:val="006C4954"/>
    <w:rsid w:val="006C5F71"/>
    <w:rsid w:val="006C6370"/>
    <w:rsid w:val="006C73DD"/>
    <w:rsid w:val="006D08E3"/>
    <w:rsid w:val="006D1478"/>
    <w:rsid w:val="006D18B8"/>
    <w:rsid w:val="006D1A86"/>
    <w:rsid w:val="006D1FD1"/>
    <w:rsid w:val="006D3197"/>
    <w:rsid w:val="006D3A8B"/>
    <w:rsid w:val="006D52FB"/>
    <w:rsid w:val="006D5C44"/>
    <w:rsid w:val="006D6BBD"/>
    <w:rsid w:val="006D7445"/>
    <w:rsid w:val="006E194C"/>
    <w:rsid w:val="006E405D"/>
    <w:rsid w:val="006E617E"/>
    <w:rsid w:val="006E65A9"/>
    <w:rsid w:val="006F0334"/>
    <w:rsid w:val="006F0FFB"/>
    <w:rsid w:val="006F1340"/>
    <w:rsid w:val="006F1AD5"/>
    <w:rsid w:val="006F2179"/>
    <w:rsid w:val="006F312E"/>
    <w:rsid w:val="006F31DC"/>
    <w:rsid w:val="006F37B9"/>
    <w:rsid w:val="006F39B7"/>
    <w:rsid w:val="006F43AE"/>
    <w:rsid w:val="006F600E"/>
    <w:rsid w:val="006F7D18"/>
    <w:rsid w:val="006F7D7B"/>
    <w:rsid w:val="00700A46"/>
    <w:rsid w:val="00700E79"/>
    <w:rsid w:val="00705DCD"/>
    <w:rsid w:val="00706ED1"/>
    <w:rsid w:val="0070768E"/>
    <w:rsid w:val="00707C05"/>
    <w:rsid w:val="00711567"/>
    <w:rsid w:val="0071280E"/>
    <w:rsid w:val="00715CAB"/>
    <w:rsid w:val="00716561"/>
    <w:rsid w:val="00716BB8"/>
    <w:rsid w:val="0071700B"/>
    <w:rsid w:val="00717BBE"/>
    <w:rsid w:val="00720167"/>
    <w:rsid w:val="007204CF"/>
    <w:rsid w:val="0072067A"/>
    <w:rsid w:val="007212C5"/>
    <w:rsid w:val="00721DBF"/>
    <w:rsid w:val="007246F5"/>
    <w:rsid w:val="00724BB9"/>
    <w:rsid w:val="00727A13"/>
    <w:rsid w:val="0073091D"/>
    <w:rsid w:val="00731BA8"/>
    <w:rsid w:val="00731F5C"/>
    <w:rsid w:val="00733527"/>
    <w:rsid w:val="00733F54"/>
    <w:rsid w:val="00735802"/>
    <w:rsid w:val="00735D84"/>
    <w:rsid w:val="00736BDE"/>
    <w:rsid w:val="00740B14"/>
    <w:rsid w:val="00741007"/>
    <w:rsid w:val="00741019"/>
    <w:rsid w:val="00743796"/>
    <w:rsid w:val="00743A5F"/>
    <w:rsid w:val="00744AD1"/>
    <w:rsid w:val="00745360"/>
    <w:rsid w:val="00747262"/>
    <w:rsid w:val="00747C77"/>
    <w:rsid w:val="00750011"/>
    <w:rsid w:val="00750167"/>
    <w:rsid w:val="00751015"/>
    <w:rsid w:val="00752FEF"/>
    <w:rsid w:val="00754B76"/>
    <w:rsid w:val="0075689A"/>
    <w:rsid w:val="00756CB9"/>
    <w:rsid w:val="00756FDD"/>
    <w:rsid w:val="007602B4"/>
    <w:rsid w:val="00760855"/>
    <w:rsid w:val="00760A4C"/>
    <w:rsid w:val="00760BA9"/>
    <w:rsid w:val="00760FDB"/>
    <w:rsid w:val="007610D6"/>
    <w:rsid w:val="00766103"/>
    <w:rsid w:val="007663E4"/>
    <w:rsid w:val="00767115"/>
    <w:rsid w:val="00770052"/>
    <w:rsid w:val="00770497"/>
    <w:rsid w:val="00770D19"/>
    <w:rsid w:val="007713EA"/>
    <w:rsid w:val="0077370E"/>
    <w:rsid w:val="00773DFF"/>
    <w:rsid w:val="00776997"/>
    <w:rsid w:val="0077783D"/>
    <w:rsid w:val="00781359"/>
    <w:rsid w:val="007819B7"/>
    <w:rsid w:val="00781F6E"/>
    <w:rsid w:val="00782713"/>
    <w:rsid w:val="00782D4C"/>
    <w:rsid w:val="00783878"/>
    <w:rsid w:val="00783BBB"/>
    <w:rsid w:val="007847B4"/>
    <w:rsid w:val="00784EF0"/>
    <w:rsid w:val="00785C71"/>
    <w:rsid w:val="00786A87"/>
    <w:rsid w:val="007915D9"/>
    <w:rsid w:val="007916CE"/>
    <w:rsid w:val="007926E6"/>
    <w:rsid w:val="00792F43"/>
    <w:rsid w:val="0079301F"/>
    <w:rsid w:val="0079304A"/>
    <w:rsid w:val="00793BF9"/>
    <w:rsid w:val="00795210"/>
    <w:rsid w:val="0079594C"/>
    <w:rsid w:val="007A06AD"/>
    <w:rsid w:val="007A26C3"/>
    <w:rsid w:val="007A2A40"/>
    <w:rsid w:val="007A3D8C"/>
    <w:rsid w:val="007A4370"/>
    <w:rsid w:val="007A4D12"/>
    <w:rsid w:val="007A5567"/>
    <w:rsid w:val="007A6812"/>
    <w:rsid w:val="007A6AFE"/>
    <w:rsid w:val="007A6BC3"/>
    <w:rsid w:val="007A7990"/>
    <w:rsid w:val="007B0390"/>
    <w:rsid w:val="007B0830"/>
    <w:rsid w:val="007B211F"/>
    <w:rsid w:val="007B22E1"/>
    <w:rsid w:val="007B368B"/>
    <w:rsid w:val="007B3AA3"/>
    <w:rsid w:val="007B4081"/>
    <w:rsid w:val="007B76D2"/>
    <w:rsid w:val="007C0809"/>
    <w:rsid w:val="007C207C"/>
    <w:rsid w:val="007C313E"/>
    <w:rsid w:val="007C3C85"/>
    <w:rsid w:val="007C41ED"/>
    <w:rsid w:val="007C6B59"/>
    <w:rsid w:val="007C74B8"/>
    <w:rsid w:val="007C7711"/>
    <w:rsid w:val="007D0259"/>
    <w:rsid w:val="007D166A"/>
    <w:rsid w:val="007D203E"/>
    <w:rsid w:val="007D3B07"/>
    <w:rsid w:val="007D3F72"/>
    <w:rsid w:val="007D5020"/>
    <w:rsid w:val="007D50E3"/>
    <w:rsid w:val="007E1077"/>
    <w:rsid w:val="007E1144"/>
    <w:rsid w:val="007E130C"/>
    <w:rsid w:val="007E181D"/>
    <w:rsid w:val="007E2D1E"/>
    <w:rsid w:val="007E2EC4"/>
    <w:rsid w:val="007E31A1"/>
    <w:rsid w:val="007E658D"/>
    <w:rsid w:val="007E7836"/>
    <w:rsid w:val="007F0244"/>
    <w:rsid w:val="007F0FCC"/>
    <w:rsid w:val="007F1EC2"/>
    <w:rsid w:val="007F34DD"/>
    <w:rsid w:val="007F3C65"/>
    <w:rsid w:val="007F4016"/>
    <w:rsid w:val="007F5FE1"/>
    <w:rsid w:val="00800387"/>
    <w:rsid w:val="00800A6C"/>
    <w:rsid w:val="00800BCE"/>
    <w:rsid w:val="0080160B"/>
    <w:rsid w:val="0080240C"/>
    <w:rsid w:val="00802718"/>
    <w:rsid w:val="00802B93"/>
    <w:rsid w:val="00803530"/>
    <w:rsid w:val="00803725"/>
    <w:rsid w:val="00803B25"/>
    <w:rsid w:val="008044D3"/>
    <w:rsid w:val="00804EC7"/>
    <w:rsid w:val="008053BD"/>
    <w:rsid w:val="00807A73"/>
    <w:rsid w:val="00810703"/>
    <w:rsid w:val="0081225E"/>
    <w:rsid w:val="00814A91"/>
    <w:rsid w:val="00815B45"/>
    <w:rsid w:val="008161BF"/>
    <w:rsid w:val="0082129D"/>
    <w:rsid w:val="0082188B"/>
    <w:rsid w:val="008218F0"/>
    <w:rsid w:val="00821AF0"/>
    <w:rsid w:val="00823189"/>
    <w:rsid w:val="00824159"/>
    <w:rsid w:val="008249F3"/>
    <w:rsid w:val="00824D34"/>
    <w:rsid w:val="00825B78"/>
    <w:rsid w:val="00825D66"/>
    <w:rsid w:val="008260C0"/>
    <w:rsid w:val="008263FF"/>
    <w:rsid w:val="0082656F"/>
    <w:rsid w:val="00830601"/>
    <w:rsid w:val="00830705"/>
    <w:rsid w:val="00831AC4"/>
    <w:rsid w:val="0083279F"/>
    <w:rsid w:val="00832C49"/>
    <w:rsid w:val="0083315F"/>
    <w:rsid w:val="008334AB"/>
    <w:rsid w:val="00833DAD"/>
    <w:rsid w:val="00834FE0"/>
    <w:rsid w:val="00835460"/>
    <w:rsid w:val="00835CF4"/>
    <w:rsid w:val="00837B84"/>
    <w:rsid w:val="00837C67"/>
    <w:rsid w:val="0084023B"/>
    <w:rsid w:val="00840346"/>
    <w:rsid w:val="008412E5"/>
    <w:rsid w:val="008424C2"/>
    <w:rsid w:val="008441AE"/>
    <w:rsid w:val="00844466"/>
    <w:rsid w:val="00845379"/>
    <w:rsid w:val="00845A99"/>
    <w:rsid w:val="00845EEF"/>
    <w:rsid w:val="0084681A"/>
    <w:rsid w:val="0084722F"/>
    <w:rsid w:val="00850413"/>
    <w:rsid w:val="00850734"/>
    <w:rsid w:val="00850DEF"/>
    <w:rsid w:val="00851F4C"/>
    <w:rsid w:val="00851FE2"/>
    <w:rsid w:val="0085479B"/>
    <w:rsid w:val="00854DED"/>
    <w:rsid w:val="00856219"/>
    <w:rsid w:val="0086177C"/>
    <w:rsid w:val="0086346E"/>
    <w:rsid w:val="00863624"/>
    <w:rsid w:val="00863CD4"/>
    <w:rsid w:val="008640C6"/>
    <w:rsid w:val="0086522E"/>
    <w:rsid w:val="00865924"/>
    <w:rsid w:val="00866A07"/>
    <w:rsid w:val="00870133"/>
    <w:rsid w:val="0087032E"/>
    <w:rsid w:val="00870776"/>
    <w:rsid w:val="00870C62"/>
    <w:rsid w:val="008710EC"/>
    <w:rsid w:val="008716F5"/>
    <w:rsid w:val="00872024"/>
    <w:rsid w:val="0087326D"/>
    <w:rsid w:val="00873B60"/>
    <w:rsid w:val="00875570"/>
    <w:rsid w:val="008761EC"/>
    <w:rsid w:val="0087692D"/>
    <w:rsid w:val="00876C28"/>
    <w:rsid w:val="00881D7F"/>
    <w:rsid w:val="00882E4F"/>
    <w:rsid w:val="008849C3"/>
    <w:rsid w:val="00886B77"/>
    <w:rsid w:val="00886C5C"/>
    <w:rsid w:val="00887015"/>
    <w:rsid w:val="008872FB"/>
    <w:rsid w:val="00887DB8"/>
    <w:rsid w:val="00890F80"/>
    <w:rsid w:val="00891181"/>
    <w:rsid w:val="0089128C"/>
    <w:rsid w:val="0089165B"/>
    <w:rsid w:val="00892A21"/>
    <w:rsid w:val="0089313D"/>
    <w:rsid w:val="00893F48"/>
    <w:rsid w:val="008945CC"/>
    <w:rsid w:val="00895153"/>
    <w:rsid w:val="008953B1"/>
    <w:rsid w:val="008954F6"/>
    <w:rsid w:val="008962A1"/>
    <w:rsid w:val="00896B8C"/>
    <w:rsid w:val="00896BE6"/>
    <w:rsid w:val="00897307"/>
    <w:rsid w:val="00897771"/>
    <w:rsid w:val="008979B5"/>
    <w:rsid w:val="00897D02"/>
    <w:rsid w:val="008A01F0"/>
    <w:rsid w:val="008A1221"/>
    <w:rsid w:val="008A73FF"/>
    <w:rsid w:val="008A7CA5"/>
    <w:rsid w:val="008B022F"/>
    <w:rsid w:val="008B05DB"/>
    <w:rsid w:val="008B0FE7"/>
    <w:rsid w:val="008B1479"/>
    <w:rsid w:val="008B47ED"/>
    <w:rsid w:val="008B4C4D"/>
    <w:rsid w:val="008B5E6C"/>
    <w:rsid w:val="008B6CAF"/>
    <w:rsid w:val="008B6E98"/>
    <w:rsid w:val="008B78DA"/>
    <w:rsid w:val="008B7ADA"/>
    <w:rsid w:val="008B7C04"/>
    <w:rsid w:val="008C1673"/>
    <w:rsid w:val="008C2234"/>
    <w:rsid w:val="008C2FCC"/>
    <w:rsid w:val="008C345D"/>
    <w:rsid w:val="008C3B12"/>
    <w:rsid w:val="008C6BBB"/>
    <w:rsid w:val="008C7F80"/>
    <w:rsid w:val="008D08DF"/>
    <w:rsid w:val="008D3782"/>
    <w:rsid w:val="008D408A"/>
    <w:rsid w:val="008D4688"/>
    <w:rsid w:val="008D4C71"/>
    <w:rsid w:val="008D4F0C"/>
    <w:rsid w:val="008D5A76"/>
    <w:rsid w:val="008D5E0F"/>
    <w:rsid w:val="008E18A5"/>
    <w:rsid w:val="008E3159"/>
    <w:rsid w:val="008E605C"/>
    <w:rsid w:val="008E7D94"/>
    <w:rsid w:val="008F0523"/>
    <w:rsid w:val="008F1BE1"/>
    <w:rsid w:val="008F3CFE"/>
    <w:rsid w:val="008F4FA2"/>
    <w:rsid w:val="008F6106"/>
    <w:rsid w:val="008F67FA"/>
    <w:rsid w:val="008F6BCC"/>
    <w:rsid w:val="008F6DD4"/>
    <w:rsid w:val="008F7007"/>
    <w:rsid w:val="00900A20"/>
    <w:rsid w:val="00901CA0"/>
    <w:rsid w:val="00902303"/>
    <w:rsid w:val="00902489"/>
    <w:rsid w:val="009052A8"/>
    <w:rsid w:val="0090744B"/>
    <w:rsid w:val="0091145C"/>
    <w:rsid w:val="0091264A"/>
    <w:rsid w:val="00914865"/>
    <w:rsid w:val="00915ACE"/>
    <w:rsid w:val="009172B6"/>
    <w:rsid w:val="0091747B"/>
    <w:rsid w:val="00917D3E"/>
    <w:rsid w:val="009201D9"/>
    <w:rsid w:val="00920CB0"/>
    <w:rsid w:val="009217D6"/>
    <w:rsid w:val="009222B3"/>
    <w:rsid w:val="00924A42"/>
    <w:rsid w:val="00924DF9"/>
    <w:rsid w:val="00924FB5"/>
    <w:rsid w:val="00926D7D"/>
    <w:rsid w:val="00927A8F"/>
    <w:rsid w:val="00930717"/>
    <w:rsid w:val="00930AB2"/>
    <w:rsid w:val="00930FE2"/>
    <w:rsid w:val="0093121C"/>
    <w:rsid w:val="0093236A"/>
    <w:rsid w:val="009346D6"/>
    <w:rsid w:val="00934C40"/>
    <w:rsid w:val="00935072"/>
    <w:rsid w:val="009357AB"/>
    <w:rsid w:val="00937568"/>
    <w:rsid w:val="00937F00"/>
    <w:rsid w:val="00940996"/>
    <w:rsid w:val="0094168E"/>
    <w:rsid w:val="00941810"/>
    <w:rsid w:val="00941DD1"/>
    <w:rsid w:val="0094710C"/>
    <w:rsid w:val="00947355"/>
    <w:rsid w:val="0094756A"/>
    <w:rsid w:val="00947655"/>
    <w:rsid w:val="00947B18"/>
    <w:rsid w:val="009503AB"/>
    <w:rsid w:val="00950A0A"/>
    <w:rsid w:val="00950BB4"/>
    <w:rsid w:val="00951127"/>
    <w:rsid w:val="0095197B"/>
    <w:rsid w:val="0095202A"/>
    <w:rsid w:val="009526B5"/>
    <w:rsid w:val="00954315"/>
    <w:rsid w:val="00955C31"/>
    <w:rsid w:val="00956B1D"/>
    <w:rsid w:val="009571F8"/>
    <w:rsid w:val="009577C5"/>
    <w:rsid w:val="00957E47"/>
    <w:rsid w:val="009619D5"/>
    <w:rsid w:val="00961BA4"/>
    <w:rsid w:val="00962469"/>
    <w:rsid w:val="009626BB"/>
    <w:rsid w:val="009638A3"/>
    <w:rsid w:val="00964678"/>
    <w:rsid w:val="00964AC5"/>
    <w:rsid w:val="00964BC6"/>
    <w:rsid w:val="0096640A"/>
    <w:rsid w:val="0096642A"/>
    <w:rsid w:val="00967506"/>
    <w:rsid w:val="00970BE8"/>
    <w:rsid w:val="009723AD"/>
    <w:rsid w:val="009728C0"/>
    <w:rsid w:val="00972D86"/>
    <w:rsid w:val="00973869"/>
    <w:rsid w:val="0097654D"/>
    <w:rsid w:val="00976BF8"/>
    <w:rsid w:val="00982C15"/>
    <w:rsid w:val="00982CA1"/>
    <w:rsid w:val="00983069"/>
    <w:rsid w:val="009844E4"/>
    <w:rsid w:val="00985121"/>
    <w:rsid w:val="00986424"/>
    <w:rsid w:val="00986885"/>
    <w:rsid w:val="00986D7D"/>
    <w:rsid w:val="00986D85"/>
    <w:rsid w:val="0099020B"/>
    <w:rsid w:val="00990BAD"/>
    <w:rsid w:val="00991C34"/>
    <w:rsid w:val="00992790"/>
    <w:rsid w:val="00992E95"/>
    <w:rsid w:val="009939E4"/>
    <w:rsid w:val="009941A6"/>
    <w:rsid w:val="009946DE"/>
    <w:rsid w:val="00996546"/>
    <w:rsid w:val="009970B4"/>
    <w:rsid w:val="009978AB"/>
    <w:rsid w:val="00997F92"/>
    <w:rsid w:val="009A3FE5"/>
    <w:rsid w:val="009A482D"/>
    <w:rsid w:val="009A52C2"/>
    <w:rsid w:val="009A5FE1"/>
    <w:rsid w:val="009A61D7"/>
    <w:rsid w:val="009B1404"/>
    <w:rsid w:val="009B160B"/>
    <w:rsid w:val="009B2A11"/>
    <w:rsid w:val="009B31E4"/>
    <w:rsid w:val="009B321F"/>
    <w:rsid w:val="009B3846"/>
    <w:rsid w:val="009B6B4C"/>
    <w:rsid w:val="009B7CAA"/>
    <w:rsid w:val="009B7DC8"/>
    <w:rsid w:val="009C0222"/>
    <w:rsid w:val="009C1A4F"/>
    <w:rsid w:val="009C21B3"/>
    <w:rsid w:val="009C3626"/>
    <w:rsid w:val="009C37F1"/>
    <w:rsid w:val="009C6061"/>
    <w:rsid w:val="009C6091"/>
    <w:rsid w:val="009C64DB"/>
    <w:rsid w:val="009D043E"/>
    <w:rsid w:val="009D2335"/>
    <w:rsid w:val="009D2A7E"/>
    <w:rsid w:val="009D370B"/>
    <w:rsid w:val="009D3AA3"/>
    <w:rsid w:val="009D411E"/>
    <w:rsid w:val="009D6965"/>
    <w:rsid w:val="009D6B72"/>
    <w:rsid w:val="009E1812"/>
    <w:rsid w:val="009E2BF0"/>
    <w:rsid w:val="009E536E"/>
    <w:rsid w:val="009E54B7"/>
    <w:rsid w:val="009E7D25"/>
    <w:rsid w:val="009F1626"/>
    <w:rsid w:val="009F34D3"/>
    <w:rsid w:val="009F396B"/>
    <w:rsid w:val="009F41F5"/>
    <w:rsid w:val="009F4F42"/>
    <w:rsid w:val="009F630A"/>
    <w:rsid w:val="009F6B20"/>
    <w:rsid w:val="009F6EB9"/>
    <w:rsid w:val="009F770C"/>
    <w:rsid w:val="009F79AF"/>
    <w:rsid w:val="00A011BF"/>
    <w:rsid w:val="00A01C33"/>
    <w:rsid w:val="00A0273F"/>
    <w:rsid w:val="00A028FB"/>
    <w:rsid w:val="00A03297"/>
    <w:rsid w:val="00A049EB"/>
    <w:rsid w:val="00A0576F"/>
    <w:rsid w:val="00A05DDB"/>
    <w:rsid w:val="00A069DB"/>
    <w:rsid w:val="00A0768B"/>
    <w:rsid w:val="00A07B16"/>
    <w:rsid w:val="00A07FC1"/>
    <w:rsid w:val="00A1166E"/>
    <w:rsid w:val="00A119C8"/>
    <w:rsid w:val="00A13042"/>
    <w:rsid w:val="00A1324D"/>
    <w:rsid w:val="00A142AB"/>
    <w:rsid w:val="00A15C6B"/>
    <w:rsid w:val="00A17FA5"/>
    <w:rsid w:val="00A204CE"/>
    <w:rsid w:val="00A20920"/>
    <w:rsid w:val="00A20924"/>
    <w:rsid w:val="00A209D7"/>
    <w:rsid w:val="00A215D2"/>
    <w:rsid w:val="00A21763"/>
    <w:rsid w:val="00A2347F"/>
    <w:rsid w:val="00A23910"/>
    <w:rsid w:val="00A24609"/>
    <w:rsid w:val="00A247BA"/>
    <w:rsid w:val="00A25008"/>
    <w:rsid w:val="00A261F5"/>
    <w:rsid w:val="00A27904"/>
    <w:rsid w:val="00A30AE9"/>
    <w:rsid w:val="00A314AE"/>
    <w:rsid w:val="00A32FE1"/>
    <w:rsid w:val="00A330EC"/>
    <w:rsid w:val="00A3447B"/>
    <w:rsid w:val="00A351A9"/>
    <w:rsid w:val="00A37ABF"/>
    <w:rsid w:val="00A40230"/>
    <w:rsid w:val="00A40E31"/>
    <w:rsid w:val="00A414ED"/>
    <w:rsid w:val="00A42D1D"/>
    <w:rsid w:val="00A42E76"/>
    <w:rsid w:val="00A436C6"/>
    <w:rsid w:val="00A43D84"/>
    <w:rsid w:val="00A4482C"/>
    <w:rsid w:val="00A44DC0"/>
    <w:rsid w:val="00A4531A"/>
    <w:rsid w:val="00A46484"/>
    <w:rsid w:val="00A466A4"/>
    <w:rsid w:val="00A46B45"/>
    <w:rsid w:val="00A4738C"/>
    <w:rsid w:val="00A51085"/>
    <w:rsid w:val="00A51412"/>
    <w:rsid w:val="00A5145A"/>
    <w:rsid w:val="00A523C7"/>
    <w:rsid w:val="00A5315B"/>
    <w:rsid w:val="00A54607"/>
    <w:rsid w:val="00A5636B"/>
    <w:rsid w:val="00A564EB"/>
    <w:rsid w:val="00A566C0"/>
    <w:rsid w:val="00A575C8"/>
    <w:rsid w:val="00A579E4"/>
    <w:rsid w:val="00A57A80"/>
    <w:rsid w:val="00A605C4"/>
    <w:rsid w:val="00A609FC"/>
    <w:rsid w:val="00A61E7D"/>
    <w:rsid w:val="00A61E8E"/>
    <w:rsid w:val="00A6216A"/>
    <w:rsid w:val="00A63376"/>
    <w:rsid w:val="00A636F8"/>
    <w:rsid w:val="00A639BB"/>
    <w:rsid w:val="00A63A34"/>
    <w:rsid w:val="00A63DC3"/>
    <w:rsid w:val="00A63DD5"/>
    <w:rsid w:val="00A64FE4"/>
    <w:rsid w:val="00A672AC"/>
    <w:rsid w:val="00A70211"/>
    <w:rsid w:val="00A72183"/>
    <w:rsid w:val="00A727F2"/>
    <w:rsid w:val="00A731D6"/>
    <w:rsid w:val="00A7493F"/>
    <w:rsid w:val="00A74ABB"/>
    <w:rsid w:val="00A77CA4"/>
    <w:rsid w:val="00A8013C"/>
    <w:rsid w:val="00A80FB8"/>
    <w:rsid w:val="00A81239"/>
    <w:rsid w:val="00A827A9"/>
    <w:rsid w:val="00A862B7"/>
    <w:rsid w:val="00A87997"/>
    <w:rsid w:val="00A90EDB"/>
    <w:rsid w:val="00A91043"/>
    <w:rsid w:val="00A91174"/>
    <w:rsid w:val="00A9159A"/>
    <w:rsid w:val="00A940FE"/>
    <w:rsid w:val="00A948AD"/>
    <w:rsid w:val="00A96974"/>
    <w:rsid w:val="00A96CE2"/>
    <w:rsid w:val="00A97288"/>
    <w:rsid w:val="00AA0087"/>
    <w:rsid w:val="00AA0A7A"/>
    <w:rsid w:val="00AA13B9"/>
    <w:rsid w:val="00AA18AE"/>
    <w:rsid w:val="00AA3878"/>
    <w:rsid w:val="00AA4755"/>
    <w:rsid w:val="00AA48C4"/>
    <w:rsid w:val="00AA642E"/>
    <w:rsid w:val="00AA66B9"/>
    <w:rsid w:val="00AA67BE"/>
    <w:rsid w:val="00AA7241"/>
    <w:rsid w:val="00AB0191"/>
    <w:rsid w:val="00AB0FAD"/>
    <w:rsid w:val="00AB161E"/>
    <w:rsid w:val="00AB4C4B"/>
    <w:rsid w:val="00AB605D"/>
    <w:rsid w:val="00AB6509"/>
    <w:rsid w:val="00AB7049"/>
    <w:rsid w:val="00AC115D"/>
    <w:rsid w:val="00AC3A91"/>
    <w:rsid w:val="00AC4003"/>
    <w:rsid w:val="00AC4877"/>
    <w:rsid w:val="00AC53A6"/>
    <w:rsid w:val="00AC5EA8"/>
    <w:rsid w:val="00AC788D"/>
    <w:rsid w:val="00AC7906"/>
    <w:rsid w:val="00AD05A2"/>
    <w:rsid w:val="00AD10FF"/>
    <w:rsid w:val="00AD25E2"/>
    <w:rsid w:val="00AD3B34"/>
    <w:rsid w:val="00AD5AE5"/>
    <w:rsid w:val="00AD5C72"/>
    <w:rsid w:val="00AD5D72"/>
    <w:rsid w:val="00AD5F78"/>
    <w:rsid w:val="00AD7033"/>
    <w:rsid w:val="00AD71E5"/>
    <w:rsid w:val="00AD7CDF"/>
    <w:rsid w:val="00AD7FCB"/>
    <w:rsid w:val="00AE049D"/>
    <w:rsid w:val="00AE19B8"/>
    <w:rsid w:val="00AE1CAE"/>
    <w:rsid w:val="00AE2799"/>
    <w:rsid w:val="00AE4F1A"/>
    <w:rsid w:val="00AE4F50"/>
    <w:rsid w:val="00AE617D"/>
    <w:rsid w:val="00AE7786"/>
    <w:rsid w:val="00AE7EF8"/>
    <w:rsid w:val="00AF0B1C"/>
    <w:rsid w:val="00AF0D37"/>
    <w:rsid w:val="00AF211D"/>
    <w:rsid w:val="00AF275E"/>
    <w:rsid w:val="00AF2B81"/>
    <w:rsid w:val="00AF3903"/>
    <w:rsid w:val="00AF40C2"/>
    <w:rsid w:val="00AF4907"/>
    <w:rsid w:val="00AF5A0E"/>
    <w:rsid w:val="00AF638D"/>
    <w:rsid w:val="00AF6640"/>
    <w:rsid w:val="00AF7103"/>
    <w:rsid w:val="00AF777B"/>
    <w:rsid w:val="00B000AE"/>
    <w:rsid w:val="00B00C09"/>
    <w:rsid w:val="00B012BE"/>
    <w:rsid w:val="00B01690"/>
    <w:rsid w:val="00B01972"/>
    <w:rsid w:val="00B04B75"/>
    <w:rsid w:val="00B06EAF"/>
    <w:rsid w:val="00B07EBD"/>
    <w:rsid w:val="00B100AB"/>
    <w:rsid w:val="00B10270"/>
    <w:rsid w:val="00B10576"/>
    <w:rsid w:val="00B10607"/>
    <w:rsid w:val="00B10A4F"/>
    <w:rsid w:val="00B10AC2"/>
    <w:rsid w:val="00B1145C"/>
    <w:rsid w:val="00B114A7"/>
    <w:rsid w:val="00B1151F"/>
    <w:rsid w:val="00B11846"/>
    <w:rsid w:val="00B134AD"/>
    <w:rsid w:val="00B15976"/>
    <w:rsid w:val="00B1676C"/>
    <w:rsid w:val="00B17EE3"/>
    <w:rsid w:val="00B17FE3"/>
    <w:rsid w:val="00B2027F"/>
    <w:rsid w:val="00B203A6"/>
    <w:rsid w:val="00B20A3B"/>
    <w:rsid w:val="00B21E21"/>
    <w:rsid w:val="00B24DFA"/>
    <w:rsid w:val="00B25ADD"/>
    <w:rsid w:val="00B26152"/>
    <w:rsid w:val="00B263F2"/>
    <w:rsid w:val="00B26FAE"/>
    <w:rsid w:val="00B314C8"/>
    <w:rsid w:val="00B31608"/>
    <w:rsid w:val="00B32549"/>
    <w:rsid w:val="00B335A3"/>
    <w:rsid w:val="00B3363C"/>
    <w:rsid w:val="00B33825"/>
    <w:rsid w:val="00B33EC3"/>
    <w:rsid w:val="00B343B4"/>
    <w:rsid w:val="00B34AFF"/>
    <w:rsid w:val="00B34EFF"/>
    <w:rsid w:val="00B37B14"/>
    <w:rsid w:val="00B40332"/>
    <w:rsid w:val="00B4062E"/>
    <w:rsid w:val="00B42590"/>
    <w:rsid w:val="00B42E4A"/>
    <w:rsid w:val="00B4418E"/>
    <w:rsid w:val="00B470B7"/>
    <w:rsid w:val="00B50A33"/>
    <w:rsid w:val="00B51A44"/>
    <w:rsid w:val="00B52A7D"/>
    <w:rsid w:val="00B53350"/>
    <w:rsid w:val="00B53C3E"/>
    <w:rsid w:val="00B543C0"/>
    <w:rsid w:val="00B544CD"/>
    <w:rsid w:val="00B54913"/>
    <w:rsid w:val="00B57B1D"/>
    <w:rsid w:val="00B61966"/>
    <w:rsid w:val="00B620DB"/>
    <w:rsid w:val="00B62442"/>
    <w:rsid w:val="00B627B6"/>
    <w:rsid w:val="00B63CEE"/>
    <w:rsid w:val="00B642B3"/>
    <w:rsid w:val="00B662A4"/>
    <w:rsid w:val="00B6664E"/>
    <w:rsid w:val="00B66750"/>
    <w:rsid w:val="00B676B1"/>
    <w:rsid w:val="00B7172B"/>
    <w:rsid w:val="00B72D2C"/>
    <w:rsid w:val="00B73466"/>
    <w:rsid w:val="00B74B8D"/>
    <w:rsid w:val="00B7604E"/>
    <w:rsid w:val="00B769AF"/>
    <w:rsid w:val="00B7797C"/>
    <w:rsid w:val="00B8036C"/>
    <w:rsid w:val="00B80AAB"/>
    <w:rsid w:val="00B81726"/>
    <w:rsid w:val="00B81797"/>
    <w:rsid w:val="00B8271B"/>
    <w:rsid w:val="00B82915"/>
    <w:rsid w:val="00B82A0C"/>
    <w:rsid w:val="00B83B89"/>
    <w:rsid w:val="00B841AF"/>
    <w:rsid w:val="00B843D8"/>
    <w:rsid w:val="00B87AAC"/>
    <w:rsid w:val="00B9031C"/>
    <w:rsid w:val="00B91428"/>
    <w:rsid w:val="00B9221E"/>
    <w:rsid w:val="00B9323C"/>
    <w:rsid w:val="00B933C0"/>
    <w:rsid w:val="00B93EC9"/>
    <w:rsid w:val="00B93F06"/>
    <w:rsid w:val="00B941A9"/>
    <w:rsid w:val="00B94C47"/>
    <w:rsid w:val="00B95CFC"/>
    <w:rsid w:val="00B963C8"/>
    <w:rsid w:val="00B97050"/>
    <w:rsid w:val="00B973B5"/>
    <w:rsid w:val="00B97F67"/>
    <w:rsid w:val="00BA117C"/>
    <w:rsid w:val="00BA17DA"/>
    <w:rsid w:val="00BA1AF2"/>
    <w:rsid w:val="00BA2AEA"/>
    <w:rsid w:val="00BA3A6B"/>
    <w:rsid w:val="00BA3F27"/>
    <w:rsid w:val="00BA429E"/>
    <w:rsid w:val="00BA47A5"/>
    <w:rsid w:val="00BA4CBF"/>
    <w:rsid w:val="00BA7480"/>
    <w:rsid w:val="00BB2A37"/>
    <w:rsid w:val="00BB346B"/>
    <w:rsid w:val="00BB551A"/>
    <w:rsid w:val="00BB5A15"/>
    <w:rsid w:val="00BB5B96"/>
    <w:rsid w:val="00BB5E8B"/>
    <w:rsid w:val="00BB691E"/>
    <w:rsid w:val="00BB6D5C"/>
    <w:rsid w:val="00BB6E6D"/>
    <w:rsid w:val="00BC0901"/>
    <w:rsid w:val="00BC27F9"/>
    <w:rsid w:val="00BC2A90"/>
    <w:rsid w:val="00BC2C44"/>
    <w:rsid w:val="00BC334D"/>
    <w:rsid w:val="00BC4F23"/>
    <w:rsid w:val="00BC5182"/>
    <w:rsid w:val="00BC5698"/>
    <w:rsid w:val="00BC5B6F"/>
    <w:rsid w:val="00BC6258"/>
    <w:rsid w:val="00BC756C"/>
    <w:rsid w:val="00BC7E71"/>
    <w:rsid w:val="00BD0A3E"/>
    <w:rsid w:val="00BD3805"/>
    <w:rsid w:val="00BD55BD"/>
    <w:rsid w:val="00BD58E7"/>
    <w:rsid w:val="00BD5DDD"/>
    <w:rsid w:val="00BD66EE"/>
    <w:rsid w:val="00BD6E34"/>
    <w:rsid w:val="00BE013A"/>
    <w:rsid w:val="00BE03AC"/>
    <w:rsid w:val="00BE0465"/>
    <w:rsid w:val="00BE05DF"/>
    <w:rsid w:val="00BE2305"/>
    <w:rsid w:val="00BE28E1"/>
    <w:rsid w:val="00BE4862"/>
    <w:rsid w:val="00BE4967"/>
    <w:rsid w:val="00BE59CF"/>
    <w:rsid w:val="00BE5F7D"/>
    <w:rsid w:val="00BE7B77"/>
    <w:rsid w:val="00BE7CC7"/>
    <w:rsid w:val="00BF08A8"/>
    <w:rsid w:val="00BF136F"/>
    <w:rsid w:val="00BF1863"/>
    <w:rsid w:val="00BF1F77"/>
    <w:rsid w:val="00BF1FFD"/>
    <w:rsid w:val="00BF2435"/>
    <w:rsid w:val="00BF2652"/>
    <w:rsid w:val="00BF3C28"/>
    <w:rsid w:val="00BF421A"/>
    <w:rsid w:val="00BF48F2"/>
    <w:rsid w:val="00BF77D8"/>
    <w:rsid w:val="00C019D8"/>
    <w:rsid w:val="00C01C01"/>
    <w:rsid w:val="00C02142"/>
    <w:rsid w:val="00C02FC6"/>
    <w:rsid w:val="00C032FD"/>
    <w:rsid w:val="00C035A7"/>
    <w:rsid w:val="00C03855"/>
    <w:rsid w:val="00C03EDF"/>
    <w:rsid w:val="00C0400B"/>
    <w:rsid w:val="00C04C09"/>
    <w:rsid w:val="00C04F42"/>
    <w:rsid w:val="00C0512E"/>
    <w:rsid w:val="00C07117"/>
    <w:rsid w:val="00C07992"/>
    <w:rsid w:val="00C10E7F"/>
    <w:rsid w:val="00C12D27"/>
    <w:rsid w:val="00C12EE7"/>
    <w:rsid w:val="00C12EF7"/>
    <w:rsid w:val="00C1327C"/>
    <w:rsid w:val="00C1356E"/>
    <w:rsid w:val="00C13E6C"/>
    <w:rsid w:val="00C140C5"/>
    <w:rsid w:val="00C14B00"/>
    <w:rsid w:val="00C15BE1"/>
    <w:rsid w:val="00C1675C"/>
    <w:rsid w:val="00C16D5E"/>
    <w:rsid w:val="00C16F76"/>
    <w:rsid w:val="00C220D3"/>
    <w:rsid w:val="00C22702"/>
    <w:rsid w:val="00C2381F"/>
    <w:rsid w:val="00C250B7"/>
    <w:rsid w:val="00C26303"/>
    <w:rsid w:val="00C26B15"/>
    <w:rsid w:val="00C26F45"/>
    <w:rsid w:val="00C27C46"/>
    <w:rsid w:val="00C27D92"/>
    <w:rsid w:val="00C30D9A"/>
    <w:rsid w:val="00C31113"/>
    <w:rsid w:val="00C32067"/>
    <w:rsid w:val="00C32506"/>
    <w:rsid w:val="00C32798"/>
    <w:rsid w:val="00C32B07"/>
    <w:rsid w:val="00C3357C"/>
    <w:rsid w:val="00C338F2"/>
    <w:rsid w:val="00C34E9D"/>
    <w:rsid w:val="00C34F57"/>
    <w:rsid w:val="00C35817"/>
    <w:rsid w:val="00C35C45"/>
    <w:rsid w:val="00C373BB"/>
    <w:rsid w:val="00C37DA9"/>
    <w:rsid w:val="00C40928"/>
    <w:rsid w:val="00C409E5"/>
    <w:rsid w:val="00C40F09"/>
    <w:rsid w:val="00C41587"/>
    <w:rsid w:val="00C41F25"/>
    <w:rsid w:val="00C431BD"/>
    <w:rsid w:val="00C43880"/>
    <w:rsid w:val="00C442A1"/>
    <w:rsid w:val="00C44884"/>
    <w:rsid w:val="00C451E9"/>
    <w:rsid w:val="00C45358"/>
    <w:rsid w:val="00C46801"/>
    <w:rsid w:val="00C46AFA"/>
    <w:rsid w:val="00C46B96"/>
    <w:rsid w:val="00C46E52"/>
    <w:rsid w:val="00C47F83"/>
    <w:rsid w:val="00C50097"/>
    <w:rsid w:val="00C50E11"/>
    <w:rsid w:val="00C53D31"/>
    <w:rsid w:val="00C54DAC"/>
    <w:rsid w:val="00C55363"/>
    <w:rsid w:val="00C56170"/>
    <w:rsid w:val="00C56E81"/>
    <w:rsid w:val="00C6145C"/>
    <w:rsid w:val="00C6154A"/>
    <w:rsid w:val="00C62A14"/>
    <w:rsid w:val="00C62FA5"/>
    <w:rsid w:val="00C633EF"/>
    <w:rsid w:val="00C64142"/>
    <w:rsid w:val="00C64A79"/>
    <w:rsid w:val="00C64D20"/>
    <w:rsid w:val="00C6525B"/>
    <w:rsid w:val="00C652DE"/>
    <w:rsid w:val="00C659F6"/>
    <w:rsid w:val="00C665C0"/>
    <w:rsid w:val="00C67121"/>
    <w:rsid w:val="00C7031F"/>
    <w:rsid w:val="00C70965"/>
    <w:rsid w:val="00C7166F"/>
    <w:rsid w:val="00C7299B"/>
    <w:rsid w:val="00C743A3"/>
    <w:rsid w:val="00C7527E"/>
    <w:rsid w:val="00C75921"/>
    <w:rsid w:val="00C75A49"/>
    <w:rsid w:val="00C76402"/>
    <w:rsid w:val="00C82657"/>
    <w:rsid w:val="00C82978"/>
    <w:rsid w:val="00C83370"/>
    <w:rsid w:val="00C83897"/>
    <w:rsid w:val="00C83CB1"/>
    <w:rsid w:val="00C83CC2"/>
    <w:rsid w:val="00C83D96"/>
    <w:rsid w:val="00C8466D"/>
    <w:rsid w:val="00C85254"/>
    <w:rsid w:val="00C8558B"/>
    <w:rsid w:val="00C8565B"/>
    <w:rsid w:val="00C85B4B"/>
    <w:rsid w:val="00C861FD"/>
    <w:rsid w:val="00C87787"/>
    <w:rsid w:val="00C87B8E"/>
    <w:rsid w:val="00C9054B"/>
    <w:rsid w:val="00C910DC"/>
    <w:rsid w:val="00C915FF"/>
    <w:rsid w:val="00C93A08"/>
    <w:rsid w:val="00C93E45"/>
    <w:rsid w:val="00C948A9"/>
    <w:rsid w:val="00C957EE"/>
    <w:rsid w:val="00C969E3"/>
    <w:rsid w:val="00C97FCB"/>
    <w:rsid w:val="00CA1E1E"/>
    <w:rsid w:val="00CA2EFF"/>
    <w:rsid w:val="00CA3583"/>
    <w:rsid w:val="00CA5A4D"/>
    <w:rsid w:val="00CA5FDB"/>
    <w:rsid w:val="00CA62DB"/>
    <w:rsid w:val="00CA6DA0"/>
    <w:rsid w:val="00CA6DEB"/>
    <w:rsid w:val="00CA7319"/>
    <w:rsid w:val="00CB0155"/>
    <w:rsid w:val="00CB03E8"/>
    <w:rsid w:val="00CB1E90"/>
    <w:rsid w:val="00CB2385"/>
    <w:rsid w:val="00CB4A42"/>
    <w:rsid w:val="00CB52E0"/>
    <w:rsid w:val="00CB539E"/>
    <w:rsid w:val="00CB6472"/>
    <w:rsid w:val="00CB6565"/>
    <w:rsid w:val="00CC27AF"/>
    <w:rsid w:val="00CC29BE"/>
    <w:rsid w:val="00CC2A1E"/>
    <w:rsid w:val="00CC397F"/>
    <w:rsid w:val="00CC46F5"/>
    <w:rsid w:val="00CC52EE"/>
    <w:rsid w:val="00CC6530"/>
    <w:rsid w:val="00CC653E"/>
    <w:rsid w:val="00CC7601"/>
    <w:rsid w:val="00CC76C1"/>
    <w:rsid w:val="00CC7A88"/>
    <w:rsid w:val="00CC7AE1"/>
    <w:rsid w:val="00CD01F3"/>
    <w:rsid w:val="00CD1089"/>
    <w:rsid w:val="00CD432D"/>
    <w:rsid w:val="00CD45B3"/>
    <w:rsid w:val="00CD6A9F"/>
    <w:rsid w:val="00CD77CF"/>
    <w:rsid w:val="00CD7A78"/>
    <w:rsid w:val="00CE0578"/>
    <w:rsid w:val="00CE139A"/>
    <w:rsid w:val="00CE1831"/>
    <w:rsid w:val="00CE284A"/>
    <w:rsid w:val="00CE4377"/>
    <w:rsid w:val="00CE522A"/>
    <w:rsid w:val="00CE677B"/>
    <w:rsid w:val="00CE6CC8"/>
    <w:rsid w:val="00CE73FE"/>
    <w:rsid w:val="00CF242E"/>
    <w:rsid w:val="00CF2626"/>
    <w:rsid w:val="00CF3A02"/>
    <w:rsid w:val="00CF3FF6"/>
    <w:rsid w:val="00CF4121"/>
    <w:rsid w:val="00CF42DF"/>
    <w:rsid w:val="00CF47E7"/>
    <w:rsid w:val="00CF5CAC"/>
    <w:rsid w:val="00CF7BB2"/>
    <w:rsid w:val="00D03C5A"/>
    <w:rsid w:val="00D0716D"/>
    <w:rsid w:val="00D07211"/>
    <w:rsid w:val="00D076E6"/>
    <w:rsid w:val="00D130DD"/>
    <w:rsid w:val="00D13449"/>
    <w:rsid w:val="00D13B24"/>
    <w:rsid w:val="00D149CD"/>
    <w:rsid w:val="00D14A3B"/>
    <w:rsid w:val="00D16322"/>
    <w:rsid w:val="00D163C7"/>
    <w:rsid w:val="00D17ABC"/>
    <w:rsid w:val="00D2169C"/>
    <w:rsid w:val="00D22144"/>
    <w:rsid w:val="00D22D5D"/>
    <w:rsid w:val="00D2380A"/>
    <w:rsid w:val="00D23E2B"/>
    <w:rsid w:val="00D244BA"/>
    <w:rsid w:val="00D26373"/>
    <w:rsid w:val="00D26CB5"/>
    <w:rsid w:val="00D27158"/>
    <w:rsid w:val="00D27685"/>
    <w:rsid w:val="00D27D05"/>
    <w:rsid w:val="00D302B3"/>
    <w:rsid w:val="00D3173F"/>
    <w:rsid w:val="00D34F35"/>
    <w:rsid w:val="00D3599F"/>
    <w:rsid w:val="00D35CAF"/>
    <w:rsid w:val="00D36D65"/>
    <w:rsid w:val="00D37B9C"/>
    <w:rsid w:val="00D4068C"/>
    <w:rsid w:val="00D40FB2"/>
    <w:rsid w:val="00D41449"/>
    <w:rsid w:val="00D41C87"/>
    <w:rsid w:val="00D4449E"/>
    <w:rsid w:val="00D44B72"/>
    <w:rsid w:val="00D4596D"/>
    <w:rsid w:val="00D45D6C"/>
    <w:rsid w:val="00D46703"/>
    <w:rsid w:val="00D47931"/>
    <w:rsid w:val="00D51509"/>
    <w:rsid w:val="00D52706"/>
    <w:rsid w:val="00D5432E"/>
    <w:rsid w:val="00D55000"/>
    <w:rsid w:val="00D55457"/>
    <w:rsid w:val="00D5556F"/>
    <w:rsid w:val="00D5572D"/>
    <w:rsid w:val="00D55C9A"/>
    <w:rsid w:val="00D574F7"/>
    <w:rsid w:val="00D575DE"/>
    <w:rsid w:val="00D61146"/>
    <w:rsid w:val="00D61222"/>
    <w:rsid w:val="00D61404"/>
    <w:rsid w:val="00D616FD"/>
    <w:rsid w:val="00D619FD"/>
    <w:rsid w:val="00D61C32"/>
    <w:rsid w:val="00D646AC"/>
    <w:rsid w:val="00D64E51"/>
    <w:rsid w:val="00D66D02"/>
    <w:rsid w:val="00D6742F"/>
    <w:rsid w:val="00D6781E"/>
    <w:rsid w:val="00D67DAB"/>
    <w:rsid w:val="00D725B1"/>
    <w:rsid w:val="00D72925"/>
    <w:rsid w:val="00D729FE"/>
    <w:rsid w:val="00D73C8A"/>
    <w:rsid w:val="00D73FD4"/>
    <w:rsid w:val="00D740A5"/>
    <w:rsid w:val="00D7426B"/>
    <w:rsid w:val="00D7511B"/>
    <w:rsid w:val="00D75525"/>
    <w:rsid w:val="00D75AE3"/>
    <w:rsid w:val="00D75B4E"/>
    <w:rsid w:val="00D763EB"/>
    <w:rsid w:val="00D77003"/>
    <w:rsid w:val="00D803E8"/>
    <w:rsid w:val="00D8101E"/>
    <w:rsid w:val="00D81497"/>
    <w:rsid w:val="00D81BC8"/>
    <w:rsid w:val="00D82CF5"/>
    <w:rsid w:val="00D839A3"/>
    <w:rsid w:val="00D83EB5"/>
    <w:rsid w:val="00D84208"/>
    <w:rsid w:val="00D8568F"/>
    <w:rsid w:val="00D86278"/>
    <w:rsid w:val="00D8692F"/>
    <w:rsid w:val="00D8704B"/>
    <w:rsid w:val="00D8728A"/>
    <w:rsid w:val="00D878F8"/>
    <w:rsid w:val="00D902B2"/>
    <w:rsid w:val="00D90C2E"/>
    <w:rsid w:val="00D919EC"/>
    <w:rsid w:val="00D91A51"/>
    <w:rsid w:val="00D92610"/>
    <w:rsid w:val="00D9299D"/>
    <w:rsid w:val="00D9358B"/>
    <w:rsid w:val="00D9405E"/>
    <w:rsid w:val="00D95FA2"/>
    <w:rsid w:val="00D963F6"/>
    <w:rsid w:val="00D967C7"/>
    <w:rsid w:val="00DA0EDC"/>
    <w:rsid w:val="00DA3D7D"/>
    <w:rsid w:val="00DA4A3C"/>
    <w:rsid w:val="00DA4F9A"/>
    <w:rsid w:val="00DA5E96"/>
    <w:rsid w:val="00DA7583"/>
    <w:rsid w:val="00DA7833"/>
    <w:rsid w:val="00DB04A3"/>
    <w:rsid w:val="00DB0972"/>
    <w:rsid w:val="00DB0ED2"/>
    <w:rsid w:val="00DB1A15"/>
    <w:rsid w:val="00DB23B4"/>
    <w:rsid w:val="00DB2E5F"/>
    <w:rsid w:val="00DB3FDF"/>
    <w:rsid w:val="00DB4C51"/>
    <w:rsid w:val="00DB5C64"/>
    <w:rsid w:val="00DB7286"/>
    <w:rsid w:val="00DC0F79"/>
    <w:rsid w:val="00DC160E"/>
    <w:rsid w:val="00DC292A"/>
    <w:rsid w:val="00DC2CE4"/>
    <w:rsid w:val="00DC31C0"/>
    <w:rsid w:val="00DC3428"/>
    <w:rsid w:val="00DC470A"/>
    <w:rsid w:val="00DC526A"/>
    <w:rsid w:val="00DC59EE"/>
    <w:rsid w:val="00DC5B86"/>
    <w:rsid w:val="00DC6C10"/>
    <w:rsid w:val="00DD0F21"/>
    <w:rsid w:val="00DD1776"/>
    <w:rsid w:val="00DD1DFA"/>
    <w:rsid w:val="00DD2E08"/>
    <w:rsid w:val="00DD56AB"/>
    <w:rsid w:val="00DD6086"/>
    <w:rsid w:val="00DD6C29"/>
    <w:rsid w:val="00DD6C51"/>
    <w:rsid w:val="00DD6FD2"/>
    <w:rsid w:val="00DD7A03"/>
    <w:rsid w:val="00DD7A15"/>
    <w:rsid w:val="00DE062F"/>
    <w:rsid w:val="00DE128B"/>
    <w:rsid w:val="00DE5648"/>
    <w:rsid w:val="00DE6125"/>
    <w:rsid w:val="00DE644A"/>
    <w:rsid w:val="00DF028B"/>
    <w:rsid w:val="00DF0327"/>
    <w:rsid w:val="00DF22D7"/>
    <w:rsid w:val="00DF38FF"/>
    <w:rsid w:val="00DF40B1"/>
    <w:rsid w:val="00DF4607"/>
    <w:rsid w:val="00DF4740"/>
    <w:rsid w:val="00DF64CD"/>
    <w:rsid w:val="00E00376"/>
    <w:rsid w:val="00E010BD"/>
    <w:rsid w:val="00E01D07"/>
    <w:rsid w:val="00E02661"/>
    <w:rsid w:val="00E0274B"/>
    <w:rsid w:val="00E04181"/>
    <w:rsid w:val="00E04FE6"/>
    <w:rsid w:val="00E05039"/>
    <w:rsid w:val="00E051EB"/>
    <w:rsid w:val="00E0559A"/>
    <w:rsid w:val="00E06CEB"/>
    <w:rsid w:val="00E07E29"/>
    <w:rsid w:val="00E1093C"/>
    <w:rsid w:val="00E10D01"/>
    <w:rsid w:val="00E10DBF"/>
    <w:rsid w:val="00E11309"/>
    <w:rsid w:val="00E11F32"/>
    <w:rsid w:val="00E12026"/>
    <w:rsid w:val="00E12740"/>
    <w:rsid w:val="00E12EDA"/>
    <w:rsid w:val="00E13052"/>
    <w:rsid w:val="00E1457B"/>
    <w:rsid w:val="00E1485A"/>
    <w:rsid w:val="00E148BA"/>
    <w:rsid w:val="00E15866"/>
    <w:rsid w:val="00E1614A"/>
    <w:rsid w:val="00E16DEC"/>
    <w:rsid w:val="00E20104"/>
    <w:rsid w:val="00E205F1"/>
    <w:rsid w:val="00E224AF"/>
    <w:rsid w:val="00E22501"/>
    <w:rsid w:val="00E23CAB"/>
    <w:rsid w:val="00E24D8F"/>
    <w:rsid w:val="00E24F2B"/>
    <w:rsid w:val="00E262C6"/>
    <w:rsid w:val="00E30016"/>
    <w:rsid w:val="00E301C5"/>
    <w:rsid w:val="00E30C3A"/>
    <w:rsid w:val="00E31053"/>
    <w:rsid w:val="00E31365"/>
    <w:rsid w:val="00E319A1"/>
    <w:rsid w:val="00E35567"/>
    <w:rsid w:val="00E3578C"/>
    <w:rsid w:val="00E35AAB"/>
    <w:rsid w:val="00E36206"/>
    <w:rsid w:val="00E405D2"/>
    <w:rsid w:val="00E41160"/>
    <w:rsid w:val="00E41243"/>
    <w:rsid w:val="00E41320"/>
    <w:rsid w:val="00E41344"/>
    <w:rsid w:val="00E4256A"/>
    <w:rsid w:val="00E425A6"/>
    <w:rsid w:val="00E42A95"/>
    <w:rsid w:val="00E42F76"/>
    <w:rsid w:val="00E43174"/>
    <w:rsid w:val="00E431C7"/>
    <w:rsid w:val="00E431D0"/>
    <w:rsid w:val="00E43B0A"/>
    <w:rsid w:val="00E45CD9"/>
    <w:rsid w:val="00E4701C"/>
    <w:rsid w:val="00E47C4C"/>
    <w:rsid w:val="00E47E19"/>
    <w:rsid w:val="00E50219"/>
    <w:rsid w:val="00E51393"/>
    <w:rsid w:val="00E51E27"/>
    <w:rsid w:val="00E52A89"/>
    <w:rsid w:val="00E53029"/>
    <w:rsid w:val="00E536C4"/>
    <w:rsid w:val="00E54527"/>
    <w:rsid w:val="00E545D3"/>
    <w:rsid w:val="00E5626B"/>
    <w:rsid w:val="00E562B8"/>
    <w:rsid w:val="00E563F4"/>
    <w:rsid w:val="00E56E0F"/>
    <w:rsid w:val="00E57133"/>
    <w:rsid w:val="00E57F8B"/>
    <w:rsid w:val="00E57FAC"/>
    <w:rsid w:val="00E6140B"/>
    <w:rsid w:val="00E619D3"/>
    <w:rsid w:val="00E626A1"/>
    <w:rsid w:val="00E637E4"/>
    <w:rsid w:val="00E63B0A"/>
    <w:rsid w:val="00E6421B"/>
    <w:rsid w:val="00E642F6"/>
    <w:rsid w:val="00E644AD"/>
    <w:rsid w:val="00E644FC"/>
    <w:rsid w:val="00E67D86"/>
    <w:rsid w:val="00E716C2"/>
    <w:rsid w:val="00E72704"/>
    <w:rsid w:val="00E735C6"/>
    <w:rsid w:val="00E74A44"/>
    <w:rsid w:val="00E7531E"/>
    <w:rsid w:val="00E754ED"/>
    <w:rsid w:val="00E75790"/>
    <w:rsid w:val="00E76AED"/>
    <w:rsid w:val="00E77488"/>
    <w:rsid w:val="00E77513"/>
    <w:rsid w:val="00E77F01"/>
    <w:rsid w:val="00E80D02"/>
    <w:rsid w:val="00E81C80"/>
    <w:rsid w:val="00E82F8F"/>
    <w:rsid w:val="00E833EA"/>
    <w:rsid w:val="00E83693"/>
    <w:rsid w:val="00E83DB5"/>
    <w:rsid w:val="00E83F4D"/>
    <w:rsid w:val="00E85CAD"/>
    <w:rsid w:val="00E85F26"/>
    <w:rsid w:val="00E86C6E"/>
    <w:rsid w:val="00E90F0D"/>
    <w:rsid w:val="00E90F60"/>
    <w:rsid w:val="00E91080"/>
    <w:rsid w:val="00E9310B"/>
    <w:rsid w:val="00E94518"/>
    <w:rsid w:val="00E94601"/>
    <w:rsid w:val="00E95224"/>
    <w:rsid w:val="00E95D9E"/>
    <w:rsid w:val="00E96242"/>
    <w:rsid w:val="00E9635E"/>
    <w:rsid w:val="00EA04E3"/>
    <w:rsid w:val="00EA0E2E"/>
    <w:rsid w:val="00EA1FAA"/>
    <w:rsid w:val="00EA2599"/>
    <w:rsid w:val="00EA28B7"/>
    <w:rsid w:val="00EA3E48"/>
    <w:rsid w:val="00EA4014"/>
    <w:rsid w:val="00EA4EC1"/>
    <w:rsid w:val="00EA5447"/>
    <w:rsid w:val="00EA644C"/>
    <w:rsid w:val="00EA69F4"/>
    <w:rsid w:val="00EA738F"/>
    <w:rsid w:val="00EA7541"/>
    <w:rsid w:val="00EB0DD3"/>
    <w:rsid w:val="00EB101E"/>
    <w:rsid w:val="00EB18C8"/>
    <w:rsid w:val="00EB30E0"/>
    <w:rsid w:val="00EB3242"/>
    <w:rsid w:val="00EB389E"/>
    <w:rsid w:val="00EB445E"/>
    <w:rsid w:val="00EB4A31"/>
    <w:rsid w:val="00EB5884"/>
    <w:rsid w:val="00EB590F"/>
    <w:rsid w:val="00EB789A"/>
    <w:rsid w:val="00EC01CD"/>
    <w:rsid w:val="00EC3116"/>
    <w:rsid w:val="00EC323F"/>
    <w:rsid w:val="00EC428C"/>
    <w:rsid w:val="00EC72C5"/>
    <w:rsid w:val="00ED0A72"/>
    <w:rsid w:val="00ED0D66"/>
    <w:rsid w:val="00ED10A7"/>
    <w:rsid w:val="00ED22FD"/>
    <w:rsid w:val="00ED43A8"/>
    <w:rsid w:val="00ED7441"/>
    <w:rsid w:val="00EE19E8"/>
    <w:rsid w:val="00EE1AF2"/>
    <w:rsid w:val="00EE217D"/>
    <w:rsid w:val="00EE2234"/>
    <w:rsid w:val="00EE2816"/>
    <w:rsid w:val="00EE2A14"/>
    <w:rsid w:val="00EE2F43"/>
    <w:rsid w:val="00EE3CC0"/>
    <w:rsid w:val="00EE3EC0"/>
    <w:rsid w:val="00EE4A03"/>
    <w:rsid w:val="00EE5083"/>
    <w:rsid w:val="00EE5B1C"/>
    <w:rsid w:val="00EE611E"/>
    <w:rsid w:val="00EE66C7"/>
    <w:rsid w:val="00EE6D10"/>
    <w:rsid w:val="00EE74AF"/>
    <w:rsid w:val="00EE7CD7"/>
    <w:rsid w:val="00EF0C3D"/>
    <w:rsid w:val="00EF0FA6"/>
    <w:rsid w:val="00EF2218"/>
    <w:rsid w:val="00EF249E"/>
    <w:rsid w:val="00EF2A1A"/>
    <w:rsid w:val="00EF3487"/>
    <w:rsid w:val="00EF3EAE"/>
    <w:rsid w:val="00EF4733"/>
    <w:rsid w:val="00EF488F"/>
    <w:rsid w:val="00EF4A05"/>
    <w:rsid w:val="00EF5F57"/>
    <w:rsid w:val="00EF6FFF"/>
    <w:rsid w:val="00F00408"/>
    <w:rsid w:val="00F00D4B"/>
    <w:rsid w:val="00F00EF7"/>
    <w:rsid w:val="00F01D15"/>
    <w:rsid w:val="00F02BBB"/>
    <w:rsid w:val="00F02FA7"/>
    <w:rsid w:val="00F04003"/>
    <w:rsid w:val="00F05D5A"/>
    <w:rsid w:val="00F05FE4"/>
    <w:rsid w:val="00F06B73"/>
    <w:rsid w:val="00F113B7"/>
    <w:rsid w:val="00F11B08"/>
    <w:rsid w:val="00F11B12"/>
    <w:rsid w:val="00F11BB9"/>
    <w:rsid w:val="00F13262"/>
    <w:rsid w:val="00F14115"/>
    <w:rsid w:val="00F14CC3"/>
    <w:rsid w:val="00F16180"/>
    <w:rsid w:val="00F164F6"/>
    <w:rsid w:val="00F174D4"/>
    <w:rsid w:val="00F214BF"/>
    <w:rsid w:val="00F21582"/>
    <w:rsid w:val="00F21C30"/>
    <w:rsid w:val="00F2219D"/>
    <w:rsid w:val="00F22AB6"/>
    <w:rsid w:val="00F23F38"/>
    <w:rsid w:val="00F23F58"/>
    <w:rsid w:val="00F245ED"/>
    <w:rsid w:val="00F264DD"/>
    <w:rsid w:val="00F26D66"/>
    <w:rsid w:val="00F279AB"/>
    <w:rsid w:val="00F30B7F"/>
    <w:rsid w:val="00F30F69"/>
    <w:rsid w:val="00F3100A"/>
    <w:rsid w:val="00F33144"/>
    <w:rsid w:val="00F3322C"/>
    <w:rsid w:val="00F344CD"/>
    <w:rsid w:val="00F35265"/>
    <w:rsid w:val="00F35271"/>
    <w:rsid w:val="00F35346"/>
    <w:rsid w:val="00F36FE4"/>
    <w:rsid w:val="00F371A8"/>
    <w:rsid w:val="00F3775C"/>
    <w:rsid w:val="00F37ABF"/>
    <w:rsid w:val="00F37E04"/>
    <w:rsid w:val="00F40B46"/>
    <w:rsid w:val="00F40E8F"/>
    <w:rsid w:val="00F42E14"/>
    <w:rsid w:val="00F43343"/>
    <w:rsid w:val="00F45036"/>
    <w:rsid w:val="00F475DD"/>
    <w:rsid w:val="00F5136B"/>
    <w:rsid w:val="00F52C35"/>
    <w:rsid w:val="00F52D37"/>
    <w:rsid w:val="00F52D50"/>
    <w:rsid w:val="00F53EE3"/>
    <w:rsid w:val="00F54137"/>
    <w:rsid w:val="00F5634C"/>
    <w:rsid w:val="00F5646B"/>
    <w:rsid w:val="00F578B1"/>
    <w:rsid w:val="00F6172A"/>
    <w:rsid w:val="00F62782"/>
    <w:rsid w:val="00F62A7B"/>
    <w:rsid w:val="00F638F4"/>
    <w:rsid w:val="00F63BB3"/>
    <w:rsid w:val="00F63FF4"/>
    <w:rsid w:val="00F6794B"/>
    <w:rsid w:val="00F70B4B"/>
    <w:rsid w:val="00F7176B"/>
    <w:rsid w:val="00F71B2A"/>
    <w:rsid w:val="00F73B63"/>
    <w:rsid w:val="00F73CEF"/>
    <w:rsid w:val="00F7530C"/>
    <w:rsid w:val="00F76061"/>
    <w:rsid w:val="00F7672F"/>
    <w:rsid w:val="00F77BB6"/>
    <w:rsid w:val="00F77BC0"/>
    <w:rsid w:val="00F80078"/>
    <w:rsid w:val="00F80933"/>
    <w:rsid w:val="00F80B15"/>
    <w:rsid w:val="00F81000"/>
    <w:rsid w:val="00F8165E"/>
    <w:rsid w:val="00F82054"/>
    <w:rsid w:val="00F828F4"/>
    <w:rsid w:val="00F82B8B"/>
    <w:rsid w:val="00F8383C"/>
    <w:rsid w:val="00F83D42"/>
    <w:rsid w:val="00F85471"/>
    <w:rsid w:val="00F874E6"/>
    <w:rsid w:val="00F87829"/>
    <w:rsid w:val="00F90BF3"/>
    <w:rsid w:val="00F91844"/>
    <w:rsid w:val="00F94EAA"/>
    <w:rsid w:val="00F94FF1"/>
    <w:rsid w:val="00F954D4"/>
    <w:rsid w:val="00F9647A"/>
    <w:rsid w:val="00F967A9"/>
    <w:rsid w:val="00F97541"/>
    <w:rsid w:val="00F97718"/>
    <w:rsid w:val="00F97F35"/>
    <w:rsid w:val="00FA1797"/>
    <w:rsid w:val="00FA34E9"/>
    <w:rsid w:val="00FA3608"/>
    <w:rsid w:val="00FA4BD8"/>
    <w:rsid w:val="00FA6066"/>
    <w:rsid w:val="00FB0C21"/>
    <w:rsid w:val="00FB15E4"/>
    <w:rsid w:val="00FB22C2"/>
    <w:rsid w:val="00FB32EF"/>
    <w:rsid w:val="00FB4648"/>
    <w:rsid w:val="00FB4CEB"/>
    <w:rsid w:val="00FB4FB9"/>
    <w:rsid w:val="00FB5992"/>
    <w:rsid w:val="00FB6029"/>
    <w:rsid w:val="00FB6373"/>
    <w:rsid w:val="00FB67F2"/>
    <w:rsid w:val="00FB7EB7"/>
    <w:rsid w:val="00FC0436"/>
    <w:rsid w:val="00FC093E"/>
    <w:rsid w:val="00FC133C"/>
    <w:rsid w:val="00FC14C9"/>
    <w:rsid w:val="00FC1AE1"/>
    <w:rsid w:val="00FC1BD8"/>
    <w:rsid w:val="00FC2264"/>
    <w:rsid w:val="00FC3619"/>
    <w:rsid w:val="00FC3CB7"/>
    <w:rsid w:val="00FC3EEF"/>
    <w:rsid w:val="00FC56CC"/>
    <w:rsid w:val="00FC5A12"/>
    <w:rsid w:val="00FC5A9F"/>
    <w:rsid w:val="00FC6A65"/>
    <w:rsid w:val="00FC7390"/>
    <w:rsid w:val="00FD0A1B"/>
    <w:rsid w:val="00FD1CD9"/>
    <w:rsid w:val="00FD1EA6"/>
    <w:rsid w:val="00FD274F"/>
    <w:rsid w:val="00FD313A"/>
    <w:rsid w:val="00FD320C"/>
    <w:rsid w:val="00FD334C"/>
    <w:rsid w:val="00FD39CA"/>
    <w:rsid w:val="00FD3EC3"/>
    <w:rsid w:val="00FD62E6"/>
    <w:rsid w:val="00FD673C"/>
    <w:rsid w:val="00FD7C87"/>
    <w:rsid w:val="00FE008F"/>
    <w:rsid w:val="00FE0B8B"/>
    <w:rsid w:val="00FE1050"/>
    <w:rsid w:val="00FE1193"/>
    <w:rsid w:val="00FE1D0A"/>
    <w:rsid w:val="00FE2081"/>
    <w:rsid w:val="00FE3783"/>
    <w:rsid w:val="00FE3792"/>
    <w:rsid w:val="00FE3D4D"/>
    <w:rsid w:val="00FE4E95"/>
    <w:rsid w:val="00FE54A0"/>
    <w:rsid w:val="00FE5B83"/>
    <w:rsid w:val="00FE699B"/>
    <w:rsid w:val="00FE772B"/>
    <w:rsid w:val="00FF0D1D"/>
    <w:rsid w:val="00FF1CA2"/>
    <w:rsid w:val="00FF22DE"/>
    <w:rsid w:val="00FF2889"/>
    <w:rsid w:val="00FF3745"/>
    <w:rsid w:val="00FF54BA"/>
    <w:rsid w:val="00FF59A7"/>
    <w:rsid w:val="00FF68DD"/>
    <w:rsid w:val="00FF6CD5"/>
    <w:rsid w:val="00FF75A7"/>
    <w:rsid w:val="00FF7F43"/>
    <w:rsid w:val="00F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7A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uiPriority w:val="99"/>
    <w:qFormat/>
    <w:rsid w:val="00F94FF1"/>
    <w:pPr>
      <w:numPr>
        <w:ilvl w:val="1"/>
        <w:numId w:val="1"/>
      </w:numPr>
      <w:suppressAutoHyphens/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B8271B"/>
    <w:rPr>
      <w:rFonts w:ascii="Cambria" w:hAnsi="Cambria" w:cs="Times New Roman"/>
      <w:b/>
      <w:bCs/>
      <w:color w:val="4F81BD"/>
    </w:rPr>
  </w:style>
  <w:style w:type="paragraph" w:customStyle="1" w:styleId="ConsPlusCell">
    <w:name w:val="ConsPlusCell"/>
    <w:uiPriority w:val="99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bsatz-Standardschriftart">
    <w:name w:val="Absatz-Standardschriftart"/>
    <w:uiPriority w:val="99"/>
    <w:rsid w:val="00B31608"/>
  </w:style>
  <w:style w:type="paragraph" w:styleId="a4">
    <w:name w:val="List Paragraph"/>
    <w:basedOn w:val="a"/>
    <w:uiPriority w:val="99"/>
    <w:qFormat/>
    <w:rsid w:val="00B3160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1"/>
    <w:uiPriority w:val="99"/>
    <w:rsid w:val="007204CF"/>
    <w:rPr>
      <w:rFonts w:cs="Times New Roman"/>
    </w:rPr>
  </w:style>
  <w:style w:type="paragraph" w:customStyle="1" w:styleId="Style2">
    <w:name w:val="Style2"/>
    <w:basedOn w:val="a"/>
    <w:uiPriority w:val="99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uiPriority w:val="99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6">
    <w:name w:val="Знак Знак Знак"/>
    <w:basedOn w:val="a"/>
    <w:uiPriority w:val="99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0">
    <w:name w:val="Body Text"/>
    <w:basedOn w:val="a"/>
    <w:link w:val="a7"/>
    <w:uiPriority w:val="99"/>
    <w:rsid w:val="00FD0A1B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BalloonTextChar">
    <w:name w:val="Balloon Text Char"/>
    <w:uiPriority w:val="99"/>
    <w:semiHidden/>
    <w:locked/>
    <w:rsid w:val="00FD0A1B"/>
    <w:rPr>
      <w:rFonts w:ascii="Tahoma" w:hAnsi="Tahoma"/>
      <w:sz w:val="16"/>
      <w:lang w:eastAsia="ru-RU"/>
    </w:rPr>
  </w:style>
  <w:style w:type="paragraph" w:styleId="ac">
    <w:name w:val="Balloon Text"/>
    <w:basedOn w:val="a"/>
    <w:link w:val="ad"/>
    <w:uiPriority w:val="99"/>
    <w:semiHidden/>
    <w:rsid w:val="00FD0A1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A91043"/>
    <w:rPr>
      <w:rFonts w:ascii="Times New Roman" w:hAnsi="Times New Roman" w:cs="Times New Roman"/>
      <w:sz w:val="2"/>
      <w:lang w:eastAsia="en-US"/>
    </w:rPr>
  </w:style>
  <w:style w:type="paragraph" w:styleId="ae">
    <w:name w:val="No Spacing"/>
    <w:uiPriority w:val="99"/>
    <w:qFormat/>
    <w:rsid w:val="00D839A3"/>
    <w:rPr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474DA0"/>
    <w:rPr>
      <w:rFonts w:cs="Times New Roman"/>
    </w:rPr>
  </w:style>
  <w:style w:type="character" w:styleId="af">
    <w:name w:val="Strong"/>
    <w:basedOn w:val="a1"/>
    <w:qFormat/>
    <w:rsid w:val="00614FAB"/>
    <w:rPr>
      <w:rFonts w:cs="Times New Roman"/>
      <w:b/>
    </w:rPr>
  </w:style>
  <w:style w:type="character" w:customStyle="1" w:styleId="WW8Num1z2">
    <w:name w:val="WW8Num1z2"/>
    <w:uiPriority w:val="99"/>
    <w:rsid w:val="00286918"/>
  </w:style>
  <w:style w:type="paragraph" w:customStyle="1" w:styleId="ListItemC0">
    <w:name w:val="List Item C0"/>
    <w:basedOn w:val="a"/>
    <w:uiPriority w:val="99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11">
    <w:name w:val="Абзац списка1"/>
    <w:basedOn w:val="a"/>
    <w:uiPriority w:val="99"/>
    <w:rsid w:val="00773D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f0">
    <w:name w:val="page number"/>
    <w:basedOn w:val="a1"/>
    <w:uiPriority w:val="99"/>
    <w:rsid w:val="00773DFF"/>
    <w:rPr>
      <w:rFonts w:cs="Times New Roman"/>
    </w:rPr>
  </w:style>
  <w:style w:type="paragraph" w:customStyle="1" w:styleId="af1">
    <w:name w:val="Знак Знак Знак Знак Знак Знак Знак"/>
    <w:basedOn w:val="a"/>
    <w:uiPriority w:val="99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uiPriority w:val="99"/>
    <w:rsid w:val="00BF1863"/>
  </w:style>
  <w:style w:type="character" w:customStyle="1" w:styleId="WW8Num3z1">
    <w:name w:val="WW8Num3z1"/>
    <w:uiPriority w:val="99"/>
    <w:rsid w:val="00B81726"/>
  </w:style>
  <w:style w:type="character" w:customStyle="1" w:styleId="WW8Num3z5">
    <w:name w:val="WW8Num3z5"/>
    <w:uiPriority w:val="99"/>
    <w:rsid w:val="00B81726"/>
  </w:style>
  <w:style w:type="paragraph" w:customStyle="1" w:styleId="af2">
    <w:name w:val="???????"/>
    <w:uiPriority w:val="99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uiPriority w:val="99"/>
    <w:rsid w:val="00EB101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BA117C"/>
    <w:pPr>
      <w:widowControl w:val="0"/>
      <w:suppressAutoHyphens/>
      <w:autoSpaceDN w:val="0"/>
      <w:textAlignment w:val="baseline"/>
    </w:pPr>
    <w:rPr>
      <w:rFonts w:ascii="Arial" w:hAnsi="Arial" w:cs="Mangal"/>
      <w:kern w:val="3"/>
      <w:szCs w:val="24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rFonts w:cs="Arial"/>
      <w:b/>
      <w:bCs/>
      <w:color w:val="800000"/>
      <w:sz w:val="23"/>
      <w:szCs w:val="23"/>
    </w:rPr>
  </w:style>
  <w:style w:type="paragraph" w:styleId="af3">
    <w:name w:val="Body Text Indent"/>
    <w:basedOn w:val="a"/>
    <w:link w:val="af4"/>
    <w:uiPriority w:val="99"/>
    <w:semiHidden/>
    <w:rsid w:val="006023E1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semiHidden/>
    <w:locked/>
    <w:rsid w:val="006023E1"/>
    <w:rPr>
      <w:rFonts w:cs="Times New Roman"/>
      <w:sz w:val="22"/>
      <w:szCs w:val="22"/>
      <w:lang w:eastAsia="en-US"/>
    </w:rPr>
  </w:style>
  <w:style w:type="paragraph" w:customStyle="1" w:styleId="stylet1">
    <w:name w:val="stylet1"/>
    <w:basedOn w:val="a"/>
    <w:uiPriority w:val="99"/>
    <w:rsid w:val="006023E1"/>
    <w:pPr>
      <w:widowControl w:val="0"/>
      <w:suppressAutoHyphens/>
      <w:spacing w:before="280" w:after="28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12">
    <w:name w:val="Без интервала1"/>
    <w:rsid w:val="000942D1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80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7AFD76-3DC6-454F-A6A1-0E259C78D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2712</Words>
  <Characters>15459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18135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Buh5</dc:creator>
  <cp:keywords/>
  <dc:description/>
  <cp:lastModifiedBy>Torg2</cp:lastModifiedBy>
  <cp:revision>5</cp:revision>
  <cp:lastPrinted>2016-03-31T10:03:00Z</cp:lastPrinted>
  <dcterms:created xsi:type="dcterms:W3CDTF">2016-03-31T10:40:00Z</dcterms:created>
  <dcterms:modified xsi:type="dcterms:W3CDTF">2016-03-31T10:59:00Z</dcterms:modified>
</cp:coreProperties>
</file>