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E23" w:rsidRPr="00956EF9" w:rsidRDefault="003E7E23" w:rsidP="003E7E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EF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10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6EF9">
        <w:rPr>
          <w:rFonts w:ascii="Times New Roman" w:hAnsi="Times New Roman" w:cs="Times New Roman"/>
          <w:sz w:val="28"/>
          <w:szCs w:val="28"/>
        </w:rPr>
        <w:br/>
      </w:r>
      <w:r w:rsidRPr="00956EF9">
        <w:rPr>
          <w:rFonts w:ascii="Times New Roman" w:hAnsi="Times New Roman" w:cs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3E7E23" w:rsidRPr="003E7E23" w:rsidRDefault="003E7E23" w:rsidP="003E7E23">
      <w:pPr>
        <w:pBdr>
          <w:bottom w:val="single" w:sz="8" w:space="1" w:color="000000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EF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E7E23" w:rsidRPr="00956EF9" w:rsidRDefault="003E7E23" w:rsidP="003E7E23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EF9">
        <w:rPr>
          <w:rFonts w:ascii="Times New Roman" w:hAnsi="Times New Roman" w:cs="Times New Roman"/>
          <w:sz w:val="28"/>
          <w:szCs w:val="28"/>
        </w:rPr>
        <w:t xml:space="preserve">От </w:t>
      </w:r>
      <w:r w:rsidRPr="00FE013E">
        <w:rPr>
          <w:rFonts w:ascii="Times New Roman" w:hAnsi="Times New Roman" w:cs="Times New Roman"/>
          <w:sz w:val="28"/>
          <w:szCs w:val="28"/>
          <w:u w:val="single"/>
        </w:rPr>
        <w:t>21.08.2013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6EF9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013E">
        <w:rPr>
          <w:rFonts w:ascii="Times New Roman" w:hAnsi="Times New Roman" w:cs="Times New Roman"/>
          <w:sz w:val="28"/>
          <w:szCs w:val="28"/>
          <w:u w:val="single"/>
        </w:rPr>
        <w:t>1504</w:t>
      </w:r>
    </w:p>
    <w:p w:rsidR="003E7E23" w:rsidRPr="00956EF9" w:rsidRDefault="003E7E23" w:rsidP="003E7E23">
      <w:pPr>
        <w:tabs>
          <w:tab w:val="left" w:pos="5040"/>
        </w:tabs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956EF9">
        <w:rPr>
          <w:rFonts w:ascii="Times New Roman" w:eastAsia="Times New Roman CYR" w:hAnsi="Times New Roman" w:cs="Times New Roman"/>
          <w:sz w:val="28"/>
          <w:szCs w:val="28"/>
        </w:rPr>
        <w:t>г.</w:t>
      </w:r>
      <w:r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Pr="00956EF9">
        <w:rPr>
          <w:rFonts w:ascii="Times New Roman" w:eastAsia="Times New Roman CYR" w:hAnsi="Times New Roman" w:cs="Times New Roman"/>
          <w:sz w:val="28"/>
          <w:szCs w:val="28"/>
        </w:rPr>
        <w:t>Кушва</w:t>
      </w:r>
    </w:p>
    <w:p w:rsidR="003E7E23" w:rsidRPr="00956EF9" w:rsidRDefault="003E7E23" w:rsidP="003E7E23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E7E23" w:rsidRDefault="003E7E23" w:rsidP="003E7E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56EF9">
        <w:rPr>
          <w:rFonts w:ascii="Times New Roman" w:eastAsia="Times New Roman CYR" w:hAnsi="Times New Roman" w:cs="Times New Roman"/>
          <w:b/>
          <w:bCs/>
          <w:i/>
          <w:iCs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956EF9">
        <w:rPr>
          <w:rFonts w:ascii="Times New Roman" w:hAnsi="Times New Roman" w:cs="Times New Roman"/>
          <w:b/>
          <w:i/>
          <w:sz w:val="28"/>
          <w:szCs w:val="28"/>
        </w:rPr>
        <w:t>Обследование состояния жилого дома и (или) хозяйственных построек для опре</w:t>
      </w:r>
      <w:r>
        <w:rPr>
          <w:rFonts w:ascii="Times New Roman" w:hAnsi="Times New Roman" w:cs="Times New Roman"/>
          <w:b/>
          <w:i/>
          <w:sz w:val="28"/>
          <w:szCs w:val="28"/>
        </w:rPr>
        <w:t>деления потребности населения</w:t>
      </w:r>
    </w:p>
    <w:p w:rsidR="003E7E23" w:rsidRDefault="003E7E23" w:rsidP="003E7E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</w:t>
      </w:r>
      <w:r w:rsidRPr="00956EF9">
        <w:rPr>
          <w:rFonts w:ascii="Times New Roman" w:hAnsi="Times New Roman" w:cs="Times New Roman"/>
          <w:b/>
          <w:i/>
          <w:sz w:val="28"/>
          <w:szCs w:val="28"/>
        </w:rPr>
        <w:t>древесине для собственных нужд»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E7E23" w:rsidRPr="00956EF9" w:rsidRDefault="003E7E23" w:rsidP="003E7E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56EF9">
        <w:rPr>
          <w:rFonts w:ascii="Times New Roman" w:hAnsi="Times New Roman" w:cs="Times New Roman"/>
          <w:b/>
          <w:i/>
          <w:sz w:val="28"/>
          <w:szCs w:val="28"/>
        </w:rPr>
        <w:t xml:space="preserve"> на территории </w:t>
      </w:r>
      <w:proofErr w:type="spellStart"/>
      <w:r w:rsidRPr="00956EF9">
        <w:rPr>
          <w:rFonts w:ascii="Times New Roman" w:hAnsi="Times New Roman" w:cs="Times New Roman"/>
          <w:b/>
          <w:i/>
          <w:sz w:val="28"/>
          <w:szCs w:val="28"/>
        </w:rPr>
        <w:t>Кушвинского</w:t>
      </w:r>
      <w:proofErr w:type="spellEnd"/>
      <w:r w:rsidRPr="00956EF9">
        <w:rPr>
          <w:rFonts w:ascii="Times New Roman" w:hAnsi="Times New Roman" w:cs="Times New Roman"/>
          <w:b/>
          <w:i/>
          <w:sz w:val="28"/>
          <w:szCs w:val="28"/>
        </w:rPr>
        <w:t xml:space="preserve"> городского округа</w:t>
      </w:r>
    </w:p>
    <w:p w:rsidR="003E7E23" w:rsidRPr="00956EF9" w:rsidRDefault="003E7E23" w:rsidP="003E7E23">
      <w:pPr>
        <w:autoSpaceDE w:val="0"/>
        <w:spacing w:after="0" w:line="240" w:lineRule="auto"/>
        <w:jc w:val="center"/>
        <w:rPr>
          <w:rFonts w:ascii="Times New Roman" w:eastAsia="Times New Roman CYR" w:hAnsi="Times New Roman" w:cs="Times New Roman"/>
          <w:b/>
          <w:i/>
          <w:sz w:val="28"/>
          <w:szCs w:val="28"/>
        </w:rPr>
      </w:pPr>
    </w:p>
    <w:p w:rsidR="003E7E23" w:rsidRDefault="003E7E23" w:rsidP="003E7E23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956EF9">
        <w:rPr>
          <w:rFonts w:ascii="Times New Roman" w:eastAsia="Times New Roman CYR" w:hAnsi="Times New Roman" w:cs="Times New Roman"/>
          <w:sz w:val="28"/>
          <w:szCs w:val="28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Лесным кодексо</w:t>
      </w:r>
      <w:r>
        <w:rPr>
          <w:rFonts w:ascii="Times New Roman" w:eastAsia="Times New Roman CYR" w:hAnsi="Times New Roman" w:cs="Times New Roman"/>
          <w:sz w:val="28"/>
          <w:szCs w:val="28"/>
        </w:rPr>
        <w:t xml:space="preserve">м Российской Федерации от 04 декабря </w:t>
      </w:r>
      <w:r w:rsidRPr="00956EF9">
        <w:rPr>
          <w:rFonts w:ascii="Times New Roman" w:eastAsia="Times New Roman CYR" w:hAnsi="Times New Roman" w:cs="Times New Roman"/>
          <w:sz w:val="28"/>
          <w:szCs w:val="28"/>
        </w:rPr>
        <w:t xml:space="preserve">2006г. </w:t>
      </w:r>
    </w:p>
    <w:p w:rsidR="003E7E23" w:rsidRPr="00956EF9" w:rsidRDefault="003E7E23" w:rsidP="003E7E23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956EF9">
        <w:rPr>
          <w:rFonts w:ascii="Times New Roman" w:eastAsia="Times New Roman CYR" w:hAnsi="Times New Roman" w:cs="Times New Roman"/>
          <w:sz w:val="28"/>
          <w:szCs w:val="28"/>
        </w:rPr>
        <w:t xml:space="preserve">№ 200-ФЗ, Законом </w:t>
      </w:r>
      <w:r>
        <w:rPr>
          <w:rFonts w:ascii="Times New Roman" w:eastAsia="Times New Roman CYR" w:hAnsi="Times New Roman" w:cs="Times New Roman"/>
          <w:sz w:val="28"/>
          <w:szCs w:val="28"/>
        </w:rPr>
        <w:t xml:space="preserve">Свердловской области от 03 декабря </w:t>
      </w:r>
      <w:r w:rsidRPr="00956EF9">
        <w:rPr>
          <w:rFonts w:ascii="Times New Roman" w:eastAsia="Times New Roman CYR" w:hAnsi="Times New Roman" w:cs="Times New Roman"/>
          <w:sz w:val="28"/>
          <w:szCs w:val="28"/>
        </w:rPr>
        <w:t>2007г. № 152</w:t>
      </w:r>
      <w:r>
        <w:rPr>
          <w:rFonts w:ascii="Times New Roman" w:eastAsia="Times New Roman CYR" w:hAnsi="Times New Roman" w:cs="Times New Roman"/>
          <w:sz w:val="28"/>
          <w:szCs w:val="28"/>
        </w:rPr>
        <w:t>-</w:t>
      </w:r>
      <w:r w:rsidRPr="00956EF9">
        <w:rPr>
          <w:rFonts w:ascii="Times New Roman" w:eastAsia="Times New Roman CYR" w:hAnsi="Times New Roman" w:cs="Times New Roman"/>
          <w:sz w:val="28"/>
          <w:szCs w:val="28"/>
        </w:rPr>
        <w:t>ОЗ «О порядке и нормативах заготовки гражданами древесины для собственных нужд на территории Свердловской области», Федеральным законом от 27 июля 2010 г</w:t>
      </w:r>
      <w:r>
        <w:rPr>
          <w:rFonts w:ascii="Times New Roman" w:eastAsia="Times New Roman CYR" w:hAnsi="Times New Roman" w:cs="Times New Roman"/>
          <w:sz w:val="28"/>
          <w:szCs w:val="28"/>
        </w:rPr>
        <w:t>.</w:t>
      </w:r>
      <w:r w:rsidRPr="00956EF9">
        <w:rPr>
          <w:rFonts w:ascii="Times New Roman" w:eastAsia="Times New Roman CYR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Уставом </w:t>
      </w:r>
      <w:proofErr w:type="spellStart"/>
      <w:r w:rsidRPr="00956EF9">
        <w:rPr>
          <w:rFonts w:ascii="Times New Roman" w:eastAsia="Times New Roman CYR" w:hAnsi="Times New Roman" w:cs="Times New Roman"/>
          <w:sz w:val="28"/>
          <w:szCs w:val="28"/>
        </w:rPr>
        <w:t>Кушвинского</w:t>
      </w:r>
      <w:proofErr w:type="spellEnd"/>
      <w:r w:rsidRPr="00956EF9">
        <w:rPr>
          <w:rFonts w:ascii="Times New Roman" w:eastAsia="Times New Roman CYR" w:hAnsi="Times New Roman" w:cs="Times New Roman"/>
          <w:sz w:val="28"/>
          <w:szCs w:val="28"/>
        </w:rPr>
        <w:t xml:space="preserve"> городского округа, администрация </w:t>
      </w:r>
      <w:proofErr w:type="spellStart"/>
      <w:r w:rsidRPr="00956EF9">
        <w:rPr>
          <w:rFonts w:ascii="Times New Roman" w:eastAsia="Times New Roman CYR" w:hAnsi="Times New Roman" w:cs="Times New Roman"/>
          <w:sz w:val="28"/>
          <w:szCs w:val="28"/>
        </w:rPr>
        <w:t>Кушвинского</w:t>
      </w:r>
      <w:proofErr w:type="spellEnd"/>
      <w:r w:rsidRPr="00956EF9">
        <w:rPr>
          <w:rFonts w:ascii="Times New Roman" w:eastAsia="Times New Roman CYR" w:hAnsi="Times New Roman" w:cs="Times New Roman"/>
          <w:sz w:val="28"/>
          <w:szCs w:val="28"/>
        </w:rPr>
        <w:t xml:space="preserve"> городского округа </w:t>
      </w:r>
    </w:p>
    <w:p w:rsidR="003E7E23" w:rsidRPr="00956EF9" w:rsidRDefault="003E7E23" w:rsidP="003E7E23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956EF9">
        <w:rPr>
          <w:rFonts w:ascii="Times New Roman" w:eastAsia="Times New Roman CYR" w:hAnsi="Times New Roman" w:cs="Times New Roman"/>
          <w:b/>
          <w:bCs/>
          <w:sz w:val="28"/>
          <w:szCs w:val="28"/>
        </w:rPr>
        <w:t>ПОСТАНОВЛЯЕТ:</w:t>
      </w:r>
    </w:p>
    <w:p w:rsidR="003E7E23" w:rsidRDefault="003E7E23" w:rsidP="003E7E23">
      <w:pPr>
        <w:pStyle w:val="a6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956EF9">
        <w:rPr>
          <w:rFonts w:ascii="Times New Roman" w:eastAsia="Times New Roman CYR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 «</w:t>
      </w:r>
      <w:r w:rsidRPr="00956EF9">
        <w:rPr>
          <w:rFonts w:ascii="Times New Roman" w:hAnsi="Times New Roman" w:cs="Times New Roman"/>
          <w:sz w:val="28"/>
          <w:szCs w:val="28"/>
        </w:rPr>
        <w:t xml:space="preserve">Обследование состояния жилого дома и (или) хозяйственных построек для определения потребности населения в древесине для собственных нужд» на территории </w:t>
      </w:r>
      <w:proofErr w:type="spellStart"/>
      <w:r w:rsidRPr="00956EF9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956EF9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Pr="00956EF9">
        <w:rPr>
          <w:rFonts w:ascii="Times New Roman" w:eastAsia="Times New Roman CYR" w:hAnsi="Times New Roman" w:cs="Times New Roman"/>
          <w:sz w:val="28"/>
          <w:szCs w:val="28"/>
        </w:rPr>
        <w:t>(прилагается).</w:t>
      </w:r>
    </w:p>
    <w:p w:rsidR="003E7E23" w:rsidRPr="00956EF9" w:rsidRDefault="003E7E23" w:rsidP="003E7E23">
      <w:pPr>
        <w:pStyle w:val="a6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proofErr w:type="gramStart"/>
      <w:r w:rsidRPr="00956EF9">
        <w:rPr>
          <w:rFonts w:ascii="Times New Roman" w:hAnsi="Times New Roman" w:cs="Times New Roman"/>
          <w:bCs/>
          <w:iCs/>
          <w:sz w:val="28"/>
          <w:szCs w:val="28"/>
        </w:rPr>
        <w:t xml:space="preserve">Постановление администрации </w:t>
      </w:r>
      <w:proofErr w:type="spellStart"/>
      <w:r w:rsidRPr="00956EF9">
        <w:rPr>
          <w:rFonts w:ascii="Times New Roman" w:hAnsi="Times New Roman" w:cs="Times New Roman"/>
          <w:bCs/>
          <w:iCs/>
          <w:sz w:val="28"/>
          <w:szCs w:val="28"/>
        </w:rPr>
        <w:t>Кушвинского</w:t>
      </w:r>
      <w:proofErr w:type="spellEnd"/>
      <w:r w:rsidRPr="00956EF9">
        <w:rPr>
          <w:rFonts w:ascii="Times New Roman" w:hAnsi="Times New Roman" w:cs="Times New Roman"/>
          <w:bCs/>
          <w:iCs/>
          <w:sz w:val="28"/>
          <w:szCs w:val="28"/>
        </w:rPr>
        <w:t xml:space="preserve"> городского округа  от </w:t>
      </w:r>
      <w:r w:rsidRPr="00956EF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56E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09.08.2010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</w:t>
      </w:r>
      <w:r w:rsidRPr="00956E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943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956EF9">
        <w:rPr>
          <w:rFonts w:ascii="Times New Roman" w:eastAsia="Times New Roman CYR" w:hAnsi="Times New Roman" w:cs="Times New Roman"/>
          <w:bCs/>
          <w:iCs/>
          <w:sz w:val="28"/>
          <w:szCs w:val="28"/>
        </w:rPr>
        <w:t>Об утверждении административного регламента предоставления муниципальной услуги «Выдача акта обследования жилого дома и (или) хозяйственных построек</w:t>
      </w:r>
      <w:r>
        <w:rPr>
          <w:rFonts w:ascii="Times New Roman" w:eastAsia="Times New Roman CYR" w:hAnsi="Times New Roman" w:cs="Times New Roman"/>
          <w:bCs/>
          <w:iCs/>
          <w:sz w:val="28"/>
          <w:szCs w:val="28"/>
        </w:rPr>
        <w:t xml:space="preserve">» </w:t>
      </w:r>
      <w:r w:rsidRPr="00956E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от 27.07.2012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</w:t>
      </w:r>
      <w:r w:rsidRPr="00956E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1173 </w:t>
      </w:r>
      <w:r w:rsidRPr="00956EF9">
        <w:rPr>
          <w:rFonts w:ascii="Times New Roman" w:hAnsi="Times New Roman" w:cs="Times New Roman"/>
          <w:bCs/>
          <w:iCs/>
          <w:sz w:val="28"/>
          <w:szCs w:val="28"/>
        </w:rPr>
        <w:t xml:space="preserve"> «</w:t>
      </w:r>
      <w:r w:rsidRPr="00956EF9">
        <w:rPr>
          <w:rFonts w:ascii="Times New Roman" w:eastAsia="Times New Roman CYR" w:hAnsi="Times New Roman" w:cs="Times New Roman"/>
          <w:bCs/>
          <w:iCs/>
          <w:sz w:val="28"/>
          <w:szCs w:val="28"/>
        </w:rPr>
        <w:t xml:space="preserve">Об утверждении административного регламента предоставления муниципальной услуги «Выдача акта обследования жилого дома и (или) хозяйственных построек» на территории </w:t>
      </w:r>
      <w:proofErr w:type="spellStart"/>
      <w:r w:rsidRPr="00956EF9">
        <w:rPr>
          <w:rFonts w:ascii="Times New Roman" w:eastAsia="Times New Roman CYR" w:hAnsi="Times New Roman" w:cs="Times New Roman"/>
          <w:bCs/>
          <w:iCs/>
          <w:sz w:val="28"/>
          <w:szCs w:val="28"/>
        </w:rPr>
        <w:t>Кушвинского</w:t>
      </w:r>
      <w:proofErr w:type="spellEnd"/>
      <w:r w:rsidRPr="00956EF9">
        <w:rPr>
          <w:rFonts w:ascii="Times New Roman" w:eastAsia="Times New Roman CYR" w:hAnsi="Times New Roman" w:cs="Times New Roman"/>
          <w:bCs/>
          <w:iCs/>
          <w:sz w:val="28"/>
          <w:szCs w:val="28"/>
        </w:rPr>
        <w:t xml:space="preserve"> городского округа</w:t>
      </w:r>
      <w:r w:rsidRPr="00956EF9">
        <w:rPr>
          <w:sz w:val="28"/>
          <w:szCs w:val="28"/>
        </w:rPr>
        <w:t xml:space="preserve">» </w:t>
      </w:r>
      <w:r w:rsidRPr="00956EF9">
        <w:rPr>
          <w:rFonts w:ascii="Times New Roman" w:hAnsi="Times New Roman" w:cs="Times New Roman"/>
          <w:sz w:val="28"/>
          <w:szCs w:val="28"/>
        </w:rPr>
        <w:t>считать утратившим силу.</w:t>
      </w:r>
      <w:proofErr w:type="gramEnd"/>
    </w:p>
    <w:p w:rsidR="003E7E23" w:rsidRDefault="003E7E23" w:rsidP="003E7E23">
      <w:pPr>
        <w:pStyle w:val="Standard"/>
        <w:numPr>
          <w:ilvl w:val="0"/>
          <w:numId w:val="7"/>
        </w:numPr>
        <w:tabs>
          <w:tab w:val="left" w:pos="1134"/>
        </w:tabs>
        <w:ind w:left="0" w:firstLine="708"/>
        <w:rPr>
          <w:bCs/>
          <w:iCs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Опубликовать настоящее </w:t>
      </w:r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постановление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 </w:t>
      </w:r>
      <w:r w:rsidRPr="002033C9">
        <w:rPr>
          <w:color w:val="000000"/>
          <w:sz w:val="28"/>
          <w:szCs w:val="28"/>
        </w:rPr>
        <w:t xml:space="preserve">в </w:t>
      </w:r>
      <w:proofErr w:type="spellStart"/>
      <w:r w:rsidRPr="002033C9">
        <w:rPr>
          <w:color w:val="000000"/>
          <w:sz w:val="28"/>
          <w:szCs w:val="28"/>
        </w:rPr>
        <w:t>газете</w:t>
      </w:r>
      <w:proofErr w:type="spellEnd"/>
      <w:r w:rsidRPr="002033C9">
        <w:rPr>
          <w:color w:val="000000"/>
          <w:sz w:val="28"/>
          <w:szCs w:val="28"/>
        </w:rPr>
        <w:t xml:space="preserve"> «</w:t>
      </w:r>
      <w:proofErr w:type="spellStart"/>
      <w:r w:rsidRPr="002033C9">
        <w:rPr>
          <w:color w:val="000000"/>
          <w:sz w:val="28"/>
          <w:szCs w:val="28"/>
        </w:rPr>
        <w:t>Кушвинский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рабочий</w:t>
      </w:r>
      <w:proofErr w:type="spellEnd"/>
      <w:r w:rsidRPr="002033C9">
        <w:rPr>
          <w:color w:val="000000"/>
          <w:sz w:val="28"/>
          <w:szCs w:val="28"/>
        </w:rPr>
        <w:t xml:space="preserve">» и </w:t>
      </w:r>
      <w:r>
        <w:rPr>
          <w:color w:val="000000"/>
          <w:sz w:val="28"/>
          <w:szCs w:val="28"/>
          <w:lang w:val="ru-RU"/>
        </w:rPr>
        <w:t xml:space="preserve">разместить </w:t>
      </w:r>
      <w:proofErr w:type="spellStart"/>
      <w:r w:rsidRPr="002033C9">
        <w:rPr>
          <w:color w:val="000000"/>
          <w:sz w:val="28"/>
          <w:szCs w:val="28"/>
        </w:rPr>
        <w:t>на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официальном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сайте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Кушвинского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городского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округа</w:t>
      </w:r>
      <w:proofErr w:type="spellEnd"/>
      <w:r w:rsidRPr="002033C9">
        <w:rPr>
          <w:color w:val="000000"/>
          <w:sz w:val="28"/>
          <w:szCs w:val="28"/>
        </w:rPr>
        <w:t>.</w:t>
      </w:r>
    </w:p>
    <w:p w:rsidR="003E7E23" w:rsidRPr="002033C9" w:rsidRDefault="003E7E23" w:rsidP="003E7E23">
      <w:pPr>
        <w:pStyle w:val="Standard"/>
        <w:numPr>
          <w:ilvl w:val="0"/>
          <w:numId w:val="7"/>
        </w:numPr>
        <w:tabs>
          <w:tab w:val="left" w:pos="1134"/>
        </w:tabs>
        <w:ind w:left="0" w:firstLine="708"/>
        <w:jc w:val="both"/>
        <w:rPr>
          <w:bCs/>
          <w:iCs/>
          <w:sz w:val="28"/>
          <w:szCs w:val="28"/>
          <w:lang w:val="ru-RU"/>
        </w:rPr>
      </w:pPr>
      <w:proofErr w:type="spellStart"/>
      <w:r w:rsidRPr="002033C9">
        <w:rPr>
          <w:color w:val="000000"/>
          <w:sz w:val="28"/>
          <w:szCs w:val="28"/>
        </w:rPr>
        <w:t>Контроль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над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исполнением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настоящего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постановления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возложить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на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заместителя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главы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администрации</w:t>
      </w:r>
      <w:proofErr w:type="spellEnd"/>
      <w:r w:rsidRPr="002033C9">
        <w:rPr>
          <w:color w:val="000000"/>
          <w:sz w:val="28"/>
          <w:szCs w:val="28"/>
        </w:rPr>
        <w:t xml:space="preserve">  </w:t>
      </w:r>
      <w:proofErr w:type="spellStart"/>
      <w:r w:rsidRPr="002033C9">
        <w:rPr>
          <w:color w:val="000000"/>
          <w:sz w:val="28"/>
          <w:szCs w:val="28"/>
        </w:rPr>
        <w:t>Кушвинского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городского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округа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по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социальным</w:t>
      </w:r>
      <w:proofErr w:type="spellEnd"/>
      <w:r w:rsidRPr="002033C9">
        <w:rPr>
          <w:color w:val="000000"/>
          <w:sz w:val="28"/>
          <w:szCs w:val="28"/>
        </w:rPr>
        <w:t xml:space="preserve"> </w:t>
      </w:r>
      <w:proofErr w:type="spellStart"/>
      <w:r w:rsidRPr="002033C9">
        <w:rPr>
          <w:color w:val="000000"/>
          <w:sz w:val="28"/>
          <w:szCs w:val="28"/>
        </w:rPr>
        <w:t>вопросам</w:t>
      </w:r>
      <w:proofErr w:type="spellEnd"/>
      <w:r w:rsidRPr="002033C9">
        <w:rPr>
          <w:color w:val="000000"/>
          <w:sz w:val="28"/>
          <w:szCs w:val="28"/>
        </w:rPr>
        <w:t xml:space="preserve">  В.Н. </w:t>
      </w:r>
      <w:proofErr w:type="spellStart"/>
      <w:r w:rsidRPr="002033C9">
        <w:rPr>
          <w:color w:val="000000"/>
          <w:sz w:val="28"/>
          <w:szCs w:val="28"/>
        </w:rPr>
        <w:t>Веремчука</w:t>
      </w:r>
      <w:proofErr w:type="spellEnd"/>
      <w:r w:rsidRPr="002033C9">
        <w:rPr>
          <w:color w:val="000000"/>
          <w:sz w:val="28"/>
          <w:szCs w:val="28"/>
        </w:rPr>
        <w:t>.</w:t>
      </w:r>
    </w:p>
    <w:p w:rsidR="003E7E23" w:rsidRDefault="003E7E23" w:rsidP="003E7E23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E7E23" w:rsidRDefault="003E7E23" w:rsidP="003E7E23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E7E23" w:rsidRPr="00956EF9" w:rsidRDefault="003E7E23" w:rsidP="003E7E23">
      <w:pPr>
        <w:autoSpaceDE w:val="0"/>
        <w:spacing w:after="0" w:line="240" w:lineRule="auto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</w:rPr>
        <w:t>И.о. г</w:t>
      </w:r>
      <w:r w:rsidRPr="00956EF9">
        <w:rPr>
          <w:rFonts w:ascii="Times New Roman" w:eastAsia="Times New Roman CYR" w:hAnsi="Times New Roman" w:cs="Times New Roman"/>
          <w:sz w:val="28"/>
          <w:szCs w:val="28"/>
        </w:rPr>
        <w:t>лав</w:t>
      </w:r>
      <w:r>
        <w:rPr>
          <w:rFonts w:ascii="Times New Roman" w:eastAsia="Times New Roman CYR" w:hAnsi="Times New Roman" w:cs="Times New Roman"/>
          <w:sz w:val="28"/>
          <w:szCs w:val="28"/>
        </w:rPr>
        <w:t xml:space="preserve">ы </w:t>
      </w:r>
      <w:r w:rsidRPr="00956EF9">
        <w:rPr>
          <w:rFonts w:ascii="Times New Roman" w:eastAsia="Times New Roman CYR" w:hAnsi="Times New Roman" w:cs="Times New Roman"/>
          <w:sz w:val="28"/>
          <w:szCs w:val="28"/>
        </w:rPr>
        <w:t xml:space="preserve"> администрации  городского округа </w:t>
      </w:r>
      <w:r>
        <w:rPr>
          <w:rFonts w:ascii="Times New Roman" w:eastAsia="Times New Roman CYR" w:hAnsi="Times New Roman" w:cs="Times New Roman"/>
          <w:sz w:val="28"/>
          <w:szCs w:val="28"/>
        </w:rPr>
        <w:t xml:space="preserve">                              М.В.Слепухин</w:t>
      </w:r>
    </w:p>
    <w:p w:rsidR="003E7E23" w:rsidRPr="00D55D57" w:rsidRDefault="003E7E23" w:rsidP="003E7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0E6D" w:rsidRDefault="00972B86" w:rsidP="00972B86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:rsidR="00972B86" w:rsidRDefault="00972B86" w:rsidP="00972B86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 Кушвинского городского округа</w:t>
      </w:r>
    </w:p>
    <w:p w:rsidR="00972B86" w:rsidRDefault="00972B86" w:rsidP="00972B86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</w:t>
      </w:r>
      <w:r w:rsidR="003E7E23">
        <w:rPr>
          <w:rFonts w:ascii="Times New Roman" w:hAnsi="Times New Roman"/>
          <w:sz w:val="24"/>
          <w:szCs w:val="24"/>
          <w:u w:val="single"/>
        </w:rPr>
        <w:t>21.08.2013</w:t>
      </w:r>
      <w:r>
        <w:rPr>
          <w:rFonts w:ascii="Times New Roman" w:hAnsi="Times New Roman"/>
          <w:sz w:val="24"/>
          <w:szCs w:val="24"/>
        </w:rPr>
        <w:t>_ № _</w:t>
      </w:r>
      <w:r w:rsidR="003E7E23">
        <w:rPr>
          <w:rFonts w:ascii="Times New Roman" w:hAnsi="Times New Roman"/>
          <w:sz w:val="24"/>
          <w:szCs w:val="24"/>
          <w:u w:val="single"/>
        </w:rPr>
        <w:t>1504</w:t>
      </w:r>
      <w:r>
        <w:rPr>
          <w:rFonts w:ascii="Times New Roman" w:hAnsi="Times New Roman"/>
          <w:sz w:val="24"/>
          <w:szCs w:val="24"/>
        </w:rPr>
        <w:t>_</w:t>
      </w:r>
    </w:p>
    <w:p w:rsidR="00972B86" w:rsidRPr="00972B86" w:rsidRDefault="00972B86" w:rsidP="00972B86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«Об утверждении административного регламента предоставления муниципальной услуги «</w:t>
      </w:r>
      <w:r w:rsidRPr="00972B86">
        <w:rPr>
          <w:rFonts w:ascii="Times New Roman" w:hAnsi="Times New Roman" w:cs="Times New Roman"/>
          <w:sz w:val="24"/>
          <w:szCs w:val="24"/>
        </w:rPr>
        <w:t>Обследование состояния жилого дома и (или) хозяйственных построек для определения потребности населения в древесине для собственных нужд» на территории Кушвинского городского округа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972B86" w:rsidRDefault="00972B86" w:rsidP="00972B86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</w:p>
    <w:p w:rsidR="00972B86" w:rsidRDefault="00972B86" w:rsidP="00972B86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</w:p>
    <w:p w:rsidR="0062791A" w:rsidRPr="00D55D57" w:rsidRDefault="0062791A" w:rsidP="006279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D57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62791A" w:rsidRPr="00D55D57" w:rsidRDefault="0062791A" w:rsidP="006279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D57"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 «Обследование состояния жилого дома и (или) хозяйственных построек для определения потребности населения в древесине для собственных нужд» на территории Кушвинского городского округа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791A" w:rsidRPr="00D55D57" w:rsidRDefault="0062791A" w:rsidP="006279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D55D57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муниципальной услуги «Обследование состояния жилого дома и (или) хозяйственных построек для определения потребности населения в древесине для собственных нужд» на территории Кушвинского городского округа (далее – административный регламент) разработан в целях повышения качества предоставления и доступности муниципальной услуги «Обследование состояния жилого дома и (или) хозяйственных построек для определения потребности населения в древесине для собственных нужд» на территории Кушвинского</w:t>
      </w:r>
      <w:proofErr w:type="gramEnd"/>
      <w:r w:rsidRPr="00D55D57">
        <w:rPr>
          <w:rFonts w:ascii="Times New Roman" w:hAnsi="Times New Roman" w:cs="Times New Roman"/>
          <w:sz w:val="24"/>
          <w:szCs w:val="24"/>
        </w:rPr>
        <w:t xml:space="preserve"> городского округа (далее – муниципальная услуга), повышения эффективности деятельности органов местного самоуправления, создания комфортных условий для участников отношений, возникающих при предоставлении муниципальной услуги, а также определяет сроки и последовательность действий (административных процедур) при предоставлении муниципальной услуги.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2. Предоставление муниципальной услуги регулируется следующими нормативными правовыми актами: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1) Конституцией Российской Федерации;</w:t>
      </w:r>
    </w:p>
    <w:p w:rsidR="00972B86" w:rsidRDefault="0062791A" w:rsidP="0062791A">
      <w:pPr>
        <w:autoSpaceDE w:val="0"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2) 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Лесным кодексом Российской Феде</w:t>
      </w:r>
      <w:r w:rsidR="00972B86">
        <w:rPr>
          <w:rFonts w:ascii="Times New Roman CYR" w:eastAsia="Times New Roman CYR" w:hAnsi="Times New Roman CYR" w:cs="Times New Roman CYR"/>
          <w:sz w:val="24"/>
          <w:szCs w:val="24"/>
        </w:rPr>
        <w:t>рации от 04 декабря 2006 года № 200-ФЗ;</w:t>
      </w:r>
    </w:p>
    <w:p w:rsidR="00972B86" w:rsidRPr="00D55D57" w:rsidRDefault="00972B86" w:rsidP="00972B86">
      <w:pPr>
        <w:autoSpaceDE w:val="0"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3) 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Федеральным законом от 06 октября 2003 года </w:t>
      </w:r>
      <w:r>
        <w:rPr>
          <w:rFonts w:ascii="Times New Roman CYR" w:eastAsia="Times New Roman CYR" w:hAnsi="Times New Roman CYR" w:cs="Times New Roman CYR"/>
          <w:sz w:val="24"/>
          <w:szCs w:val="24"/>
        </w:rPr>
        <w:t>№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 131-ФЗ </w:t>
      </w:r>
      <w:r>
        <w:rPr>
          <w:rFonts w:ascii="Times New Roman CYR" w:eastAsia="Times New Roman CYR" w:hAnsi="Times New Roman CYR" w:cs="Times New Roman CYR"/>
          <w:sz w:val="24"/>
          <w:szCs w:val="24"/>
        </w:rPr>
        <w:t>«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Об общих принципах организации местного самоуправления в Российской Федерации</w:t>
      </w:r>
      <w:r>
        <w:rPr>
          <w:rFonts w:ascii="Times New Roman CYR" w:eastAsia="Times New Roman CYR" w:hAnsi="Times New Roman CYR" w:cs="Times New Roman CYR"/>
          <w:sz w:val="24"/>
          <w:szCs w:val="24"/>
        </w:rPr>
        <w:t>»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;</w:t>
      </w:r>
    </w:p>
    <w:p w:rsidR="00972B86" w:rsidRPr="00D55D57" w:rsidRDefault="00972B86" w:rsidP="00972B86">
      <w:pPr>
        <w:autoSpaceDE w:val="0"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4) 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Федеральным законом от 02 мая 2006 года </w:t>
      </w:r>
      <w:r>
        <w:rPr>
          <w:rFonts w:ascii="Times New Roman CYR" w:eastAsia="Times New Roman CYR" w:hAnsi="Times New Roman CYR" w:cs="Times New Roman CYR"/>
          <w:sz w:val="24"/>
          <w:szCs w:val="24"/>
        </w:rPr>
        <w:t>№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 59-ФЗ </w:t>
      </w:r>
      <w:r>
        <w:rPr>
          <w:rFonts w:ascii="Times New Roman CYR" w:eastAsia="Times New Roman CYR" w:hAnsi="Times New Roman CYR" w:cs="Times New Roman CYR"/>
          <w:sz w:val="24"/>
          <w:szCs w:val="24"/>
        </w:rPr>
        <w:t>«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О порядке рассмотрения обращений граждан Российской Федерации</w:t>
      </w:r>
      <w:r>
        <w:rPr>
          <w:rFonts w:ascii="Times New Roman CYR" w:eastAsia="Times New Roman CYR" w:hAnsi="Times New Roman CYR" w:cs="Times New Roman CYR"/>
          <w:sz w:val="24"/>
          <w:szCs w:val="24"/>
        </w:rPr>
        <w:t>»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;</w:t>
      </w:r>
    </w:p>
    <w:p w:rsidR="0062791A" w:rsidRPr="00D55D57" w:rsidRDefault="00972B86" w:rsidP="0062791A">
      <w:pPr>
        <w:autoSpaceDE w:val="0"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5) </w:t>
      </w:r>
      <w:r w:rsidR="0062791A" w:rsidRPr="00D55D57">
        <w:rPr>
          <w:rFonts w:ascii="Times New Roman CYR" w:eastAsia="Times New Roman CYR" w:hAnsi="Times New Roman CYR" w:cs="Times New Roman CYR"/>
          <w:sz w:val="24"/>
          <w:szCs w:val="24"/>
        </w:rPr>
        <w:t>Законо</w:t>
      </w: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м Свердловской области от 03 декабря </w:t>
      </w:r>
      <w:r w:rsidR="0062791A" w:rsidRPr="00D55D57">
        <w:rPr>
          <w:rFonts w:ascii="Times New Roman CYR" w:eastAsia="Times New Roman CYR" w:hAnsi="Times New Roman CYR" w:cs="Times New Roman CYR"/>
          <w:sz w:val="24"/>
          <w:szCs w:val="24"/>
        </w:rPr>
        <w:t>2007</w:t>
      </w: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 года № 152-</w:t>
      </w:r>
      <w:r w:rsidR="0062791A" w:rsidRPr="00D55D57">
        <w:rPr>
          <w:rFonts w:ascii="Times New Roman CYR" w:eastAsia="Times New Roman CYR" w:hAnsi="Times New Roman CYR" w:cs="Times New Roman CYR"/>
          <w:sz w:val="24"/>
          <w:szCs w:val="24"/>
        </w:rPr>
        <w:t>ОЗ «О порядке и нормативах заготовки гражданами древесины для собственных нужд на территории Свердловской области»;</w:t>
      </w:r>
    </w:p>
    <w:p w:rsidR="0062791A" w:rsidRPr="00D55D57" w:rsidRDefault="00972B86" w:rsidP="0062791A">
      <w:pPr>
        <w:autoSpaceDE w:val="0"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6) </w:t>
      </w:r>
      <w:r w:rsidR="0062791A" w:rsidRPr="00D55D57">
        <w:rPr>
          <w:rFonts w:ascii="Times New Roman CYR" w:eastAsia="Times New Roman CYR" w:hAnsi="Times New Roman CYR" w:cs="Times New Roman CYR"/>
          <w:sz w:val="24"/>
          <w:szCs w:val="24"/>
        </w:rPr>
        <w:t>Постановление</w:t>
      </w:r>
      <w:r>
        <w:rPr>
          <w:rFonts w:ascii="Times New Roman CYR" w:eastAsia="Times New Roman CYR" w:hAnsi="Times New Roman CYR" w:cs="Times New Roman CYR"/>
          <w:sz w:val="24"/>
          <w:szCs w:val="24"/>
        </w:rPr>
        <w:t>м</w:t>
      </w:r>
      <w:r w:rsidR="0062791A"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 Правительства Свердловской области от 05</w:t>
      </w: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 февраля </w:t>
      </w:r>
      <w:r w:rsidR="0062791A" w:rsidRPr="00D55D57">
        <w:rPr>
          <w:rFonts w:ascii="Times New Roman CYR" w:eastAsia="Times New Roman CYR" w:hAnsi="Times New Roman CYR" w:cs="Times New Roman CYR"/>
          <w:sz w:val="24"/>
          <w:szCs w:val="24"/>
        </w:rPr>
        <w:t>2008</w:t>
      </w: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 </w:t>
      </w:r>
      <w:r w:rsidR="0062791A" w:rsidRPr="00D55D57">
        <w:rPr>
          <w:rFonts w:ascii="Times New Roman CYR" w:eastAsia="Times New Roman CYR" w:hAnsi="Times New Roman CYR" w:cs="Times New Roman CYR"/>
          <w:sz w:val="24"/>
          <w:szCs w:val="24"/>
        </w:rPr>
        <w:t>г</w:t>
      </w:r>
      <w:r>
        <w:rPr>
          <w:rFonts w:ascii="Times New Roman CYR" w:eastAsia="Times New Roman CYR" w:hAnsi="Times New Roman CYR" w:cs="Times New Roman CYR"/>
          <w:sz w:val="24"/>
          <w:szCs w:val="24"/>
        </w:rPr>
        <w:t>ода № </w:t>
      </w:r>
      <w:r w:rsidR="0062791A"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72-ПП «Об утверждении </w:t>
      </w:r>
      <w:proofErr w:type="gramStart"/>
      <w:r w:rsidR="0062791A" w:rsidRPr="00D55D57">
        <w:rPr>
          <w:rFonts w:ascii="Times New Roman CYR" w:eastAsia="Times New Roman CYR" w:hAnsi="Times New Roman CYR" w:cs="Times New Roman CYR"/>
          <w:sz w:val="24"/>
          <w:szCs w:val="24"/>
        </w:rPr>
        <w:t>Порядка заключения договоров купли-продажи лесных насаждений</w:t>
      </w:r>
      <w:proofErr w:type="gramEnd"/>
      <w:r w:rsidR="0062791A"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 для собственных нужд граждан на территории Свердловской области»;</w:t>
      </w:r>
    </w:p>
    <w:p w:rsidR="0062791A" w:rsidRPr="00D55D57" w:rsidRDefault="00972B86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7) </w:t>
      </w:r>
      <w:r w:rsidR="00B3307E">
        <w:rPr>
          <w:rFonts w:ascii="Times New Roman CYR" w:eastAsia="Times New Roman CYR" w:hAnsi="Times New Roman CYR" w:cs="Times New Roman CYR"/>
          <w:sz w:val="24"/>
          <w:szCs w:val="24"/>
        </w:rPr>
        <w:t>Приказом М</w:t>
      </w:r>
      <w:r w:rsidR="0062791A" w:rsidRPr="00D55D57">
        <w:rPr>
          <w:rFonts w:ascii="Times New Roman CYR" w:eastAsia="Times New Roman CYR" w:hAnsi="Times New Roman CYR" w:cs="Times New Roman CYR"/>
          <w:sz w:val="24"/>
          <w:szCs w:val="24"/>
        </w:rPr>
        <w:t>инистерства природных ресурсов Свердловской области от 11</w:t>
      </w: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 февраля </w:t>
      </w:r>
      <w:r w:rsidR="0062791A" w:rsidRPr="00D55D57">
        <w:rPr>
          <w:rFonts w:ascii="Times New Roman CYR" w:eastAsia="Times New Roman CYR" w:hAnsi="Times New Roman CYR" w:cs="Times New Roman CYR"/>
          <w:sz w:val="24"/>
          <w:szCs w:val="24"/>
        </w:rPr>
        <w:t>2008</w:t>
      </w: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 года</w:t>
      </w:r>
      <w:r w:rsidR="0062791A"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 №</w:t>
      </w: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 </w:t>
      </w:r>
      <w:r w:rsidR="0062791A" w:rsidRPr="00D55D57">
        <w:rPr>
          <w:rFonts w:ascii="Times New Roman CYR" w:eastAsia="Times New Roman CYR" w:hAnsi="Times New Roman CYR" w:cs="Times New Roman CYR"/>
          <w:sz w:val="24"/>
          <w:szCs w:val="24"/>
        </w:rPr>
        <w:t>100 «Об утверждении Перечня документов, прилагаемых к заявлению граждан, заинтересованного в заключени</w:t>
      </w:r>
      <w:proofErr w:type="gramStart"/>
      <w:r w:rsidR="0062791A" w:rsidRPr="00D55D57">
        <w:rPr>
          <w:rFonts w:ascii="Times New Roman CYR" w:eastAsia="Times New Roman CYR" w:hAnsi="Times New Roman CYR" w:cs="Times New Roman CYR"/>
          <w:sz w:val="24"/>
          <w:szCs w:val="24"/>
        </w:rPr>
        <w:t>и</w:t>
      </w:r>
      <w:proofErr w:type="gramEnd"/>
      <w:r w:rsidR="0062791A"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 договора купли-продажи лесных насаждений для собственных нужд граждан на территории Свердловской области»</w:t>
      </w:r>
      <w:r w:rsidR="009A407C" w:rsidRPr="00D55D57">
        <w:rPr>
          <w:rFonts w:ascii="Times New Roman CYR" w:eastAsia="Times New Roman CYR" w:hAnsi="Times New Roman CYR" w:cs="Times New Roman CYR"/>
          <w:sz w:val="24"/>
          <w:szCs w:val="24"/>
        </w:rPr>
        <w:t>.</w:t>
      </w:r>
    </w:p>
    <w:p w:rsidR="009A407C" w:rsidRPr="00D55D57" w:rsidRDefault="0062791A" w:rsidP="009A407C">
      <w:pPr>
        <w:autoSpaceDE w:val="0"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lastRenderedPageBreak/>
        <w:t>3. Заявителями, имеющими право на получение муниципальной услуги (далее – заявители) являются</w:t>
      </w:r>
      <w:r w:rsidR="009A407C" w:rsidRPr="00D55D57">
        <w:rPr>
          <w:rFonts w:ascii="Times New Roman" w:hAnsi="Times New Roman" w:cs="Times New Roman"/>
          <w:sz w:val="24"/>
          <w:szCs w:val="24"/>
        </w:rPr>
        <w:t xml:space="preserve"> </w:t>
      </w:r>
      <w:r w:rsidR="009A407C" w:rsidRPr="00D55D57">
        <w:rPr>
          <w:rFonts w:ascii="Times New Roman CYR" w:eastAsia="Times New Roman CYR" w:hAnsi="Times New Roman CYR" w:cs="Times New Roman CYR"/>
          <w:sz w:val="24"/>
          <w:szCs w:val="24"/>
        </w:rPr>
        <w:t>граждане Российской Федерации</w:t>
      </w:r>
      <w:r w:rsidR="00653FCE">
        <w:rPr>
          <w:rFonts w:ascii="Times New Roman CYR" w:eastAsia="Times New Roman CYR" w:hAnsi="Times New Roman CYR" w:cs="Times New Roman CYR"/>
          <w:sz w:val="24"/>
          <w:szCs w:val="24"/>
        </w:rPr>
        <w:t xml:space="preserve"> (</w:t>
      </w:r>
      <w:r w:rsidR="009A407C" w:rsidRPr="00D55D57">
        <w:rPr>
          <w:rFonts w:ascii="Times New Roman CYR" w:eastAsia="Times New Roman CYR" w:hAnsi="Times New Roman CYR" w:cs="Times New Roman CYR"/>
          <w:sz w:val="24"/>
          <w:szCs w:val="24"/>
        </w:rPr>
        <w:t>физические лица</w:t>
      </w:r>
      <w:r w:rsidR="004E5A48">
        <w:rPr>
          <w:rFonts w:ascii="Times New Roman CYR" w:eastAsia="Times New Roman CYR" w:hAnsi="Times New Roman CYR" w:cs="Times New Roman CYR"/>
          <w:sz w:val="24"/>
          <w:szCs w:val="24"/>
        </w:rPr>
        <w:t>)</w:t>
      </w:r>
      <w:r w:rsidR="009A407C" w:rsidRPr="00D55D57">
        <w:rPr>
          <w:rFonts w:ascii="Times New Roman CYR" w:eastAsia="Times New Roman CYR" w:hAnsi="Times New Roman CYR" w:cs="Times New Roman CYR"/>
          <w:sz w:val="24"/>
          <w:szCs w:val="24"/>
        </w:rPr>
        <w:t>, заинтересованные в заключени</w:t>
      </w:r>
      <w:proofErr w:type="gramStart"/>
      <w:r w:rsidR="009A407C" w:rsidRPr="00D55D57">
        <w:rPr>
          <w:rFonts w:ascii="Times New Roman CYR" w:eastAsia="Times New Roman CYR" w:hAnsi="Times New Roman CYR" w:cs="Times New Roman CYR"/>
          <w:sz w:val="24"/>
          <w:szCs w:val="24"/>
        </w:rPr>
        <w:t>и</w:t>
      </w:r>
      <w:proofErr w:type="gramEnd"/>
      <w:r w:rsidR="009A407C"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 договора купли-продажи лесных насаждений для собственных нужд </w:t>
      </w:r>
      <w:r w:rsidR="009A407C" w:rsidRPr="004E5A48">
        <w:rPr>
          <w:rFonts w:ascii="Times New Roman CYR" w:eastAsia="Times New Roman CYR" w:hAnsi="Times New Roman CYR" w:cs="Times New Roman CYR"/>
          <w:sz w:val="24"/>
          <w:szCs w:val="24"/>
        </w:rPr>
        <w:t>(строительство и (ил</w:t>
      </w:r>
      <w:r w:rsidR="00CA697C" w:rsidRPr="004E5A48">
        <w:rPr>
          <w:rFonts w:ascii="Times New Roman CYR" w:eastAsia="Times New Roman CYR" w:hAnsi="Times New Roman CYR" w:cs="Times New Roman CYR"/>
          <w:sz w:val="24"/>
          <w:szCs w:val="24"/>
        </w:rPr>
        <w:t>и) реконструкция жилых построек и (или)</w:t>
      </w:r>
      <w:r w:rsidR="009A407C" w:rsidRPr="004E5A48">
        <w:rPr>
          <w:rFonts w:ascii="Times New Roman CYR" w:eastAsia="Times New Roman CYR" w:hAnsi="Times New Roman CYR" w:cs="Times New Roman CYR"/>
          <w:sz w:val="24"/>
          <w:szCs w:val="24"/>
        </w:rPr>
        <w:t xml:space="preserve"> дома) на территории</w:t>
      </w:r>
      <w:r w:rsidR="009A407C"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 </w:t>
      </w:r>
      <w:r w:rsidR="00CA697C">
        <w:rPr>
          <w:rFonts w:ascii="Times New Roman CYR" w:eastAsia="Times New Roman CYR" w:hAnsi="Times New Roman CYR" w:cs="Times New Roman CYR"/>
          <w:sz w:val="24"/>
          <w:szCs w:val="24"/>
        </w:rPr>
        <w:t>Кушвинского городского округа</w:t>
      </w:r>
      <w:r w:rsidR="009A407C"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 из числа:</w:t>
      </w:r>
    </w:p>
    <w:p w:rsidR="009A407C" w:rsidRPr="00D55D57" w:rsidRDefault="009A407C" w:rsidP="009A407C">
      <w:pPr>
        <w:autoSpaceDE w:val="0"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1) граждан имеющих в собственности, аренде, пользовани</w:t>
      </w:r>
      <w:r w:rsidR="00CA697C">
        <w:rPr>
          <w:rFonts w:ascii="Times New Roman CYR" w:eastAsia="Times New Roman CYR" w:hAnsi="Times New Roman CYR" w:cs="Times New Roman CYR"/>
          <w:sz w:val="24"/>
          <w:szCs w:val="24"/>
        </w:rPr>
        <w:t>и частные жилые дома;</w:t>
      </w:r>
    </w:p>
    <w:p w:rsidR="009A407C" w:rsidRPr="00D55D57" w:rsidRDefault="009A407C" w:rsidP="009A407C">
      <w:pPr>
        <w:autoSpaceDE w:val="0"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2) граждан, занимающих жилые помещения по договору социального найма, в доме, в котором проводится капита</w:t>
      </w:r>
      <w:r w:rsidR="00CA697C">
        <w:rPr>
          <w:rFonts w:ascii="Times New Roman CYR" w:eastAsia="Times New Roman CYR" w:hAnsi="Times New Roman CYR" w:cs="Times New Roman CYR"/>
          <w:sz w:val="24"/>
          <w:szCs w:val="24"/>
        </w:rPr>
        <w:t>льный ремонт или реконструкция;</w:t>
      </w:r>
    </w:p>
    <w:p w:rsidR="009A407C" w:rsidRPr="00D55D57" w:rsidRDefault="009A407C" w:rsidP="009A407C">
      <w:pPr>
        <w:autoSpaceDE w:val="0"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3) граждан, у которых единственные жилые помещения стали непригодными для проживания в результате чрезвычайных обстоятельств;</w:t>
      </w:r>
    </w:p>
    <w:p w:rsidR="009A407C" w:rsidRPr="00D55D57" w:rsidRDefault="00CA697C" w:rsidP="009A407C">
      <w:pPr>
        <w:autoSpaceDE w:val="0"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>
        <w:rPr>
          <w:rFonts w:ascii="Times New Roman CYR" w:eastAsia="Times New Roman CYR" w:hAnsi="Times New Roman CYR" w:cs="Times New Roman CYR"/>
          <w:sz w:val="24"/>
          <w:szCs w:val="24"/>
        </w:rPr>
        <w:t>4</w:t>
      </w:r>
      <w:r w:rsidR="009A407C" w:rsidRPr="00D55D57">
        <w:rPr>
          <w:rFonts w:ascii="Times New Roman CYR" w:eastAsia="Times New Roman CYR" w:hAnsi="Times New Roman CYR" w:cs="Times New Roman CYR"/>
          <w:sz w:val="24"/>
          <w:szCs w:val="24"/>
        </w:rPr>
        <w:t>) граждан, утративших жилые помещения в результате чрезвычайных жизненных обстоятельств, если на момент обращения такие жилые помещения</w:t>
      </w: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 являлись для них единственными,</w:t>
      </w:r>
    </w:p>
    <w:p w:rsidR="0062791A" w:rsidRPr="00D55D57" w:rsidRDefault="0062791A" w:rsidP="009A40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а также их представители, полномочия которых подтверждаются в порядке, установленном законодательством Российской Федерации.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4. Порядок получения заявителями информации по вопросам предоставления муниципальной услуги, в том числе о ходе её предоставления.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4.1. Информацию о предоставлении муниципальной услуги, в том числе о ходе её предоставления, заявитель может получить:</w:t>
      </w:r>
    </w:p>
    <w:p w:rsidR="009A407C" w:rsidRPr="00D55D57" w:rsidRDefault="0062791A" w:rsidP="009A40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1) в</w:t>
      </w:r>
      <w:r w:rsidR="009A407C" w:rsidRPr="00D55D57">
        <w:rPr>
          <w:rFonts w:ascii="Times New Roman" w:hAnsi="Times New Roman" w:cs="Times New Roman"/>
          <w:sz w:val="24"/>
          <w:szCs w:val="24"/>
        </w:rPr>
        <w:t xml:space="preserve"> администрации Кушвинского городского округа через структурное подразделение – отдел по развитию потребительского рынка, предпринимательства, транспорта и экологии администрации Кушвинского городского округа (далее – отдел РПРПТиЭ) при личном или письменном обращении по адресу: 624300, Свердловская область, город Кушва, ул. Красноармейская, 16; адрес электронной почты: </w:t>
      </w:r>
      <w:hyperlink r:id="rId8" w:history="1">
        <w:r w:rsidR="009A407C" w:rsidRPr="00D55D57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kushtorg</w:t>
        </w:r>
        <w:r w:rsidR="009A407C" w:rsidRPr="00D55D57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="009A407C" w:rsidRPr="00D55D57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rambler</w:t>
        </w:r>
        <w:r w:rsidR="009A407C" w:rsidRPr="00D55D57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9A407C" w:rsidRPr="00D55D57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="009A407C" w:rsidRPr="00D55D57">
        <w:rPr>
          <w:rFonts w:ascii="Times New Roman" w:hAnsi="Times New Roman" w:cs="Times New Roman"/>
          <w:sz w:val="24"/>
          <w:szCs w:val="24"/>
        </w:rPr>
        <w:t xml:space="preserve">. Рабочие дни: понедельник – четверг с 8-00 до 17-00, пятница с 8-00 до 16-00, (обеденный перерыв с 13-00 </w:t>
      </w:r>
      <w:proofErr w:type="gramStart"/>
      <w:r w:rsidR="009A407C" w:rsidRPr="00D55D57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9A407C" w:rsidRPr="00D55D57">
        <w:rPr>
          <w:rFonts w:ascii="Times New Roman" w:hAnsi="Times New Roman" w:cs="Times New Roman"/>
          <w:sz w:val="24"/>
          <w:szCs w:val="24"/>
        </w:rPr>
        <w:t xml:space="preserve"> 13-48) кроме праздничных дней. Телефон для справок: 8 (34344) </w:t>
      </w:r>
      <w:r w:rsidR="00D16A22" w:rsidRPr="00D55D57">
        <w:rPr>
          <w:rFonts w:ascii="Times New Roman" w:hAnsi="Times New Roman" w:cs="Times New Roman"/>
          <w:sz w:val="24"/>
          <w:szCs w:val="24"/>
        </w:rPr>
        <w:t>2-79-36</w:t>
      </w:r>
      <w:r w:rsidR="00D16A22">
        <w:rPr>
          <w:rFonts w:ascii="Times New Roman" w:hAnsi="Times New Roman" w:cs="Times New Roman"/>
          <w:sz w:val="24"/>
          <w:szCs w:val="24"/>
        </w:rPr>
        <w:t xml:space="preserve">, </w:t>
      </w:r>
      <w:r w:rsidR="009A407C" w:rsidRPr="00D55D57">
        <w:rPr>
          <w:rFonts w:ascii="Times New Roman" w:hAnsi="Times New Roman" w:cs="Times New Roman"/>
          <w:sz w:val="24"/>
          <w:szCs w:val="24"/>
        </w:rPr>
        <w:t>2-57-21, 2-40-05;</w:t>
      </w:r>
    </w:p>
    <w:p w:rsidR="009A407C" w:rsidRPr="00D55D57" w:rsidRDefault="009A407C" w:rsidP="009A40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2) на информационных стендах отдела РПРПТиЭ администрации Кушвинского городского</w:t>
      </w:r>
      <w:r w:rsidR="004E5A48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D55D57">
        <w:rPr>
          <w:rFonts w:ascii="Times New Roman" w:hAnsi="Times New Roman" w:cs="Times New Roman"/>
          <w:sz w:val="24"/>
          <w:szCs w:val="24"/>
        </w:rPr>
        <w:t>;</w:t>
      </w:r>
    </w:p>
    <w:p w:rsidR="009A407C" w:rsidRPr="00D55D57" w:rsidRDefault="009A407C" w:rsidP="009A40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3) в информационно-телекоммуникационной сети Интернет (далее – сеть Интернет): на официальном сайте Кушвинского городского округа (</w:t>
      </w:r>
      <w:hyperlink r:id="rId9" w:history="1">
        <w:r w:rsidRPr="00D55D57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http://kushva.midural.ru/</w:t>
        </w:r>
      </w:hyperlink>
      <w:r w:rsidRPr="00D55D57">
        <w:rPr>
          <w:rFonts w:ascii="Times New Roman" w:hAnsi="Times New Roman" w:cs="Times New Roman"/>
          <w:sz w:val="24"/>
          <w:szCs w:val="24"/>
        </w:rPr>
        <w:t>), на Едином портале государственных и муниципальных услуг (функций) (</w:t>
      </w:r>
      <w:hyperlink r:id="rId10" w:history="1">
        <w:r w:rsidRPr="00D55D57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http://www.gosuslugi.ru/</w:t>
        </w:r>
      </w:hyperlink>
      <w:r w:rsidRPr="00D55D57">
        <w:rPr>
          <w:rFonts w:ascii="Times New Roman" w:hAnsi="Times New Roman" w:cs="Times New Roman"/>
          <w:sz w:val="24"/>
          <w:szCs w:val="24"/>
        </w:rPr>
        <w:t>) (далее – Единый портал), на Региональном портале государственных и муниципальных услуг (http://66.gosuslugi.ru/pgu/) (далее – Региональный портал).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9A407C" w:rsidRPr="00D55D57" w:rsidRDefault="009A407C" w:rsidP="009A40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Специалисты отдела РПРПТиЭ администрации Кушвинского городского округа (далее – специалисты) предоставляют заявителям следующую информацию:</w:t>
      </w:r>
    </w:p>
    <w:p w:rsidR="0062791A" w:rsidRPr="00D55D57" w:rsidRDefault="0062791A" w:rsidP="009A40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4) о времени приема и выдачи документов;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5) о сроках предоставления муниципальной услуги;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6) о порядке обжалования действий (бездействия) и решений, осуществляемых и принимаемых в ходе оказания муниципальной услуги;</w:t>
      </w:r>
    </w:p>
    <w:p w:rsidR="009A407C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7) о ходе предоставления муниципальной услуги</w:t>
      </w:r>
      <w:r w:rsidR="009A407C" w:rsidRPr="00D55D57">
        <w:rPr>
          <w:rFonts w:ascii="Times New Roman" w:hAnsi="Times New Roman" w:cs="Times New Roman"/>
          <w:sz w:val="24"/>
          <w:szCs w:val="24"/>
        </w:rPr>
        <w:t>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При личном обращении гражданин предъявляет документ, удостоверяющий личность.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Все обращения регистрируются в компьютере в специальной программе и (или) в журнале регистрации обращений граждан.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lastRenderedPageBreak/>
        <w:t>Все консультации, а также представленные в ходе консультаций документы и материалы, являются бесплатными.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4.3. На информационных стендах размещается следующая информация: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2) извлечения из текста настоящего административного регламента с приложениями;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3) краткое описание порядка предоставления муниципальной услуги;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5) образцы оформления документов, необходимых для получения муниципальной услуги;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7) график приема граждан;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8) порядок получения консультаций (справок), информации о ходе предоставления муниципальной услуги;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9) порядок обжалования решений, действий (бездействия) специалистов, ответственных за предоставление муниципальной услуги.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4.4. На официальном сайте Кушвинского городского округа размещается следующая информация: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1) сведения о местонахождении, график работы, контактные телефоны, адреса электронной почты </w:t>
      </w:r>
      <w:r w:rsidR="009A407C" w:rsidRPr="00D55D57">
        <w:rPr>
          <w:rFonts w:ascii="Times New Roman" w:hAnsi="Times New Roman" w:cs="Times New Roman"/>
          <w:sz w:val="24"/>
          <w:szCs w:val="24"/>
        </w:rPr>
        <w:t>отдела РПРПТиЭ администрации Кушвинского городского округа;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2) текст настоящего административного регламента с приложениями.</w:t>
      </w:r>
    </w:p>
    <w:p w:rsidR="0062791A" w:rsidRPr="00DB37C2" w:rsidRDefault="0062791A" w:rsidP="00DB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7C2">
        <w:rPr>
          <w:rFonts w:ascii="Times New Roman" w:hAnsi="Times New Roman" w:cs="Times New Roman"/>
          <w:sz w:val="24"/>
          <w:szCs w:val="24"/>
        </w:rPr>
        <w:t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услуги, в соответствии с главой 25 Гражданского процессуального кодекса Российской Федерации от 14 ноября 2002 г. № 138-ФЗ.</w:t>
      </w:r>
    </w:p>
    <w:p w:rsidR="0062791A" w:rsidRPr="00DB37C2" w:rsidRDefault="0062791A" w:rsidP="00DB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791A" w:rsidRPr="00D55D57" w:rsidRDefault="0062791A" w:rsidP="006279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Раздел 2. Стандарт предоставления муниципальной услуги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1. Муниципальная услуга, предоставление которой регулируется настоящим административным регламентом, именуется </w:t>
      </w:r>
      <w:r w:rsidR="009A407C" w:rsidRPr="00D55D57">
        <w:rPr>
          <w:rFonts w:ascii="Times New Roman" w:hAnsi="Times New Roman" w:cs="Times New Roman"/>
          <w:sz w:val="24"/>
          <w:szCs w:val="24"/>
        </w:rPr>
        <w:t xml:space="preserve">«Обследование состояния жилого дома и (или) хозяйственных построек для определения потребности населения в древесине для собственных нужд» </w:t>
      </w:r>
      <w:r w:rsidRPr="00D55D57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округа.</w:t>
      </w:r>
    </w:p>
    <w:p w:rsidR="001843C1" w:rsidRPr="00D55D57" w:rsidRDefault="0062791A" w:rsidP="001843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2. Предоставление муниципальной услуги осуществляет</w:t>
      </w:r>
      <w:r w:rsidR="001843C1" w:rsidRPr="00D55D57">
        <w:rPr>
          <w:rFonts w:ascii="Times New Roman" w:hAnsi="Times New Roman" w:cs="Times New Roman"/>
          <w:sz w:val="24"/>
          <w:szCs w:val="24"/>
        </w:rPr>
        <w:t xml:space="preserve"> отдел РПРПТиЭ администрации Кушвинского городского округа.</w:t>
      </w:r>
    </w:p>
    <w:p w:rsidR="00DB37C2" w:rsidRDefault="0062791A" w:rsidP="00DB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3. Результатом предоставления муниципальной услуги является:</w:t>
      </w:r>
    </w:p>
    <w:p w:rsidR="00DB37C2" w:rsidRDefault="00DB37C2" w:rsidP="00DB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 xml:space="preserve">1) выдача </w:t>
      </w:r>
      <w:r w:rsidR="001843C1" w:rsidRPr="00D55D57">
        <w:rPr>
          <w:rFonts w:ascii="Times New Roman" w:eastAsia="Times New Roman CYR" w:hAnsi="Times New Roman" w:cs="Times New Roman"/>
          <w:sz w:val="24"/>
          <w:szCs w:val="24"/>
        </w:rPr>
        <w:t>акта обследования жилого дома и (или) хозяйственных построек;</w:t>
      </w:r>
    </w:p>
    <w:p w:rsidR="00DB37C2" w:rsidRDefault="00DB37C2" w:rsidP="00DB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2) письменный мотивированный отказ в обследовании</w:t>
      </w:r>
      <w:r w:rsidR="001843C1"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 жилого дома и (или) хозяйственных построек.</w:t>
      </w:r>
    </w:p>
    <w:p w:rsidR="0062791A" w:rsidRPr="00D55D57" w:rsidRDefault="0062791A" w:rsidP="00DB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4. Срок предоставления муниципальной услуги составляет </w:t>
      </w:r>
      <w:r w:rsidR="001843C1"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30 </w:t>
      </w:r>
      <w:r w:rsidR="00DB37C2">
        <w:rPr>
          <w:rFonts w:ascii="Times New Roman" w:eastAsia="Times New Roman CYR" w:hAnsi="Times New Roman" w:cs="Times New Roman"/>
          <w:sz w:val="24"/>
          <w:szCs w:val="24"/>
        </w:rPr>
        <w:t xml:space="preserve">календарных </w:t>
      </w:r>
      <w:r w:rsidR="001843C1" w:rsidRPr="00D55D57">
        <w:rPr>
          <w:rFonts w:ascii="Times New Roman" w:eastAsia="Times New Roman CYR" w:hAnsi="Times New Roman" w:cs="Times New Roman"/>
          <w:sz w:val="24"/>
          <w:szCs w:val="24"/>
        </w:rPr>
        <w:t>дней</w:t>
      </w:r>
      <w:r w:rsidR="001843C1" w:rsidRPr="00D55D57">
        <w:rPr>
          <w:rFonts w:eastAsia="Times New Roman CYR"/>
          <w:sz w:val="28"/>
          <w:szCs w:val="28"/>
        </w:rPr>
        <w:t xml:space="preserve"> </w:t>
      </w:r>
      <w:r w:rsidRPr="00D55D57">
        <w:rPr>
          <w:rFonts w:ascii="Times New Roman" w:hAnsi="Times New Roman" w:cs="Times New Roman"/>
          <w:sz w:val="24"/>
          <w:szCs w:val="24"/>
        </w:rPr>
        <w:t>со дня регистрации заявления о предоставлении муниципальной услуги.</w:t>
      </w:r>
    </w:p>
    <w:p w:rsidR="0062791A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5. Правовые основания для предоставления муниципальной услуги:</w:t>
      </w:r>
    </w:p>
    <w:p w:rsidR="003D773D" w:rsidRPr="00D55D57" w:rsidRDefault="003D773D" w:rsidP="003D77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Конституция</w:t>
      </w:r>
      <w:r w:rsidRPr="00D55D57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3D773D" w:rsidRDefault="003D773D" w:rsidP="003D773D">
      <w:pPr>
        <w:autoSpaceDE w:val="0"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 CYR" w:eastAsia="Times New Roman CYR" w:hAnsi="Times New Roman CYR" w:cs="Times New Roman CYR"/>
          <w:sz w:val="24"/>
          <w:szCs w:val="24"/>
        </w:rPr>
        <w:t>Лесной кодекс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 Российской Феде</w:t>
      </w:r>
      <w:r>
        <w:rPr>
          <w:rFonts w:ascii="Times New Roman CYR" w:eastAsia="Times New Roman CYR" w:hAnsi="Times New Roman CYR" w:cs="Times New Roman CYR"/>
          <w:sz w:val="24"/>
          <w:szCs w:val="24"/>
        </w:rPr>
        <w:t>рации от 04 декабря 2006 года № 200-ФЗ;</w:t>
      </w:r>
    </w:p>
    <w:p w:rsidR="003D773D" w:rsidRPr="00D55D57" w:rsidRDefault="003D773D" w:rsidP="003D773D">
      <w:pPr>
        <w:autoSpaceDE w:val="0"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>
        <w:rPr>
          <w:rFonts w:ascii="Times New Roman CYR" w:eastAsia="Times New Roman CYR" w:hAnsi="Times New Roman CYR" w:cs="Times New Roman CYR"/>
          <w:sz w:val="24"/>
          <w:szCs w:val="24"/>
        </w:rPr>
        <w:t>3) Федеральный закон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 от 06 октября 2003 года </w:t>
      </w:r>
      <w:r>
        <w:rPr>
          <w:rFonts w:ascii="Times New Roman CYR" w:eastAsia="Times New Roman CYR" w:hAnsi="Times New Roman CYR" w:cs="Times New Roman CYR"/>
          <w:sz w:val="24"/>
          <w:szCs w:val="24"/>
        </w:rPr>
        <w:t>№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 131-ФЗ </w:t>
      </w:r>
      <w:r>
        <w:rPr>
          <w:rFonts w:ascii="Times New Roman CYR" w:eastAsia="Times New Roman CYR" w:hAnsi="Times New Roman CYR" w:cs="Times New Roman CYR"/>
          <w:sz w:val="24"/>
          <w:szCs w:val="24"/>
        </w:rPr>
        <w:t>«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Об общих принципах организации местного самоуправления в Российской Федерации</w:t>
      </w:r>
      <w:r>
        <w:rPr>
          <w:rFonts w:ascii="Times New Roman CYR" w:eastAsia="Times New Roman CYR" w:hAnsi="Times New Roman CYR" w:cs="Times New Roman CYR"/>
          <w:sz w:val="24"/>
          <w:szCs w:val="24"/>
        </w:rPr>
        <w:t>»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;</w:t>
      </w:r>
    </w:p>
    <w:p w:rsidR="003D773D" w:rsidRPr="00D55D57" w:rsidRDefault="003D773D" w:rsidP="003D773D">
      <w:pPr>
        <w:autoSpaceDE w:val="0"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>
        <w:rPr>
          <w:rFonts w:ascii="Times New Roman CYR" w:eastAsia="Times New Roman CYR" w:hAnsi="Times New Roman CYR" w:cs="Times New Roman CYR"/>
          <w:sz w:val="24"/>
          <w:szCs w:val="24"/>
        </w:rPr>
        <w:t>4) Федеральный закон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 от 02 мая 2006 года </w:t>
      </w:r>
      <w:r>
        <w:rPr>
          <w:rFonts w:ascii="Times New Roman CYR" w:eastAsia="Times New Roman CYR" w:hAnsi="Times New Roman CYR" w:cs="Times New Roman CYR"/>
          <w:sz w:val="24"/>
          <w:szCs w:val="24"/>
        </w:rPr>
        <w:t>№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 59-ФЗ </w:t>
      </w:r>
      <w:r>
        <w:rPr>
          <w:rFonts w:ascii="Times New Roman CYR" w:eastAsia="Times New Roman CYR" w:hAnsi="Times New Roman CYR" w:cs="Times New Roman CYR"/>
          <w:sz w:val="24"/>
          <w:szCs w:val="24"/>
        </w:rPr>
        <w:t>«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О порядке рассмотрения обращений граждан Российской Федерации</w:t>
      </w:r>
      <w:r>
        <w:rPr>
          <w:rFonts w:ascii="Times New Roman CYR" w:eastAsia="Times New Roman CYR" w:hAnsi="Times New Roman CYR" w:cs="Times New Roman CYR"/>
          <w:sz w:val="24"/>
          <w:szCs w:val="24"/>
        </w:rPr>
        <w:t>»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;</w:t>
      </w:r>
    </w:p>
    <w:p w:rsidR="003D773D" w:rsidRPr="00D55D57" w:rsidRDefault="003D773D" w:rsidP="003D773D">
      <w:pPr>
        <w:autoSpaceDE w:val="0"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5) Закон Свердловской области от 03 декабря 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2007</w:t>
      </w: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 года № 152-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ОЗ «О порядке и нормативах заготовки гражданами древесины для собственных нужд на территории Свердловской области»;</w:t>
      </w:r>
    </w:p>
    <w:p w:rsidR="003D773D" w:rsidRPr="00D55D57" w:rsidRDefault="003D773D" w:rsidP="003D773D">
      <w:pPr>
        <w:autoSpaceDE w:val="0"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>
        <w:rPr>
          <w:rFonts w:ascii="Times New Roman CYR" w:eastAsia="Times New Roman CYR" w:hAnsi="Times New Roman CYR" w:cs="Times New Roman CYR"/>
          <w:sz w:val="24"/>
          <w:szCs w:val="24"/>
        </w:rPr>
        <w:lastRenderedPageBreak/>
        <w:t xml:space="preserve">6) 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Постановление Правительства Свердловской области от 05</w:t>
      </w: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 февраля 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2008</w:t>
      </w: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 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г</w:t>
      </w:r>
      <w:r>
        <w:rPr>
          <w:rFonts w:ascii="Times New Roman CYR" w:eastAsia="Times New Roman CYR" w:hAnsi="Times New Roman CYR" w:cs="Times New Roman CYR"/>
          <w:sz w:val="24"/>
          <w:szCs w:val="24"/>
        </w:rPr>
        <w:t>ода № 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72-ПП «Об утверждении </w:t>
      </w:r>
      <w:proofErr w:type="gramStart"/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Порядка заключения договоров купли-продажи лесных насаждений</w:t>
      </w:r>
      <w:proofErr w:type="gramEnd"/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 для собственных нужд граждан на территории Свердловской области»;</w:t>
      </w:r>
    </w:p>
    <w:p w:rsidR="003D773D" w:rsidRPr="00D55D57" w:rsidRDefault="003D773D" w:rsidP="003D77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eastAsia="Times New Roman CYR" w:hAnsi="Times New Roman CYR" w:cs="Times New Roman CYR"/>
          <w:sz w:val="24"/>
          <w:szCs w:val="24"/>
        </w:rPr>
        <w:t>7) Приказ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 </w:t>
      </w:r>
      <w:r w:rsidR="00B3307E">
        <w:rPr>
          <w:rFonts w:ascii="Times New Roman CYR" w:eastAsia="Times New Roman CYR" w:hAnsi="Times New Roman CYR" w:cs="Times New Roman CYR"/>
          <w:sz w:val="24"/>
          <w:szCs w:val="24"/>
        </w:rPr>
        <w:t>М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инистерства природных ресурсов Свердловской области от 11</w:t>
      </w: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 февраля 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2008</w:t>
      </w: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 года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 №</w:t>
      </w: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 </w:t>
      </w:r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100 «Об утверждении Перечня документов, прилагаемых к заявлению граждан, заинтересованного в заключени</w:t>
      </w:r>
      <w:proofErr w:type="gramStart"/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>и</w:t>
      </w:r>
      <w:proofErr w:type="gramEnd"/>
      <w:r w:rsidRPr="00D55D57">
        <w:rPr>
          <w:rFonts w:ascii="Times New Roman CYR" w:eastAsia="Times New Roman CYR" w:hAnsi="Times New Roman CYR" w:cs="Times New Roman CYR"/>
          <w:sz w:val="24"/>
          <w:szCs w:val="24"/>
        </w:rPr>
        <w:t xml:space="preserve"> договора купли-продажи лесных насаждений для собственных нужд граждан на территории Свердловской области».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6. Исчерпывающий перечень документов, необходимых для предоставления муниципальной услуги.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6.1. Для получения муниципальной услуги заявитель самостоятельно предоставляет в </w:t>
      </w:r>
      <w:r w:rsidR="001843C1" w:rsidRPr="00D55D57">
        <w:rPr>
          <w:rFonts w:ascii="Times New Roman" w:hAnsi="Times New Roman" w:cs="Times New Roman"/>
          <w:sz w:val="24"/>
          <w:szCs w:val="24"/>
        </w:rPr>
        <w:t>отдел РПРПТиЭ администрации Кушвинского городского округа</w:t>
      </w:r>
      <w:r w:rsidRPr="00D55D57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1) письменное заявление по установленной форме (приложение № 1 к настоящему административному регламенту);</w:t>
      </w:r>
    </w:p>
    <w:p w:rsidR="00482DB3" w:rsidRDefault="00482DB3" w:rsidP="00482DB3">
      <w:pPr>
        <w:widowControl w:val="0"/>
        <w:shd w:val="clear" w:color="auto" w:fill="FFFFFF"/>
        <w:tabs>
          <w:tab w:val="left" w:pos="993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 xml:space="preserve">2) 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>паспорт или временное удостоверение личности (в случае отсутствия паспорта) заявителя</w:t>
      </w:r>
      <w:r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482DB3" w:rsidRPr="00D55D57" w:rsidRDefault="00482DB3" w:rsidP="00482DB3">
      <w:pPr>
        <w:widowControl w:val="0"/>
        <w:shd w:val="clear" w:color="auto" w:fill="FFFFFF"/>
        <w:tabs>
          <w:tab w:val="left" w:pos="993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 xml:space="preserve">3) 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>в случае</w:t>
      </w:r>
      <w:r>
        <w:rPr>
          <w:rFonts w:ascii="Times New Roman" w:eastAsia="Times New Roman CYR" w:hAnsi="Times New Roman" w:cs="Times New Roman"/>
          <w:sz w:val="24"/>
          <w:szCs w:val="24"/>
        </w:rPr>
        <w:t>,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 если 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обращается 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>представитель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 заявителя –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 документы</w:t>
      </w:r>
      <w:r>
        <w:rPr>
          <w:rFonts w:ascii="Times New Roman" w:eastAsia="Times New Roman CYR" w:hAnsi="Times New Roman" w:cs="Times New Roman"/>
          <w:sz w:val="24"/>
          <w:szCs w:val="24"/>
        </w:rPr>
        <w:t>, удостоверяющие полномочия заявителя;</w:t>
      </w:r>
    </w:p>
    <w:p w:rsidR="00482DB3" w:rsidRDefault="00482DB3" w:rsidP="00482DB3">
      <w:pPr>
        <w:widowControl w:val="0"/>
        <w:shd w:val="clear" w:color="auto" w:fill="FFFFFF"/>
        <w:tabs>
          <w:tab w:val="left" w:pos="993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2791A" w:rsidRPr="00D55D57">
        <w:rPr>
          <w:rFonts w:ascii="Times New Roman" w:hAnsi="Times New Roman" w:cs="Times New Roman"/>
          <w:sz w:val="24"/>
          <w:szCs w:val="24"/>
        </w:rPr>
        <w:t xml:space="preserve">) </w:t>
      </w:r>
      <w:r w:rsidR="001843C1" w:rsidRPr="00D55D57">
        <w:rPr>
          <w:rFonts w:ascii="Times New Roman" w:eastAsia="Times New Roman CYR" w:hAnsi="Times New Roman" w:cs="Times New Roman"/>
          <w:sz w:val="24"/>
          <w:szCs w:val="24"/>
        </w:rPr>
        <w:t>копии правоустанавливающих документов на земельный участок, индивидуальный жилой дом</w:t>
      </w:r>
      <w:r w:rsidR="002A51C7">
        <w:rPr>
          <w:rFonts w:ascii="Times New Roman" w:eastAsia="Times New Roman CYR" w:hAnsi="Times New Roman" w:cs="Times New Roman"/>
          <w:sz w:val="24"/>
          <w:szCs w:val="24"/>
        </w:rPr>
        <w:t xml:space="preserve"> (если право на них не зарегистрировано в Едином государственном реестре прав на недвижимое имущество и сделок с ним)</w:t>
      </w:r>
      <w:r w:rsidR="00484B05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6.2. Представленные документы должны соответствовать следующим требованиям: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1) текст документа написан разборчиво от руки или при помощи средств электронно-вычислительной техники;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2) фамилия, имя и отчество (</w:t>
      </w:r>
      <w:r w:rsidR="002A51C7">
        <w:rPr>
          <w:rFonts w:ascii="Times New Roman" w:hAnsi="Times New Roman" w:cs="Times New Roman"/>
          <w:sz w:val="24"/>
          <w:szCs w:val="24"/>
        </w:rPr>
        <w:t>при наличии последнего</w:t>
      </w:r>
      <w:r w:rsidRPr="00D55D57">
        <w:rPr>
          <w:rFonts w:ascii="Times New Roman" w:hAnsi="Times New Roman" w:cs="Times New Roman"/>
          <w:sz w:val="24"/>
          <w:szCs w:val="24"/>
        </w:rPr>
        <w:t>) заявителя, его место жительства, телефон написаны полностью;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3) в документах отсутствуют неоговоренные исправления;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4) документы не исполнены карандашом.</w:t>
      </w:r>
    </w:p>
    <w:p w:rsidR="0062791A" w:rsidRPr="00653FCE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6.3. </w:t>
      </w:r>
      <w:r w:rsidRPr="00D55D57">
        <w:rPr>
          <w:rFonts w:ascii="Times New Roman" w:hAnsi="Times New Roman"/>
          <w:spacing w:val="5"/>
          <w:sz w:val="24"/>
          <w:szCs w:val="24"/>
        </w:rPr>
        <w:t xml:space="preserve">Все документы предоставляются в копиях с одновременным предоставлением оригиналов. Оригиналы документов предоставляются для сверки на соответствие </w:t>
      </w:r>
      <w:r w:rsidRPr="00653FCE">
        <w:rPr>
          <w:rFonts w:ascii="Times New Roman" w:hAnsi="Times New Roman"/>
          <w:spacing w:val="5"/>
          <w:sz w:val="24"/>
          <w:szCs w:val="24"/>
        </w:rPr>
        <w:t>представленных экземпляров оригиналов их копиям и подлежат возврату заявителю.</w:t>
      </w:r>
    </w:p>
    <w:p w:rsidR="00484B05" w:rsidRPr="00653FCE" w:rsidRDefault="0062791A" w:rsidP="0062791A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653FCE">
        <w:rPr>
          <w:rFonts w:ascii="Times New Roman" w:hAnsi="Times New Roman" w:cs="Times New Roman"/>
          <w:sz w:val="24"/>
          <w:szCs w:val="24"/>
        </w:rPr>
        <w:t>6.</w:t>
      </w:r>
      <w:r w:rsidR="00C54593" w:rsidRPr="00653FCE">
        <w:rPr>
          <w:rFonts w:ascii="Times New Roman" w:hAnsi="Times New Roman" w:cs="Times New Roman"/>
          <w:sz w:val="24"/>
          <w:szCs w:val="24"/>
        </w:rPr>
        <w:t>4</w:t>
      </w:r>
      <w:r w:rsidRPr="00653FCE">
        <w:rPr>
          <w:rFonts w:ascii="Times New Roman" w:hAnsi="Times New Roman" w:cs="Times New Roman"/>
          <w:sz w:val="24"/>
          <w:szCs w:val="24"/>
        </w:rPr>
        <w:t xml:space="preserve">. </w:t>
      </w:r>
      <w:r w:rsidR="00C418A1" w:rsidRPr="00653FCE">
        <w:rPr>
          <w:rFonts w:ascii="Times New Roman" w:hAnsi="Times New Roman" w:cs="Times New Roman"/>
          <w:sz w:val="24"/>
          <w:szCs w:val="24"/>
        </w:rPr>
        <w:t xml:space="preserve">Для предоставления муниципальной услуги отдел РПРПТиЭ в рамках межведомственного информационного взаимодействия получает </w:t>
      </w:r>
      <w:r w:rsidR="00484B05" w:rsidRPr="00653FCE">
        <w:rPr>
          <w:rFonts w:ascii="Times New Roman" w:hAnsi="Times New Roman" w:cs="Times New Roman"/>
          <w:sz w:val="24"/>
          <w:szCs w:val="24"/>
        </w:rPr>
        <w:t xml:space="preserve">следующие сведения, если </w:t>
      </w:r>
      <w:r w:rsidR="00484B05" w:rsidRPr="00653FCE">
        <w:rPr>
          <w:rFonts w:ascii="Times New Roman" w:eastAsia="Times New Roman CYR" w:hAnsi="Times New Roman" w:cs="Times New Roman"/>
          <w:sz w:val="24"/>
          <w:szCs w:val="24"/>
        </w:rPr>
        <w:t>они не были представлены заявителем по собственной инициативе:</w:t>
      </w:r>
    </w:p>
    <w:p w:rsidR="002A51C7" w:rsidRPr="00653FCE" w:rsidRDefault="00484B05" w:rsidP="0062791A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653FCE">
        <w:rPr>
          <w:rFonts w:ascii="Times New Roman" w:eastAsia="Times New Roman CYR" w:hAnsi="Times New Roman" w:cs="Times New Roman"/>
          <w:sz w:val="24"/>
          <w:szCs w:val="24"/>
        </w:rPr>
        <w:t>1)</w:t>
      </w:r>
      <w:r w:rsidRPr="00653FCE">
        <w:rPr>
          <w:rFonts w:ascii="Times New Roman" w:hAnsi="Times New Roman" w:cs="Times New Roman"/>
          <w:sz w:val="24"/>
          <w:szCs w:val="24"/>
        </w:rPr>
        <w:t xml:space="preserve"> </w:t>
      </w:r>
      <w:r w:rsidR="00C418A1" w:rsidRPr="00653FCE">
        <w:rPr>
          <w:rFonts w:ascii="Times New Roman" w:hAnsi="Times New Roman" w:cs="Times New Roman"/>
          <w:sz w:val="24"/>
          <w:szCs w:val="24"/>
        </w:rPr>
        <w:t xml:space="preserve">сведения из правоустанавливающих документов </w:t>
      </w:r>
      <w:r w:rsidR="00C418A1" w:rsidRPr="00653FCE">
        <w:rPr>
          <w:rFonts w:ascii="Times New Roman" w:eastAsia="Times New Roman CYR" w:hAnsi="Times New Roman" w:cs="Times New Roman"/>
          <w:sz w:val="24"/>
          <w:szCs w:val="24"/>
        </w:rPr>
        <w:t>на земельный участок, индивидуальный жилой дом (если право зарегистрировано в Едином государственном реестре прав на недвиж</w:t>
      </w:r>
      <w:r w:rsidRPr="00653FCE">
        <w:rPr>
          <w:rFonts w:ascii="Times New Roman" w:eastAsia="Times New Roman CYR" w:hAnsi="Times New Roman" w:cs="Times New Roman"/>
          <w:sz w:val="24"/>
          <w:szCs w:val="24"/>
        </w:rPr>
        <w:t>имое имущество и сделок с ним);</w:t>
      </w:r>
    </w:p>
    <w:p w:rsidR="00484B05" w:rsidRPr="00653FCE" w:rsidRDefault="00484B05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FCE">
        <w:rPr>
          <w:rFonts w:ascii="Times New Roman" w:eastAsia="Times New Roman CYR" w:hAnsi="Times New Roman" w:cs="Times New Roman"/>
          <w:sz w:val="24"/>
          <w:szCs w:val="24"/>
        </w:rPr>
        <w:t>2) разрешение на строительство или реконструкцию индивидуального жилого дома</w:t>
      </w:r>
      <w:r w:rsidR="00B8266B" w:rsidRPr="00653FCE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62791A" w:rsidRPr="00D55D57" w:rsidRDefault="002A51C7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FCE">
        <w:rPr>
          <w:rFonts w:ascii="Times New Roman" w:hAnsi="Times New Roman" w:cs="Times New Roman"/>
          <w:sz w:val="24"/>
          <w:szCs w:val="24"/>
        </w:rPr>
        <w:t xml:space="preserve">6.5. </w:t>
      </w:r>
      <w:r w:rsidR="0062791A" w:rsidRPr="00653FCE">
        <w:rPr>
          <w:rFonts w:ascii="Times New Roman" w:hAnsi="Times New Roman" w:cs="Times New Roman"/>
          <w:sz w:val="24"/>
          <w:szCs w:val="24"/>
        </w:rPr>
        <w:t xml:space="preserve">Специалист не вправе требовать от заявителя </w:t>
      </w:r>
      <w:r w:rsidR="0062791A" w:rsidRPr="00653FCE">
        <w:rPr>
          <w:rFonts w:ascii="Times New Roman" w:eastAsia="Calibri" w:hAnsi="Times New Roman" w:cs="Times New Roman"/>
          <w:sz w:val="24"/>
          <w:szCs w:val="24"/>
        </w:rPr>
        <w:t>документов, не предусмотренных</w:t>
      </w:r>
      <w:r w:rsidR="0062791A" w:rsidRPr="00D55D57">
        <w:rPr>
          <w:rFonts w:ascii="Times New Roman" w:eastAsia="Calibri" w:hAnsi="Times New Roman" w:cs="Times New Roman"/>
          <w:sz w:val="24"/>
          <w:szCs w:val="24"/>
        </w:rPr>
        <w:t xml:space="preserve"> пунктом 6.1 настоящего раздела.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7. Заявление о предоставлении муниципальной услуги с приложением документов, указанных в пункте 6.1 настоящего раздела может быть направлено:</w:t>
      </w:r>
    </w:p>
    <w:p w:rsidR="0062791A" w:rsidRPr="00D55D57" w:rsidRDefault="0062791A" w:rsidP="00C545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1) непосредственно в </w:t>
      </w:r>
      <w:r w:rsidR="00C54593" w:rsidRPr="00D55D57">
        <w:rPr>
          <w:rFonts w:ascii="Times New Roman" w:hAnsi="Times New Roman" w:cs="Times New Roman"/>
          <w:sz w:val="24"/>
          <w:szCs w:val="24"/>
        </w:rPr>
        <w:t>отдел РПРПТиЭ администрации Кушвинского городского округа</w:t>
      </w:r>
      <w:r w:rsidRPr="00D55D57">
        <w:rPr>
          <w:rFonts w:ascii="Times New Roman" w:hAnsi="Times New Roman" w:cs="Times New Roman"/>
          <w:sz w:val="24"/>
          <w:szCs w:val="24"/>
        </w:rPr>
        <w:t>;</w:t>
      </w:r>
    </w:p>
    <w:p w:rsidR="0062791A" w:rsidRPr="00D55D57" w:rsidRDefault="00C54593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2</w:t>
      </w:r>
      <w:r w:rsidR="0062791A" w:rsidRPr="00D55D57">
        <w:rPr>
          <w:rFonts w:ascii="Times New Roman" w:hAnsi="Times New Roman" w:cs="Times New Roman"/>
          <w:sz w:val="24"/>
          <w:szCs w:val="24"/>
        </w:rPr>
        <w:t>) в электронной форме в отсканированном виде: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- на электронную почту </w:t>
      </w:r>
      <w:r w:rsidR="00237054">
        <w:rPr>
          <w:rFonts w:ascii="Times New Roman" w:hAnsi="Times New Roman" w:cs="Times New Roman"/>
          <w:sz w:val="24"/>
          <w:szCs w:val="24"/>
        </w:rPr>
        <w:t xml:space="preserve">отдела РПРПТиЭ </w:t>
      </w:r>
      <w:r w:rsidR="00C54593" w:rsidRPr="00D55D57"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="00C54593" w:rsidRPr="00D55D57">
        <w:t xml:space="preserve"> </w:t>
      </w:r>
      <w:hyperlink r:id="rId11" w:history="1">
        <w:r w:rsidR="00C54593" w:rsidRPr="00D55D57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kushtorg</w:t>
        </w:r>
        <w:r w:rsidR="00C54593" w:rsidRPr="00D55D57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="00C54593" w:rsidRPr="00D55D57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rambler</w:t>
        </w:r>
        <w:r w:rsidR="00C54593" w:rsidRPr="00D55D57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C54593" w:rsidRPr="00D55D57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Pr="00D55D57">
        <w:rPr>
          <w:rFonts w:ascii="Times New Roman" w:hAnsi="Times New Roman" w:cs="Times New Roman"/>
          <w:sz w:val="24"/>
          <w:szCs w:val="24"/>
        </w:rPr>
        <w:t>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- через Единый портал либо через Региональный портал государственных и муниципальных услуг (функций).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Порядок приема документов, необходимых для предоставления муниципальной услуги, в электронной форме установлен в пункте 2.5 раздела 3 настоящего административного регламента.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8. Исчерпывающий перечень оснований для отказа в приеме документов, необходимых для предоставления муниципальной услуги: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lastRenderedPageBreak/>
        <w:t>1) предоставление документов, не соответствующих перечню, указанному в пункте 6.1 настоящего раздела;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2) нарушение требований к оформлению документов</w:t>
      </w:r>
      <w:r w:rsidR="00286BE2" w:rsidRPr="00D55D57">
        <w:rPr>
          <w:rFonts w:ascii="Times New Roman" w:hAnsi="Times New Roman" w:cs="Times New Roman"/>
          <w:sz w:val="24"/>
          <w:szCs w:val="24"/>
        </w:rPr>
        <w:t>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9. Исчерпывающий перечень оснований для отказа в предоставлении муниципальной услуги: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1) отсутствие у заявителя права на получение муниципальной услуги в соответствии с действующим законодательством;</w:t>
      </w:r>
    </w:p>
    <w:p w:rsidR="00286BE2" w:rsidRPr="00D55D57" w:rsidRDefault="0062791A" w:rsidP="00286B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2)</w:t>
      </w:r>
      <w:r w:rsidR="00286BE2" w:rsidRPr="00D55D57">
        <w:rPr>
          <w:rFonts w:ascii="Times New Roman" w:hAnsi="Times New Roman" w:cs="Times New Roman"/>
          <w:sz w:val="24"/>
          <w:szCs w:val="24"/>
        </w:rPr>
        <w:t xml:space="preserve"> отсутствие одного из документов, необходимых </w:t>
      </w:r>
      <w:r w:rsidR="00484B05">
        <w:rPr>
          <w:rFonts w:ascii="Times New Roman" w:hAnsi="Times New Roman" w:cs="Times New Roman"/>
          <w:sz w:val="24"/>
          <w:szCs w:val="24"/>
        </w:rPr>
        <w:t xml:space="preserve">для предоставления муниципальной услуги </w:t>
      </w:r>
      <w:r w:rsidR="00286BE2" w:rsidRPr="00D55D57">
        <w:rPr>
          <w:rFonts w:ascii="Times New Roman" w:hAnsi="Times New Roman" w:cs="Times New Roman"/>
          <w:sz w:val="24"/>
          <w:szCs w:val="24"/>
        </w:rPr>
        <w:t>и указанных в пункт</w:t>
      </w:r>
      <w:r w:rsidR="00484B05">
        <w:rPr>
          <w:rFonts w:ascii="Times New Roman" w:hAnsi="Times New Roman" w:cs="Times New Roman"/>
          <w:sz w:val="24"/>
          <w:szCs w:val="24"/>
        </w:rPr>
        <w:t>ах</w:t>
      </w:r>
      <w:r w:rsidR="00286BE2" w:rsidRPr="00D55D57">
        <w:rPr>
          <w:rFonts w:ascii="Times New Roman" w:hAnsi="Times New Roman" w:cs="Times New Roman"/>
          <w:sz w:val="24"/>
          <w:szCs w:val="24"/>
        </w:rPr>
        <w:t xml:space="preserve"> 6</w:t>
      </w:r>
      <w:r w:rsidR="00484B05">
        <w:rPr>
          <w:rFonts w:ascii="Times New Roman" w:hAnsi="Times New Roman" w:cs="Times New Roman"/>
          <w:sz w:val="24"/>
          <w:szCs w:val="24"/>
        </w:rPr>
        <w:t>.1 и 6.4</w:t>
      </w:r>
      <w:r w:rsidR="00286BE2" w:rsidRPr="00D55D57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84B05">
        <w:rPr>
          <w:rFonts w:ascii="Times New Roman" w:hAnsi="Times New Roman" w:cs="Times New Roman"/>
          <w:sz w:val="24"/>
          <w:szCs w:val="24"/>
        </w:rPr>
        <w:t>раздела</w:t>
      </w:r>
      <w:r w:rsidR="00286BE2" w:rsidRPr="00D55D57">
        <w:rPr>
          <w:rFonts w:ascii="Times New Roman" w:hAnsi="Times New Roman" w:cs="Times New Roman"/>
          <w:sz w:val="24"/>
          <w:szCs w:val="24"/>
        </w:rPr>
        <w:t>;</w:t>
      </w:r>
    </w:p>
    <w:p w:rsidR="00286BE2" w:rsidRPr="00D55D57" w:rsidRDefault="00286BE2" w:rsidP="00286B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3) предоставление документов лицом, неуполномоченным в установленном порядке на предъявление документов;</w:t>
      </w:r>
    </w:p>
    <w:p w:rsidR="00286BE2" w:rsidRPr="00D55D57" w:rsidRDefault="00286BE2" w:rsidP="00286BE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4) представление заявителем подложных документов или сообщение заведомо ложных сведений, недостоверной информации;</w:t>
      </w:r>
    </w:p>
    <w:p w:rsidR="00286BE2" w:rsidRPr="00D55D57" w:rsidRDefault="00286BE2" w:rsidP="00286BE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5) невозможность оказания муниципальной услуги в силу обстоятельств, ранее неизвестных при приеме документов, но ставших известными в процессе предоставления муниципальной услуги;</w:t>
      </w:r>
    </w:p>
    <w:p w:rsidR="00286BE2" w:rsidRPr="00D55D57" w:rsidRDefault="00286BE2" w:rsidP="00286BE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6) наступление форс-мажорных обстоятельств.</w:t>
      </w:r>
    </w:p>
    <w:p w:rsidR="0062791A" w:rsidRPr="00D55D57" w:rsidRDefault="0062791A" w:rsidP="00286B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10. При предоставлении муниципальной услуги плата с заявителя не взимается.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11. Максимальный срок ожидания в очереди.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11.1. При подаче запроса о предоставлении муниципальной услуги максимальный срок ожидания в очереди составляет </w:t>
      </w:r>
      <w:r w:rsidR="00286BE2" w:rsidRPr="00D55D57">
        <w:rPr>
          <w:rFonts w:ascii="Times New Roman" w:hAnsi="Times New Roman" w:cs="Times New Roman"/>
          <w:sz w:val="24"/>
          <w:szCs w:val="24"/>
        </w:rPr>
        <w:t>15 минут</w:t>
      </w:r>
      <w:r w:rsidRPr="00D55D57">
        <w:rPr>
          <w:rFonts w:ascii="Times New Roman" w:hAnsi="Times New Roman" w:cs="Times New Roman"/>
          <w:sz w:val="24"/>
          <w:szCs w:val="24"/>
        </w:rPr>
        <w:t>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11.2. При получении результата предоставления муниципальной услуги максимальный срок ожидания в очереди составляет </w:t>
      </w:r>
      <w:r w:rsidR="00286BE2" w:rsidRPr="00D55D57">
        <w:rPr>
          <w:rFonts w:ascii="Times New Roman" w:hAnsi="Times New Roman" w:cs="Times New Roman"/>
          <w:sz w:val="24"/>
          <w:szCs w:val="24"/>
        </w:rPr>
        <w:t xml:space="preserve">15 минут. </w:t>
      </w:r>
    </w:p>
    <w:p w:rsidR="0062791A" w:rsidRPr="00D55D57" w:rsidRDefault="0062791A" w:rsidP="006279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11.3. В случае объективной задержки продвижения очереди уполномоченное должностное лицо </w:t>
      </w:r>
      <w:r w:rsidR="00286BE2" w:rsidRPr="00D55D57">
        <w:rPr>
          <w:rFonts w:ascii="Times New Roman" w:hAnsi="Times New Roman" w:cs="Times New Roman"/>
          <w:sz w:val="24"/>
          <w:szCs w:val="24"/>
        </w:rPr>
        <w:t xml:space="preserve">отдела РПРПТиЭ администрации Кушвинского городского округа, </w:t>
      </w:r>
      <w:r w:rsidRPr="00D55D57">
        <w:rPr>
          <w:rFonts w:ascii="Times New Roman" w:hAnsi="Times New Roman" w:cs="Times New Roman"/>
          <w:sz w:val="24"/>
          <w:szCs w:val="24"/>
        </w:rPr>
        <w:t>осуществляющее прием и регистрацию документов, обязано уведомить ожидающих о причинах задержки и предполагаемом времени ожидания.</w:t>
      </w:r>
    </w:p>
    <w:p w:rsidR="00286BE2" w:rsidRPr="00D41AC2" w:rsidRDefault="0062791A" w:rsidP="00286B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1AC2">
        <w:rPr>
          <w:rFonts w:ascii="Times New Roman" w:hAnsi="Times New Roman" w:cs="Times New Roman"/>
          <w:sz w:val="24"/>
          <w:szCs w:val="24"/>
        </w:rPr>
        <w:t xml:space="preserve">12. Регистрация заявления и прилагаемых к нему документов, необходимых для предоставления муниципальной услуги, производится в день их поступления </w:t>
      </w:r>
      <w:r w:rsidR="00286BE2" w:rsidRPr="00D41AC2">
        <w:rPr>
          <w:rFonts w:ascii="Times New Roman" w:hAnsi="Times New Roman" w:cs="Times New Roman"/>
          <w:sz w:val="24"/>
          <w:szCs w:val="24"/>
        </w:rPr>
        <w:t xml:space="preserve">в </w:t>
      </w:r>
      <w:r w:rsidR="00D41AC2" w:rsidRPr="00D41AC2">
        <w:rPr>
          <w:rFonts w:ascii="Times New Roman" w:hAnsi="Times New Roman" w:cs="Times New Roman"/>
          <w:sz w:val="24"/>
          <w:szCs w:val="24"/>
        </w:rPr>
        <w:t>отдел РПРПТиЭ</w:t>
      </w:r>
      <w:r w:rsidR="00286BE2" w:rsidRPr="00D41AC2">
        <w:rPr>
          <w:rFonts w:ascii="Times New Roman" w:hAnsi="Times New Roman" w:cs="Times New Roman"/>
          <w:sz w:val="24"/>
          <w:szCs w:val="24"/>
        </w:rPr>
        <w:t xml:space="preserve"> администрации Кушвинского городского округа.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13. Требования к помещениям, в которых предоставляется муниципальная услуга: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1)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5D57">
        <w:rPr>
          <w:rFonts w:ascii="Times New Roman" w:hAnsi="Times New Roman" w:cs="Times New Roman"/>
          <w:sz w:val="24"/>
          <w:szCs w:val="24"/>
        </w:rPr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  <w:proofErr w:type="gramEnd"/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4) 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14. Показатели доступности и качества муниципальной услуги.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14.1. Показателями доступности муниципальной услуги являются: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1) транспортная доступность к местам предоставления муниципальной услуги;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3) обеспечение возможности направления запроса в электронной форме;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4) размещение информации о порядке предоставления муниципальной услуги на официальном сайте Кушвинского городского округа.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lastRenderedPageBreak/>
        <w:t>14.2. Показателями качества предоставления муниципальной услуги являются: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1) соблюдение срока предоставления муниципальной услуги;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2) соблюдение порядка выполнения административных процедур;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3) </w:t>
      </w:r>
      <w:r w:rsidRPr="00D55D57">
        <w:rPr>
          <w:rFonts w:ascii="Times New Roman" w:hAnsi="Times New Roman"/>
          <w:sz w:val="24"/>
          <w:szCs w:val="24"/>
        </w:rPr>
        <w:t>отсутствие обоснованных жалоб на действия (бездействие) должностных лиц, осуществленные в ходе предоставления муниципальной услуги.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791A" w:rsidRPr="00D55D57" w:rsidRDefault="0062791A" w:rsidP="006279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Последовательность административных действий (процедур) приводится в блок-схеме (приложение № 2 к настоящему административному регламенту).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1) информирование и консультирование заявителей по вопросам предоставления муниципальной услуги;</w:t>
      </w:r>
    </w:p>
    <w:p w:rsidR="00641AFB" w:rsidRDefault="0062791A" w:rsidP="00641A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2) прием и регистрация заявления и документов, необходимых для предоставления муниципальной услуги;</w:t>
      </w:r>
    </w:p>
    <w:p w:rsidR="00AD712A" w:rsidRPr="00D55D57" w:rsidRDefault="00AD712A" w:rsidP="00641A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4D252D">
        <w:rPr>
          <w:rFonts w:ascii="Times New Roman" w:hAnsi="Times New Roman" w:cs="Times New Roman"/>
          <w:sz w:val="24"/>
          <w:szCs w:val="24"/>
        </w:rPr>
        <w:t>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41AFB" w:rsidRPr="00D55D57" w:rsidRDefault="00AD712A" w:rsidP="00641A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41AFB" w:rsidRPr="00D55D57">
        <w:rPr>
          <w:rFonts w:ascii="Times New Roman" w:hAnsi="Times New Roman" w:cs="Times New Roman"/>
          <w:sz w:val="24"/>
          <w:szCs w:val="24"/>
        </w:rPr>
        <w:t>) обследование состояния жилого дома и (или) хозяйственных построек для определения потребности населения в древесине для собственных нужд;</w:t>
      </w:r>
    </w:p>
    <w:p w:rsidR="00641AFB" w:rsidRPr="00D55D57" w:rsidRDefault="00AD712A" w:rsidP="00641A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94B98">
        <w:rPr>
          <w:rFonts w:ascii="Times New Roman" w:hAnsi="Times New Roman" w:cs="Times New Roman"/>
          <w:sz w:val="24"/>
          <w:szCs w:val="24"/>
        </w:rPr>
        <w:t xml:space="preserve">) </w:t>
      </w:r>
      <w:r w:rsidR="00641AFB" w:rsidRPr="00D55D57">
        <w:rPr>
          <w:rFonts w:ascii="Times New Roman" w:hAnsi="Times New Roman" w:cs="Times New Roman"/>
          <w:sz w:val="24"/>
          <w:szCs w:val="24"/>
        </w:rPr>
        <w:t xml:space="preserve">выдача </w:t>
      </w:r>
      <w:r w:rsidR="00641AFB"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акта обследования жилого дома и (или) хозяйственных построек </w:t>
      </w:r>
      <w:r w:rsidR="00641AFB" w:rsidRPr="00D55D57">
        <w:rPr>
          <w:rFonts w:ascii="Times New Roman" w:hAnsi="Times New Roman" w:cs="Times New Roman"/>
          <w:sz w:val="24"/>
          <w:szCs w:val="24"/>
        </w:rPr>
        <w:t>для определения потребности населения в древесине для собственных нужд</w:t>
      </w:r>
      <w:r w:rsidR="00641AFB"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 либо </w:t>
      </w:r>
      <w:r w:rsidR="00D940E6">
        <w:rPr>
          <w:rFonts w:ascii="Times New Roman" w:eastAsia="Times New Roman CYR" w:hAnsi="Times New Roman" w:cs="Times New Roman"/>
          <w:sz w:val="24"/>
          <w:szCs w:val="24"/>
        </w:rPr>
        <w:t>письменного мотивированного</w:t>
      </w:r>
      <w:r w:rsidR="00641AFB"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 отказ</w:t>
      </w:r>
      <w:r w:rsidR="00D940E6">
        <w:rPr>
          <w:rFonts w:ascii="Times New Roman" w:eastAsia="Times New Roman CYR" w:hAnsi="Times New Roman" w:cs="Times New Roman"/>
          <w:sz w:val="24"/>
          <w:szCs w:val="24"/>
        </w:rPr>
        <w:t>а</w:t>
      </w:r>
      <w:r w:rsidR="00641AFB" w:rsidRPr="00D55D57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1. Информирование и консультирование заявителей по вопросам предоставления муниципальной услуги.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письменное или устное обращение заинтересованного в получении муниципальной услуги лица.</w:t>
      </w:r>
    </w:p>
    <w:p w:rsidR="00641AFB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1.2. Информирование и консультирование по вопросам предоставления муниципальной услуги осуществляется специалистами</w:t>
      </w:r>
      <w:r w:rsidR="00641AFB" w:rsidRPr="00D55D57">
        <w:rPr>
          <w:rFonts w:ascii="Times New Roman" w:hAnsi="Times New Roman" w:cs="Times New Roman"/>
          <w:sz w:val="24"/>
          <w:szCs w:val="24"/>
        </w:rPr>
        <w:t xml:space="preserve"> отдела РПРПТиЭ администрации Кушвинского городского округа.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1.3. 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Устное информирование обратившегося лица осуществляется не более 15 минут.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lastRenderedPageBreak/>
        <w:t>Ответ на обращение готовится в течение 30 дней со дня регистрации письменного обращения.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Специалисты,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Письменный ответ на обращение подписывается главой администрации Кушвинского городского округа (уполномоченным им лицом) и должен содержать фамилию и номер телефона исполнителя и направляется по почтовому адресу, указанному в обращении.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2. Прием и регистрация заявления и документов, необходимых для предоставления муниципальной услуги.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2.1. Основанием для начала административной процедуры «Прием и регистрация заявления и документов, необходимых для предоставления муниципальной услуги» является обращение заявителя в устной, письменной и (или) электронной форме.</w:t>
      </w:r>
    </w:p>
    <w:p w:rsidR="0062791A" w:rsidRPr="00D41AC2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2.2. Прием и регистрация заявления и документов, необходимых для предоставления </w:t>
      </w:r>
      <w:r w:rsidRPr="00D41AC2">
        <w:rPr>
          <w:rFonts w:ascii="Times New Roman" w:hAnsi="Times New Roman" w:cs="Times New Roman"/>
          <w:sz w:val="24"/>
          <w:szCs w:val="24"/>
        </w:rPr>
        <w:t xml:space="preserve">муниципальной услуги осуществляется </w:t>
      </w:r>
      <w:r w:rsidR="003E31D0" w:rsidRPr="00D41AC2">
        <w:rPr>
          <w:rFonts w:ascii="Times New Roman" w:hAnsi="Times New Roman" w:cs="Times New Roman"/>
          <w:sz w:val="24"/>
          <w:szCs w:val="24"/>
        </w:rPr>
        <w:t xml:space="preserve">специалистом </w:t>
      </w:r>
      <w:r w:rsidR="00641AFB" w:rsidRPr="00D41AC2">
        <w:rPr>
          <w:rFonts w:ascii="Times New Roman" w:hAnsi="Times New Roman" w:cs="Times New Roman"/>
          <w:sz w:val="24"/>
          <w:szCs w:val="24"/>
        </w:rPr>
        <w:t>отдела РПРПТиЭ администрации Кушвинского городского округа.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2.3. Специалист, в </w:t>
      </w:r>
      <w:r w:rsidR="003E31D0">
        <w:rPr>
          <w:rFonts w:ascii="Times New Roman" w:hAnsi="Times New Roman" w:cs="Times New Roman"/>
          <w:sz w:val="24"/>
          <w:szCs w:val="24"/>
        </w:rPr>
        <w:t>обязанности которого входит прием</w:t>
      </w:r>
      <w:r w:rsidRPr="00D55D57">
        <w:rPr>
          <w:rFonts w:ascii="Times New Roman" w:hAnsi="Times New Roman" w:cs="Times New Roman"/>
          <w:sz w:val="24"/>
          <w:szCs w:val="24"/>
        </w:rPr>
        <w:t xml:space="preserve"> документов: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1) проверяет наличие всех необходимых документов, в соответствии с перечнем, установленным пунктом 6.1 раздела 2 настоящего административного регламента;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2) проверяет соответствие представленных документов требованиям, установленным пунктом 6.2 раздела 2 настоящего административного регламента;</w:t>
      </w:r>
    </w:p>
    <w:p w:rsidR="0062791A" w:rsidRPr="00D55D57" w:rsidRDefault="0062791A" w:rsidP="00641A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3) </w:t>
      </w:r>
      <w:r w:rsidR="00641AFB" w:rsidRPr="00D55D57">
        <w:rPr>
          <w:rFonts w:ascii="Times New Roman" w:hAnsi="Times New Roman" w:cs="Times New Roman"/>
          <w:sz w:val="24"/>
          <w:szCs w:val="24"/>
        </w:rPr>
        <w:t>регистрирует заявление и документы, необходимые для предоставления муниципальной услуги, в приемной главы администрации Кушвинского городского округа в соответствии с установленными правилами делопроизводства</w:t>
      </w:r>
      <w:r w:rsidRPr="00D55D57">
        <w:rPr>
          <w:rFonts w:ascii="Times New Roman" w:hAnsi="Times New Roman" w:cs="Times New Roman"/>
          <w:sz w:val="24"/>
          <w:szCs w:val="24"/>
        </w:rPr>
        <w:t>;</w:t>
      </w:r>
    </w:p>
    <w:p w:rsidR="00641AFB" w:rsidRPr="00D55D57" w:rsidRDefault="00641AFB" w:rsidP="00641A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4</w:t>
      </w:r>
      <w:r w:rsidR="0062791A" w:rsidRPr="00D55D57">
        <w:rPr>
          <w:rFonts w:ascii="Times New Roman" w:hAnsi="Times New Roman" w:cs="Times New Roman"/>
          <w:sz w:val="24"/>
          <w:szCs w:val="24"/>
        </w:rPr>
        <w:t xml:space="preserve">) сообщает заявителю номер и дату </w:t>
      </w:r>
      <w:r w:rsidRPr="00D55D57">
        <w:rPr>
          <w:rFonts w:ascii="Times New Roman" w:hAnsi="Times New Roman" w:cs="Times New Roman"/>
          <w:sz w:val="24"/>
          <w:szCs w:val="24"/>
        </w:rPr>
        <w:t>регистрации запроса.</w:t>
      </w:r>
    </w:p>
    <w:p w:rsidR="00641AFB" w:rsidRPr="00D55D57" w:rsidRDefault="0062791A" w:rsidP="00641A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2.4. Регистрация заявления и прилагаемых к нему документов, необходимых для предоставления муниципальной услуги, производится в день их поступления в </w:t>
      </w:r>
      <w:r w:rsidR="00641AFB" w:rsidRPr="00D55D57">
        <w:rPr>
          <w:rFonts w:ascii="Times New Roman" w:hAnsi="Times New Roman" w:cs="Times New Roman"/>
          <w:sz w:val="24"/>
          <w:szCs w:val="24"/>
        </w:rPr>
        <w:t>отдел РПРПТиЭ администрации Кушвинского городского округа.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2.5. В случае оказания муниципальной услуги в электронной форме должностное лицо </w:t>
      </w:r>
      <w:r w:rsidR="00027227" w:rsidRPr="00D55D57">
        <w:rPr>
          <w:rFonts w:ascii="Times New Roman" w:hAnsi="Times New Roman" w:cs="Times New Roman"/>
          <w:sz w:val="24"/>
          <w:szCs w:val="24"/>
        </w:rPr>
        <w:t>отдела РПРПТиЭ администрации Кушвинского городского округа</w:t>
      </w:r>
      <w:r w:rsidRPr="00D55D57">
        <w:rPr>
          <w:rFonts w:ascii="Times New Roman" w:hAnsi="Times New Roman" w:cs="Times New Roman"/>
          <w:sz w:val="24"/>
          <w:szCs w:val="24"/>
        </w:rPr>
        <w:t>, ответственное за прием и регистрацию документов, необходимых для предоставления муниципальной услуги: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1) проверяет наличие документов, указанных в пункте 6.1 раздела 2 настоящего административного регламента, необходимых для предоставления муниципальной услуги;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2) производит регистрацию документов, указанных в пункте 6.1 раздела 2 настоящего административного регламента, в день их поступления в электронном виде;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3) в 2-дневный срок, с момента поступления заявления </w:t>
      </w:r>
      <w:r w:rsidR="00DF02DC">
        <w:rPr>
          <w:rFonts w:ascii="Times New Roman" w:hAnsi="Times New Roman" w:cs="Times New Roman"/>
          <w:sz w:val="24"/>
          <w:szCs w:val="24"/>
        </w:rPr>
        <w:t>в электронном виде, направляет з</w:t>
      </w:r>
      <w:r w:rsidRPr="00D55D57">
        <w:rPr>
          <w:rFonts w:ascii="Times New Roman" w:hAnsi="Times New Roman" w:cs="Times New Roman"/>
          <w:sz w:val="24"/>
          <w:szCs w:val="24"/>
        </w:rPr>
        <w:t xml:space="preserve">аявителю электронное сообщение, подтверждающее прием данных </w:t>
      </w:r>
      <w:r w:rsidR="00DF02DC">
        <w:rPr>
          <w:rFonts w:ascii="Times New Roman" w:hAnsi="Times New Roman" w:cs="Times New Roman"/>
          <w:sz w:val="24"/>
          <w:szCs w:val="24"/>
        </w:rPr>
        <w:t>документов, а также направляет з</w:t>
      </w:r>
      <w:r w:rsidRPr="00D55D57">
        <w:rPr>
          <w:rFonts w:ascii="Times New Roman" w:hAnsi="Times New Roman" w:cs="Times New Roman"/>
          <w:sz w:val="24"/>
          <w:szCs w:val="24"/>
        </w:rPr>
        <w:t xml:space="preserve">аявителю следующую информацию: 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- о дат</w:t>
      </w:r>
      <w:r w:rsidR="00DF02DC">
        <w:rPr>
          <w:rFonts w:ascii="Times New Roman" w:hAnsi="Times New Roman" w:cs="Times New Roman"/>
          <w:sz w:val="24"/>
          <w:szCs w:val="24"/>
        </w:rPr>
        <w:t>е и времени для личного приема з</w:t>
      </w:r>
      <w:r w:rsidRPr="00D55D57">
        <w:rPr>
          <w:rFonts w:ascii="Times New Roman" w:hAnsi="Times New Roman" w:cs="Times New Roman"/>
          <w:sz w:val="24"/>
          <w:szCs w:val="24"/>
        </w:rPr>
        <w:t>аявителя;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- должность, фамилию, имя, отчество лица, ответственного за оказание муниципальной услуги;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- в случае</w:t>
      </w:r>
      <w:proofErr w:type="gramStart"/>
      <w:r w:rsidRPr="00D55D5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55D57">
        <w:rPr>
          <w:rFonts w:ascii="Times New Roman" w:hAnsi="Times New Roman" w:cs="Times New Roman"/>
          <w:sz w:val="24"/>
          <w:szCs w:val="24"/>
        </w:rPr>
        <w:t xml:space="preserve"> если в электрон</w:t>
      </w:r>
      <w:r w:rsidR="00DF02DC">
        <w:rPr>
          <w:rFonts w:ascii="Times New Roman" w:hAnsi="Times New Roman" w:cs="Times New Roman"/>
          <w:sz w:val="24"/>
          <w:szCs w:val="24"/>
        </w:rPr>
        <w:t>ной форме (сканированном виде) з</w:t>
      </w:r>
      <w:r w:rsidRPr="00D55D57">
        <w:rPr>
          <w:rFonts w:ascii="Times New Roman" w:hAnsi="Times New Roman" w:cs="Times New Roman"/>
          <w:sz w:val="24"/>
          <w:szCs w:val="24"/>
        </w:rPr>
        <w:t>аявителем направлены не весь перечень документов, указанных в пункте 6.1 раздела 2 настоящего администрат</w:t>
      </w:r>
      <w:r w:rsidR="00DF02DC">
        <w:rPr>
          <w:rFonts w:ascii="Times New Roman" w:hAnsi="Times New Roman" w:cs="Times New Roman"/>
          <w:sz w:val="24"/>
          <w:szCs w:val="24"/>
        </w:rPr>
        <w:t>ивного регламента, информирует з</w:t>
      </w:r>
      <w:r w:rsidRPr="00D55D57">
        <w:rPr>
          <w:rFonts w:ascii="Times New Roman" w:hAnsi="Times New Roman" w:cs="Times New Roman"/>
          <w:sz w:val="24"/>
          <w:szCs w:val="24"/>
        </w:rPr>
        <w:t xml:space="preserve">аявителя о необходимости представления (направлении по почте) </w:t>
      </w:r>
      <w:r w:rsidRPr="00D55D57">
        <w:rPr>
          <w:rFonts w:ascii="Times New Roman" w:hAnsi="Times New Roman" w:cs="Times New Roman"/>
          <w:sz w:val="24"/>
          <w:szCs w:val="24"/>
        </w:rPr>
        <w:lastRenderedPageBreak/>
        <w:t xml:space="preserve">недостающих документов, а также о документах, которые могут быть истребованы </w:t>
      </w:r>
      <w:r w:rsidR="00027227" w:rsidRPr="00D55D57">
        <w:rPr>
          <w:rFonts w:ascii="Times New Roman" w:hAnsi="Times New Roman" w:cs="Times New Roman"/>
          <w:sz w:val="24"/>
          <w:szCs w:val="24"/>
        </w:rPr>
        <w:t>отделом РПРПТиЭ администрации Кушвинского городского округа;</w:t>
      </w:r>
    </w:p>
    <w:p w:rsidR="0062791A" w:rsidRPr="00D55D57" w:rsidRDefault="0062791A" w:rsidP="0062791A">
      <w:pPr>
        <w:tabs>
          <w:tab w:val="left" w:pos="40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- иную информацию.</w:t>
      </w:r>
    </w:p>
    <w:p w:rsidR="0062791A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2.6. Результатом административной процедуры «Прием и регистрация заявления и документов, необходимых для предоставления муниципальной услуги» является регистрация заявления и прилагаемых к нему документов либо мотивированный отказ в приеме документов.</w:t>
      </w:r>
    </w:p>
    <w:p w:rsidR="00AD712A" w:rsidRPr="004D252D" w:rsidRDefault="00AD712A" w:rsidP="00AD7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66B">
        <w:rPr>
          <w:rFonts w:ascii="Times New Roman" w:hAnsi="Times New Roman" w:cs="Times New Roman"/>
          <w:sz w:val="24"/>
          <w:szCs w:val="24"/>
        </w:rPr>
        <w:t>3. 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услуги.</w:t>
      </w:r>
    </w:p>
    <w:p w:rsidR="00AD712A" w:rsidRPr="004D252D" w:rsidRDefault="00AD712A" w:rsidP="00AD7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52D">
        <w:rPr>
          <w:rFonts w:ascii="Times New Roman" w:hAnsi="Times New Roman" w:cs="Times New Roman"/>
          <w:sz w:val="24"/>
          <w:szCs w:val="24"/>
        </w:rPr>
        <w:t>3.1. Основанием для начала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регистрация заявления и прилагаемых к нему документов, а также непредставление заявителем документов, указанных в пункте 6.4 раздела 2 настоящего административного регламента.</w:t>
      </w:r>
    </w:p>
    <w:p w:rsidR="00AD712A" w:rsidRPr="00653FCE" w:rsidRDefault="00AD712A" w:rsidP="00AD7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52D">
        <w:rPr>
          <w:rFonts w:ascii="Times New Roman" w:hAnsi="Times New Roman" w:cs="Times New Roman"/>
          <w:sz w:val="24"/>
          <w:szCs w:val="24"/>
        </w:rPr>
        <w:t xml:space="preserve">3.2. Специалист, ответственный за формирование и направление межведомственных запросов, не позднее </w:t>
      </w:r>
      <w:r w:rsidR="00D940E6">
        <w:rPr>
          <w:rFonts w:ascii="Times New Roman" w:hAnsi="Times New Roman" w:cs="Times New Roman"/>
          <w:sz w:val="24"/>
          <w:szCs w:val="24"/>
        </w:rPr>
        <w:t>3</w:t>
      </w:r>
      <w:r w:rsidRPr="004D252D">
        <w:rPr>
          <w:rFonts w:ascii="Times New Roman" w:hAnsi="Times New Roman" w:cs="Times New Roman"/>
          <w:sz w:val="24"/>
          <w:szCs w:val="24"/>
        </w:rPr>
        <w:t xml:space="preserve"> рабочих дней со дня приема и регистрации заявления и документов, предусмотренных пунктом 6.1 раздела 2 настоящего административного регламента, с использованием системы межведомственного взаимодействия направляет </w:t>
      </w:r>
      <w:r w:rsidRPr="00653FCE">
        <w:rPr>
          <w:rFonts w:ascii="Times New Roman" w:hAnsi="Times New Roman" w:cs="Times New Roman"/>
          <w:sz w:val="24"/>
          <w:szCs w:val="24"/>
        </w:rPr>
        <w:t xml:space="preserve">межведомственные запросы о предоставлении </w:t>
      </w:r>
      <w:r w:rsidR="00B8266B" w:rsidRPr="00653FCE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Pr="00653FCE">
        <w:rPr>
          <w:rFonts w:ascii="Times New Roman" w:hAnsi="Times New Roman" w:cs="Times New Roman"/>
          <w:sz w:val="24"/>
          <w:szCs w:val="24"/>
        </w:rPr>
        <w:t>сведений:</w:t>
      </w:r>
    </w:p>
    <w:p w:rsidR="00B8266B" w:rsidRPr="00653FCE" w:rsidRDefault="00B8266B" w:rsidP="00B8266B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653FCE">
        <w:rPr>
          <w:rFonts w:ascii="Times New Roman" w:eastAsia="Times New Roman CYR" w:hAnsi="Times New Roman" w:cs="Times New Roman"/>
          <w:sz w:val="24"/>
          <w:szCs w:val="24"/>
        </w:rPr>
        <w:t>1)</w:t>
      </w:r>
      <w:r w:rsidRPr="00653FCE">
        <w:rPr>
          <w:rFonts w:ascii="Times New Roman" w:hAnsi="Times New Roman" w:cs="Times New Roman"/>
          <w:sz w:val="24"/>
          <w:szCs w:val="24"/>
        </w:rPr>
        <w:t xml:space="preserve"> сведения из правоустанавливающих документов </w:t>
      </w:r>
      <w:r w:rsidRPr="00653FCE">
        <w:rPr>
          <w:rFonts w:ascii="Times New Roman" w:eastAsia="Times New Roman CYR" w:hAnsi="Times New Roman" w:cs="Times New Roman"/>
          <w:sz w:val="24"/>
          <w:szCs w:val="24"/>
        </w:rPr>
        <w:t>на земельный участок, индивидуальный жилой дом (если право зарегистрировано в Едином государственном реестре прав на недвижимое имущество и сделок с ним);</w:t>
      </w:r>
    </w:p>
    <w:p w:rsidR="00B8266B" w:rsidRPr="00653FCE" w:rsidRDefault="00B8266B" w:rsidP="00B82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FCE">
        <w:rPr>
          <w:rFonts w:ascii="Times New Roman" w:eastAsia="Times New Roman CYR" w:hAnsi="Times New Roman" w:cs="Times New Roman"/>
          <w:sz w:val="24"/>
          <w:szCs w:val="24"/>
        </w:rPr>
        <w:t>2) разрешение на строительство или реконструкцию индивидуального жилого дома.</w:t>
      </w:r>
    </w:p>
    <w:p w:rsidR="00AD712A" w:rsidRPr="004D252D" w:rsidRDefault="00AD712A" w:rsidP="00AD7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52D">
        <w:rPr>
          <w:rFonts w:ascii="Times New Roman" w:hAnsi="Times New Roman" w:cs="Times New Roman"/>
          <w:sz w:val="24"/>
          <w:szCs w:val="24"/>
        </w:rPr>
        <w:t>3.</w:t>
      </w:r>
      <w:r w:rsidR="00B8266B">
        <w:rPr>
          <w:rFonts w:ascii="Times New Roman" w:hAnsi="Times New Roman" w:cs="Times New Roman"/>
          <w:sz w:val="24"/>
          <w:szCs w:val="24"/>
        </w:rPr>
        <w:t>3</w:t>
      </w:r>
      <w:r w:rsidRPr="004D252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D252D">
        <w:rPr>
          <w:rFonts w:ascii="Times New Roman" w:hAnsi="Times New Roman" w:cs="Times New Roman"/>
          <w:sz w:val="24"/>
          <w:szCs w:val="24"/>
        </w:rPr>
        <w:t>Срок подготовки и направления ответа на межведомственный запрос о представлении документов и сведений, указанных в пункте 6.4 раздела 2 настоящего административного регламента,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</w:t>
      </w:r>
      <w:proofErr w:type="gramEnd"/>
      <w:r w:rsidRPr="004D252D">
        <w:rPr>
          <w:rFonts w:ascii="Times New Roman" w:hAnsi="Times New Roman" w:cs="Times New Roman"/>
          <w:sz w:val="24"/>
          <w:szCs w:val="24"/>
        </w:rPr>
        <w:t>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AD712A" w:rsidRPr="004D252D" w:rsidRDefault="00B8266B" w:rsidP="00AD7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AD712A" w:rsidRPr="004D252D">
        <w:rPr>
          <w:rFonts w:ascii="Times New Roman" w:hAnsi="Times New Roman" w:cs="Times New Roman"/>
          <w:sz w:val="24"/>
          <w:szCs w:val="24"/>
        </w:rPr>
        <w:t>. Результатом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поступление ответа по системе межведомственного взаимодействия.</w:t>
      </w:r>
    </w:p>
    <w:p w:rsidR="00B8266B" w:rsidRDefault="00AD712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27227" w:rsidRPr="00D55D57">
        <w:rPr>
          <w:rFonts w:ascii="Times New Roman" w:hAnsi="Times New Roman" w:cs="Times New Roman"/>
          <w:sz w:val="24"/>
          <w:szCs w:val="24"/>
        </w:rPr>
        <w:t xml:space="preserve">. </w:t>
      </w:r>
      <w:r w:rsidR="00B8266B">
        <w:rPr>
          <w:rFonts w:ascii="Times New Roman" w:hAnsi="Times New Roman" w:cs="Times New Roman"/>
          <w:sz w:val="24"/>
          <w:szCs w:val="24"/>
        </w:rPr>
        <w:t>О</w:t>
      </w:r>
      <w:r w:rsidR="00B8266B" w:rsidRPr="00D55D57">
        <w:rPr>
          <w:rFonts w:ascii="Times New Roman" w:hAnsi="Times New Roman" w:cs="Times New Roman"/>
          <w:sz w:val="24"/>
          <w:szCs w:val="24"/>
        </w:rPr>
        <w:t>бследование состояния жилого дома и (или) хозяйственных построек для определения потребности населения в древесине для собственных нужд</w:t>
      </w:r>
      <w:r w:rsidR="00B8266B">
        <w:rPr>
          <w:rFonts w:ascii="Times New Roman" w:hAnsi="Times New Roman" w:cs="Times New Roman"/>
          <w:sz w:val="24"/>
          <w:szCs w:val="24"/>
        </w:rPr>
        <w:t>.</w:t>
      </w:r>
    </w:p>
    <w:p w:rsidR="00B8266B" w:rsidRDefault="00B8266B" w:rsidP="00B82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2791A" w:rsidRPr="00D55D57">
        <w:rPr>
          <w:rFonts w:ascii="Times New Roman" w:hAnsi="Times New Roman" w:cs="Times New Roman"/>
          <w:sz w:val="24"/>
          <w:szCs w:val="24"/>
        </w:rPr>
        <w:t>.1. Основанием для начала административной процедуры «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55D57">
        <w:rPr>
          <w:rFonts w:ascii="Times New Roman" w:hAnsi="Times New Roman" w:cs="Times New Roman"/>
          <w:sz w:val="24"/>
          <w:szCs w:val="24"/>
        </w:rPr>
        <w:t>бследование состояния жилого дома и (или) хозяйственных построек для определения потребности населения в древесине для собственных нужд</w:t>
      </w:r>
      <w:r w:rsidR="006B7936" w:rsidRPr="00D55D57">
        <w:rPr>
          <w:rFonts w:ascii="Times New Roman" w:hAnsi="Times New Roman" w:cs="Times New Roman"/>
          <w:sz w:val="24"/>
          <w:szCs w:val="24"/>
        </w:rPr>
        <w:t>»</w:t>
      </w:r>
      <w:r w:rsidR="0062791A" w:rsidRPr="00D55D57"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="00027227" w:rsidRPr="00D55D57">
        <w:rPr>
          <w:rFonts w:ascii="Times New Roman" w:hAnsi="Times New Roman" w:cs="Times New Roman"/>
          <w:sz w:val="24"/>
          <w:szCs w:val="24"/>
        </w:rPr>
        <w:t xml:space="preserve"> поступление специалисту отдела РПРПТиЭ администрации Кушвинского городского округа всех документов, необходимых для предоставления муниципальной услуги.</w:t>
      </w:r>
    </w:p>
    <w:p w:rsidR="00B8266B" w:rsidRDefault="00B8266B" w:rsidP="00B82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Заявка с приложением необходимых документов передается главе администрации Кушвинского городского округа для рассмотрения и наложения резолюции.</w:t>
      </w:r>
    </w:p>
    <w:p w:rsidR="00B8266B" w:rsidRDefault="00B8266B" w:rsidP="00B82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Ознакомившись с заявкой, глава администрации Кушвинского городского округа в течение одного рабочего дня изучает его и принимает решение о порядке его дальнейшего рассмотрения. После принятия решения глава администрации Кушвинского городского округа визирует заявку для её исполнения.</w:t>
      </w:r>
    </w:p>
    <w:p w:rsidR="00A94B98" w:rsidRDefault="00B8266B" w:rsidP="00A94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="00DF34E5">
        <w:rPr>
          <w:rFonts w:ascii="Times New Roman" w:hAnsi="Times New Roman" w:cs="Times New Roman"/>
          <w:sz w:val="24"/>
          <w:szCs w:val="24"/>
        </w:rPr>
        <w:t>Обследование осуществляет комиссия, состав которой утверждается постановлением администрации Кушвинского городского округа. К</w:t>
      </w:r>
      <w:r w:rsidRPr="00D55D57">
        <w:rPr>
          <w:rFonts w:ascii="Times New Roman" w:hAnsi="Times New Roman" w:cs="Times New Roman"/>
          <w:sz w:val="24"/>
          <w:szCs w:val="24"/>
        </w:rPr>
        <w:t xml:space="preserve">омиссионный осмотр </w:t>
      </w:r>
      <w:r w:rsidRPr="00D55D57">
        <w:rPr>
          <w:rFonts w:ascii="Times New Roman" w:hAnsi="Times New Roman" w:cs="Times New Roman"/>
          <w:sz w:val="24"/>
          <w:szCs w:val="24"/>
        </w:rPr>
        <w:lastRenderedPageBreak/>
        <w:t>объекта</w:t>
      </w:r>
      <w:r w:rsidR="00DF34E5">
        <w:rPr>
          <w:rFonts w:ascii="Times New Roman" w:hAnsi="Times New Roman" w:cs="Times New Roman"/>
          <w:sz w:val="24"/>
          <w:szCs w:val="24"/>
        </w:rPr>
        <w:t>,</w:t>
      </w:r>
      <w:r w:rsidRPr="00D55D57">
        <w:rPr>
          <w:rFonts w:ascii="Times New Roman" w:hAnsi="Times New Roman" w:cs="Times New Roman"/>
          <w:sz w:val="24"/>
          <w:szCs w:val="24"/>
        </w:rPr>
        <w:t xml:space="preserve"> указанного в заявле</w:t>
      </w:r>
      <w:r w:rsidR="00DF34E5">
        <w:rPr>
          <w:rFonts w:ascii="Times New Roman" w:hAnsi="Times New Roman" w:cs="Times New Roman"/>
          <w:sz w:val="24"/>
          <w:szCs w:val="24"/>
        </w:rPr>
        <w:t>нии (дома, бани, конюшни, двора иных хозяйственных построек</w:t>
      </w:r>
      <w:r w:rsidRPr="00D55D57">
        <w:rPr>
          <w:rFonts w:ascii="Times New Roman" w:hAnsi="Times New Roman" w:cs="Times New Roman"/>
          <w:sz w:val="24"/>
          <w:szCs w:val="24"/>
        </w:rPr>
        <w:t xml:space="preserve">) на физический износ </w:t>
      </w:r>
      <w:r w:rsidR="00DF34E5">
        <w:rPr>
          <w:rFonts w:ascii="Times New Roman" w:hAnsi="Times New Roman" w:cs="Times New Roman"/>
          <w:sz w:val="24"/>
          <w:szCs w:val="24"/>
        </w:rPr>
        <w:t xml:space="preserve">осуществляется в срок не более </w:t>
      </w:r>
      <w:r w:rsidRPr="00D55D57">
        <w:rPr>
          <w:rFonts w:ascii="Times New Roman" w:hAnsi="Times New Roman" w:cs="Times New Roman"/>
          <w:sz w:val="24"/>
          <w:szCs w:val="24"/>
        </w:rPr>
        <w:t xml:space="preserve">14 </w:t>
      </w:r>
      <w:r w:rsidR="00DF34E5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D55D57">
        <w:rPr>
          <w:rFonts w:ascii="Times New Roman" w:hAnsi="Times New Roman" w:cs="Times New Roman"/>
          <w:sz w:val="24"/>
          <w:szCs w:val="24"/>
        </w:rPr>
        <w:t>дней</w:t>
      </w:r>
      <w:r w:rsidR="00DF34E5">
        <w:rPr>
          <w:rFonts w:ascii="Times New Roman" w:hAnsi="Times New Roman" w:cs="Times New Roman"/>
          <w:sz w:val="24"/>
          <w:szCs w:val="24"/>
        </w:rPr>
        <w:t xml:space="preserve"> со дня принятия решения </w:t>
      </w:r>
      <w:r w:rsidR="00D940E6">
        <w:rPr>
          <w:rFonts w:ascii="Times New Roman" w:hAnsi="Times New Roman" w:cs="Times New Roman"/>
          <w:sz w:val="24"/>
          <w:szCs w:val="24"/>
        </w:rPr>
        <w:t>о проведении комиссионного осмотра</w:t>
      </w:r>
      <w:r w:rsidRPr="00D55D57">
        <w:rPr>
          <w:rFonts w:ascii="Times New Roman" w:hAnsi="Times New Roman" w:cs="Times New Roman"/>
          <w:sz w:val="24"/>
          <w:szCs w:val="24"/>
        </w:rPr>
        <w:t>.</w:t>
      </w:r>
    </w:p>
    <w:p w:rsidR="00A94B98" w:rsidRDefault="00A94B98" w:rsidP="00A94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</w:t>
      </w:r>
      <w:r w:rsidRPr="00D55D57">
        <w:rPr>
          <w:rFonts w:ascii="Times New Roman" w:hAnsi="Times New Roman" w:cs="Times New Roman"/>
          <w:sz w:val="24"/>
          <w:szCs w:val="24"/>
        </w:rPr>
        <w:t xml:space="preserve">Специалист ответственный за подготовку 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>акта обследования жилого дома и (или) хозяйственных построек для заготовки древесины для собственных нужд граждан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 в срок не более 3 рабочих дней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>:</w:t>
      </w:r>
    </w:p>
    <w:p w:rsidR="000553D4" w:rsidRDefault="00A94B98" w:rsidP="00055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 CYR" w:hAnsi="Times New Roman" w:cs="Times New Roman"/>
          <w:sz w:val="24"/>
          <w:szCs w:val="24"/>
        </w:rPr>
        <w:t>оформляет акт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 обследования жилого дома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 и (или) хозяйственных построек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 CYR" w:hAnsi="Times New Roman" w:cs="Times New Roman"/>
          <w:sz w:val="24"/>
          <w:szCs w:val="24"/>
        </w:rPr>
        <w:t>(приложение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 №3 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к 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>настоящ</w:t>
      </w:r>
      <w:r>
        <w:rPr>
          <w:rFonts w:ascii="Times New Roman" w:eastAsia="Times New Roman CYR" w:hAnsi="Times New Roman" w:cs="Times New Roman"/>
          <w:sz w:val="24"/>
          <w:szCs w:val="24"/>
        </w:rPr>
        <w:t>ему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 CYR" w:hAnsi="Times New Roman" w:cs="Times New Roman"/>
          <w:sz w:val="24"/>
          <w:szCs w:val="24"/>
        </w:rPr>
        <w:t>административному регламенту)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 либо готовит </w:t>
      </w:r>
      <w:r w:rsidR="000553D4">
        <w:rPr>
          <w:rFonts w:ascii="Times New Roman" w:eastAsia="Times New Roman CYR" w:hAnsi="Times New Roman" w:cs="Times New Roman"/>
          <w:sz w:val="24"/>
          <w:szCs w:val="24"/>
        </w:rPr>
        <w:t xml:space="preserve">письменный 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>мотивированный отказ в выдаче акта обследования жилого дома и (или) хозяйственных построек;</w:t>
      </w:r>
    </w:p>
    <w:p w:rsidR="00A94B98" w:rsidRDefault="00A94B98" w:rsidP="000553D4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- подписывает подготовленный акт обследования жилого дома </w:t>
      </w:r>
      <w:r w:rsidR="000553D4">
        <w:rPr>
          <w:rFonts w:ascii="Times New Roman" w:eastAsia="Times New Roman CYR" w:hAnsi="Times New Roman" w:cs="Times New Roman"/>
          <w:sz w:val="24"/>
          <w:szCs w:val="24"/>
        </w:rPr>
        <w:t xml:space="preserve">и (или) хозяйственных построек 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>или</w:t>
      </w:r>
      <w:r w:rsidR="00BC7614">
        <w:rPr>
          <w:rFonts w:ascii="Times New Roman" w:eastAsia="Times New Roman CYR" w:hAnsi="Times New Roman" w:cs="Times New Roman"/>
          <w:sz w:val="24"/>
          <w:szCs w:val="24"/>
        </w:rPr>
        <w:t xml:space="preserve"> письменный 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>мотиви</w:t>
      </w:r>
      <w:r w:rsidR="00BC7614">
        <w:rPr>
          <w:rFonts w:ascii="Times New Roman" w:eastAsia="Times New Roman CYR" w:hAnsi="Times New Roman" w:cs="Times New Roman"/>
          <w:sz w:val="24"/>
          <w:szCs w:val="24"/>
        </w:rPr>
        <w:t xml:space="preserve">рованный отказ </w:t>
      </w:r>
      <w:r w:rsidR="00BC7614" w:rsidRPr="00D55D57">
        <w:rPr>
          <w:rFonts w:ascii="Times New Roman" w:eastAsia="Times New Roman CYR" w:hAnsi="Times New Roman" w:cs="Times New Roman"/>
          <w:sz w:val="24"/>
          <w:szCs w:val="24"/>
        </w:rPr>
        <w:t>в выдаче акта обследования жилого дома и (или) хозяйственных построек</w:t>
      </w:r>
      <w:r w:rsidR="00BC7614">
        <w:rPr>
          <w:rFonts w:ascii="Times New Roman" w:eastAsia="Times New Roman CYR" w:hAnsi="Times New Roman" w:cs="Times New Roman"/>
          <w:sz w:val="24"/>
          <w:szCs w:val="24"/>
        </w:rPr>
        <w:t xml:space="preserve"> членами комиссии.</w:t>
      </w:r>
    </w:p>
    <w:p w:rsidR="00BC7614" w:rsidRPr="000553D4" w:rsidRDefault="00BC7614" w:rsidP="00055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4.5. Результатом административной процедуры «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55D57">
        <w:rPr>
          <w:rFonts w:ascii="Times New Roman" w:hAnsi="Times New Roman" w:cs="Times New Roman"/>
          <w:sz w:val="24"/>
          <w:szCs w:val="24"/>
        </w:rPr>
        <w:t>бследование состояния жилого дома и (или) хозяйственных построек для определения потребности населения в древесине для собственных нужд</w:t>
      </w:r>
      <w:r>
        <w:rPr>
          <w:rFonts w:ascii="Times New Roman" w:hAnsi="Times New Roman" w:cs="Times New Roman"/>
          <w:sz w:val="24"/>
          <w:szCs w:val="24"/>
        </w:rPr>
        <w:t xml:space="preserve">» является акт обследования 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жилого дома 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и (или) хозяйственных построек 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>или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 письменный 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>мотиви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рованный отказ 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в выдаче </w:t>
      </w:r>
      <w:r w:rsidR="00FA1735">
        <w:rPr>
          <w:rFonts w:ascii="Times New Roman" w:eastAsia="Times New Roman CYR" w:hAnsi="Times New Roman" w:cs="Times New Roman"/>
          <w:sz w:val="24"/>
          <w:szCs w:val="24"/>
        </w:rPr>
        <w:t xml:space="preserve">такого 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>акта</w:t>
      </w:r>
      <w:r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D940E6" w:rsidRDefault="00D940E6" w:rsidP="00B8266B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94B98">
        <w:rPr>
          <w:rFonts w:ascii="Times New Roman" w:hAnsi="Times New Roman" w:cs="Times New Roman"/>
          <w:sz w:val="24"/>
          <w:szCs w:val="24"/>
        </w:rPr>
        <w:t>В</w:t>
      </w:r>
      <w:r w:rsidRPr="00D55D57">
        <w:rPr>
          <w:rFonts w:ascii="Times New Roman" w:hAnsi="Times New Roman" w:cs="Times New Roman"/>
          <w:sz w:val="24"/>
          <w:szCs w:val="24"/>
        </w:rPr>
        <w:t xml:space="preserve">ыдача 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акта обследования жилого дома и (или) хозяйственных построек </w:t>
      </w:r>
      <w:r w:rsidRPr="00D55D57">
        <w:rPr>
          <w:rFonts w:ascii="Times New Roman" w:hAnsi="Times New Roman" w:cs="Times New Roman"/>
          <w:sz w:val="24"/>
          <w:szCs w:val="24"/>
        </w:rPr>
        <w:t>для определения потребности населения в древесине для собственных нужд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 либо </w:t>
      </w:r>
      <w:r>
        <w:rPr>
          <w:rFonts w:ascii="Times New Roman" w:eastAsia="Times New Roman CYR" w:hAnsi="Times New Roman" w:cs="Times New Roman"/>
          <w:sz w:val="24"/>
          <w:szCs w:val="24"/>
        </w:rPr>
        <w:t>письменного мотивированного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 отказ</w:t>
      </w:r>
      <w:r>
        <w:rPr>
          <w:rFonts w:ascii="Times New Roman" w:eastAsia="Times New Roman CYR" w:hAnsi="Times New Roman" w:cs="Times New Roman"/>
          <w:sz w:val="24"/>
          <w:szCs w:val="24"/>
        </w:rPr>
        <w:t>а.</w:t>
      </w:r>
    </w:p>
    <w:p w:rsidR="00A94B98" w:rsidRDefault="00A94B98" w:rsidP="00B8266B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5.1. Основанием для начала административной процедуры «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55D57">
        <w:rPr>
          <w:rFonts w:ascii="Times New Roman" w:hAnsi="Times New Roman" w:cs="Times New Roman"/>
          <w:sz w:val="24"/>
          <w:szCs w:val="24"/>
        </w:rPr>
        <w:t xml:space="preserve">ыдача 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акта обследования жилого дома и (или) хозяйственных построек </w:t>
      </w:r>
      <w:r w:rsidRPr="00D55D57">
        <w:rPr>
          <w:rFonts w:ascii="Times New Roman" w:hAnsi="Times New Roman" w:cs="Times New Roman"/>
          <w:sz w:val="24"/>
          <w:szCs w:val="24"/>
        </w:rPr>
        <w:t>для определения потребности населения в древесине для собственных нужд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 либо </w:t>
      </w:r>
      <w:r>
        <w:rPr>
          <w:rFonts w:ascii="Times New Roman" w:eastAsia="Times New Roman CYR" w:hAnsi="Times New Roman" w:cs="Times New Roman"/>
          <w:sz w:val="24"/>
          <w:szCs w:val="24"/>
        </w:rPr>
        <w:t>письменного мотивированного</w:t>
      </w:r>
      <w:r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 отказ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а» является </w:t>
      </w:r>
      <w:r w:rsidR="00FA1735">
        <w:rPr>
          <w:rFonts w:ascii="Times New Roman" w:eastAsia="Times New Roman CYR" w:hAnsi="Times New Roman" w:cs="Times New Roman"/>
          <w:sz w:val="24"/>
          <w:szCs w:val="24"/>
        </w:rPr>
        <w:t xml:space="preserve">подписание </w:t>
      </w:r>
      <w:r w:rsidR="00FA1735">
        <w:rPr>
          <w:rFonts w:ascii="Times New Roman" w:hAnsi="Times New Roman" w:cs="Times New Roman"/>
          <w:sz w:val="24"/>
          <w:szCs w:val="24"/>
        </w:rPr>
        <w:t xml:space="preserve">акта обследования </w:t>
      </w:r>
      <w:r w:rsidR="00FA1735"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жилого дома </w:t>
      </w:r>
      <w:r w:rsidR="00FA1735">
        <w:rPr>
          <w:rFonts w:ascii="Times New Roman" w:eastAsia="Times New Roman CYR" w:hAnsi="Times New Roman" w:cs="Times New Roman"/>
          <w:sz w:val="24"/>
          <w:szCs w:val="24"/>
        </w:rPr>
        <w:t xml:space="preserve">и (или) хозяйственных построек </w:t>
      </w:r>
      <w:r w:rsidR="00FA1735" w:rsidRPr="00D55D57">
        <w:rPr>
          <w:rFonts w:ascii="Times New Roman" w:eastAsia="Times New Roman CYR" w:hAnsi="Times New Roman" w:cs="Times New Roman"/>
          <w:sz w:val="24"/>
          <w:szCs w:val="24"/>
        </w:rPr>
        <w:t>или</w:t>
      </w:r>
      <w:r w:rsidR="00FA1735">
        <w:rPr>
          <w:rFonts w:ascii="Times New Roman" w:eastAsia="Times New Roman CYR" w:hAnsi="Times New Roman" w:cs="Times New Roman"/>
          <w:sz w:val="24"/>
          <w:szCs w:val="24"/>
        </w:rPr>
        <w:t xml:space="preserve"> письменный </w:t>
      </w:r>
      <w:r w:rsidR="00FA1735" w:rsidRPr="00D55D57">
        <w:rPr>
          <w:rFonts w:ascii="Times New Roman" w:eastAsia="Times New Roman CYR" w:hAnsi="Times New Roman" w:cs="Times New Roman"/>
          <w:sz w:val="24"/>
          <w:szCs w:val="24"/>
        </w:rPr>
        <w:t>мотиви</w:t>
      </w:r>
      <w:r w:rsidR="00FA1735">
        <w:rPr>
          <w:rFonts w:ascii="Times New Roman" w:eastAsia="Times New Roman CYR" w:hAnsi="Times New Roman" w:cs="Times New Roman"/>
          <w:sz w:val="24"/>
          <w:szCs w:val="24"/>
        </w:rPr>
        <w:t xml:space="preserve">рованный отказ </w:t>
      </w:r>
      <w:r w:rsidR="00FA1735" w:rsidRPr="00D55D57">
        <w:rPr>
          <w:rFonts w:ascii="Times New Roman" w:eastAsia="Times New Roman CYR" w:hAnsi="Times New Roman" w:cs="Times New Roman"/>
          <w:sz w:val="24"/>
          <w:szCs w:val="24"/>
        </w:rPr>
        <w:t>в выдаче</w:t>
      </w:r>
      <w:r w:rsidR="00FA1735">
        <w:rPr>
          <w:rFonts w:ascii="Times New Roman" w:eastAsia="Times New Roman CYR" w:hAnsi="Times New Roman" w:cs="Times New Roman"/>
          <w:sz w:val="24"/>
          <w:szCs w:val="24"/>
        </w:rPr>
        <w:t xml:space="preserve"> такого</w:t>
      </w:r>
      <w:r w:rsidR="00FA1735"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 акта</w:t>
      </w:r>
      <w:r w:rsidR="00FA1735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792562" w:rsidRPr="00F35F59" w:rsidRDefault="00FA1735" w:rsidP="007925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 xml:space="preserve">5.2. </w:t>
      </w:r>
      <w:r w:rsidR="00792562" w:rsidRPr="00F35F59">
        <w:rPr>
          <w:rFonts w:ascii="Times New Roman" w:hAnsi="Times New Roman" w:cs="Times New Roman"/>
          <w:sz w:val="24"/>
          <w:szCs w:val="24"/>
        </w:rPr>
        <w:t>Специалист, ответственный за выдачу документов, направляет заявителю почтовым от</w:t>
      </w:r>
      <w:r w:rsidR="00792562">
        <w:rPr>
          <w:rFonts w:ascii="Times New Roman" w:hAnsi="Times New Roman" w:cs="Times New Roman"/>
          <w:sz w:val="24"/>
          <w:szCs w:val="24"/>
        </w:rPr>
        <w:t>правлением либо вручает лично</w:t>
      </w:r>
      <w:r w:rsidR="00792562" w:rsidRPr="00F35F59">
        <w:rPr>
          <w:rFonts w:ascii="Times New Roman" w:hAnsi="Times New Roman" w:cs="Times New Roman"/>
          <w:sz w:val="24"/>
          <w:szCs w:val="24"/>
        </w:rPr>
        <w:t xml:space="preserve"> под роспись, если иной порядок выдачи документа не определен заявителем при подаче запроса</w:t>
      </w:r>
      <w:r w:rsidR="00FF1308">
        <w:rPr>
          <w:rFonts w:ascii="Times New Roman" w:hAnsi="Times New Roman" w:cs="Times New Roman"/>
          <w:sz w:val="24"/>
          <w:szCs w:val="24"/>
        </w:rPr>
        <w:t>,</w:t>
      </w:r>
      <w:r w:rsidR="00FF1308" w:rsidRPr="00FF1308">
        <w:rPr>
          <w:rFonts w:ascii="Times New Roman" w:hAnsi="Times New Roman" w:cs="Times New Roman"/>
          <w:sz w:val="24"/>
          <w:szCs w:val="24"/>
        </w:rPr>
        <w:t xml:space="preserve"> </w:t>
      </w:r>
      <w:r w:rsidR="00FF1308">
        <w:rPr>
          <w:rFonts w:ascii="Times New Roman" w:hAnsi="Times New Roman" w:cs="Times New Roman"/>
          <w:sz w:val="24"/>
          <w:szCs w:val="24"/>
        </w:rPr>
        <w:t xml:space="preserve">акт обследования </w:t>
      </w:r>
      <w:r w:rsidR="00FF1308"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жилого дома </w:t>
      </w:r>
      <w:r w:rsidR="00FF1308">
        <w:rPr>
          <w:rFonts w:ascii="Times New Roman" w:eastAsia="Times New Roman CYR" w:hAnsi="Times New Roman" w:cs="Times New Roman"/>
          <w:sz w:val="24"/>
          <w:szCs w:val="24"/>
        </w:rPr>
        <w:t xml:space="preserve">и (или) хозяйственных построек </w:t>
      </w:r>
      <w:r w:rsidR="00FF1308" w:rsidRPr="00D55D57">
        <w:rPr>
          <w:rFonts w:ascii="Times New Roman" w:eastAsia="Times New Roman CYR" w:hAnsi="Times New Roman" w:cs="Times New Roman"/>
          <w:sz w:val="24"/>
          <w:szCs w:val="24"/>
        </w:rPr>
        <w:t>или</w:t>
      </w:r>
      <w:r w:rsidR="00FF1308">
        <w:rPr>
          <w:rFonts w:ascii="Times New Roman" w:eastAsia="Times New Roman CYR" w:hAnsi="Times New Roman" w:cs="Times New Roman"/>
          <w:sz w:val="24"/>
          <w:szCs w:val="24"/>
        </w:rPr>
        <w:t xml:space="preserve"> письменный </w:t>
      </w:r>
      <w:r w:rsidR="00FF1308" w:rsidRPr="00D55D57">
        <w:rPr>
          <w:rFonts w:ascii="Times New Roman" w:eastAsia="Times New Roman CYR" w:hAnsi="Times New Roman" w:cs="Times New Roman"/>
          <w:sz w:val="24"/>
          <w:szCs w:val="24"/>
        </w:rPr>
        <w:t>мотиви</w:t>
      </w:r>
      <w:r w:rsidR="00FF1308">
        <w:rPr>
          <w:rFonts w:ascii="Times New Roman" w:eastAsia="Times New Roman CYR" w:hAnsi="Times New Roman" w:cs="Times New Roman"/>
          <w:sz w:val="24"/>
          <w:szCs w:val="24"/>
        </w:rPr>
        <w:t xml:space="preserve">рованный отказ </w:t>
      </w:r>
      <w:r w:rsidR="00FF1308" w:rsidRPr="00D55D57">
        <w:rPr>
          <w:rFonts w:ascii="Times New Roman" w:eastAsia="Times New Roman CYR" w:hAnsi="Times New Roman" w:cs="Times New Roman"/>
          <w:sz w:val="24"/>
          <w:szCs w:val="24"/>
        </w:rPr>
        <w:t>в выдаче</w:t>
      </w:r>
      <w:r w:rsidR="00FF1308">
        <w:rPr>
          <w:rFonts w:ascii="Times New Roman" w:eastAsia="Times New Roman CYR" w:hAnsi="Times New Roman" w:cs="Times New Roman"/>
          <w:sz w:val="24"/>
          <w:szCs w:val="24"/>
        </w:rPr>
        <w:t xml:space="preserve"> такого</w:t>
      </w:r>
      <w:r w:rsidR="00FF1308"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 акта</w:t>
      </w:r>
      <w:r w:rsidR="00FF1308" w:rsidRPr="00FF1308">
        <w:rPr>
          <w:rFonts w:ascii="Times New Roman" w:hAnsi="Times New Roman" w:cs="Times New Roman"/>
          <w:sz w:val="24"/>
          <w:szCs w:val="24"/>
        </w:rPr>
        <w:t xml:space="preserve"> </w:t>
      </w:r>
      <w:r w:rsidR="00FF1308" w:rsidRPr="00F35F59">
        <w:rPr>
          <w:rFonts w:ascii="Times New Roman" w:hAnsi="Times New Roman" w:cs="Times New Roman"/>
          <w:sz w:val="24"/>
          <w:szCs w:val="24"/>
        </w:rPr>
        <w:t>не позднее трех дней со дня</w:t>
      </w:r>
      <w:r w:rsidR="00FF1308">
        <w:rPr>
          <w:rFonts w:ascii="Times New Roman" w:hAnsi="Times New Roman" w:cs="Times New Roman"/>
          <w:sz w:val="24"/>
          <w:szCs w:val="24"/>
        </w:rPr>
        <w:t xml:space="preserve"> его</w:t>
      </w:r>
      <w:r w:rsidR="00FF1308" w:rsidRPr="00F35F59">
        <w:rPr>
          <w:rFonts w:ascii="Times New Roman" w:hAnsi="Times New Roman" w:cs="Times New Roman"/>
          <w:sz w:val="24"/>
          <w:szCs w:val="24"/>
        </w:rPr>
        <w:t xml:space="preserve"> </w:t>
      </w:r>
      <w:r w:rsidR="00FF1308">
        <w:rPr>
          <w:rFonts w:ascii="Times New Roman" w:hAnsi="Times New Roman" w:cs="Times New Roman"/>
          <w:sz w:val="24"/>
          <w:szCs w:val="24"/>
        </w:rPr>
        <w:t>подписания.</w:t>
      </w:r>
    </w:p>
    <w:p w:rsidR="00792562" w:rsidRPr="00F35F59" w:rsidRDefault="00792562" w:rsidP="007925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F5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35F59">
        <w:rPr>
          <w:rFonts w:ascii="Times New Roman" w:hAnsi="Times New Roman" w:cs="Times New Roman"/>
          <w:sz w:val="24"/>
          <w:szCs w:val="24"/>
        </w:rPr>
        <w:t xml:space="preserve">. Копия решения вместе с документами, представленными заявителем, остается на хранении в отделе </w:t>
      </w:r>
      <w:r>
        <w:rPr>
          <w:rFonts w:ascii="Times New Roman" w:hAnsi="Times New Roman" w:cs="Times New Roman"/>
          <w:sz w:val="24"/>
          <w:szCs w:val="24"/>
        </w:rPr>
        <w:t>РПРПТиЭ</w:t>
      </w:r>
      <w:r w:rsidRPr="00F35F59">
        <w:rPr>
          <w:rFonts w:ascii="Times New Roman" w:hAnsi="Times New Roman" w:cs="Times New Roman"/>
          <w:sz w:val="24"/>
          <w:szCs w:val="24"/>
        </w:rPr>
        <w:t xml:space="preserve"> администрации Кушвинского городского округа.</w:t>
      </w:r>
    </w:p>
    <w:p w:rsidR="00792562" w:rsidRPr="00F35F59" w:rsidRDefault="00792562" w:rsidP="007925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F5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.4</w:t>
      </w:r>
      <w:r w:rsidRPr="00F35F59">
        <w:rPr>
          <w:rFonts w:ascii="Times New Roman" w:hAnsi="Times New Roman" w:cs="Times New Roman"/>
          <w:sz w:val="24"/>
          <w:szCs w:val="24"/>
        </w:rPr>
        <w:t xml:space="preserve">. Результатом административной процедуры является выдача (направление) </w:t>
      </w:r>
      <w:r w:rsidR="00FF1308">
        <w:rPr>
          <w:rFonts w:ascii="Times New Roman" w:hAnsi="Times New Roman" w:cs="Times New Roman"/>
          <w:sz w:val="24"/>
          <w:szCs w:val="24"/>
        </w:rPr>
        <w:t xml:space="preserve">заявителю акта обследования </w:t>
      </w:r>
      <w:r w:rsidR="00FF1308"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жилого дома </w:t>
      </w:r>
      <w:r w:rsidR="00FF1308">
        <w:rPr>
          <w:rFonts w:ascii="Times New Roman" w:eastAsia="Times New Roman CYR" w:hAnsi="Times New Roman" w:cs="Times New Roman"/>
          <w:sz w:val="24"/>
          <w:szCs w:val="24"/>
        </w:rPr>
        <w:t xml:space="preserve">и (или) хозяйственных построек </w:t>
      </w:r>
      <w:r w:rsidR="00FF1308" w:rsidRPr="00D55D57">
        <w:rPr>
          <w:rFonts w:ascii="Times New Roman" w:eastAsia="Times New Roman CYR" w:hAnsi="Times New Roman" w:cs="Times New Roman"/>
          <w:sz w:val="24"/>
          <w:szCs w:val="24"/>
        </w:rPr>
        <w:t>или</w:t>
      </w:r>
      <w:r w:rsidR="00FF1308">
        <w:rPr>
          <w:rFonts w:ascii="Times New Roman" w:eastAsia="Times New Roman CYR" w:hAnsi="Times New Roman" w:cs="Times New Roman"/>
          <w:sz w:val="24"/>
          <w:szCs w:val="24"/>
        </w:rPr>
        <w:t xml:space="preserve"> письменный </w:t>
      </w:r>
      <w:r w:rsidR="00FF1308" w:rsidRPr="00D55D57">
        <w:rPr>
          <w:rFonts w:ascii="Times New Roman" w:eastAsia="Times New Roman CYR" w:hAnsi="Times New Roman" w:cs="Times New Roman"/>
          <w:sz w:val="24"/>
          <w:szCs w:val="24"/>
        </w:rPr>
        <w:t>мотиви</w:t>
      </w:r>
      <w:r w:rsidR="00FF1308">
        <w:rPr>
          <w:rFonts w:ascii="Times New Roman" w:eastAsia="Times New Roman CYR" w:hAnsi="Times New Roman" w:cs="Times New Roman"/>
          <w:sz w:val="24"/>
          <w:szCs w:val="24"/>
        </w:rPr>
        <w:t xml:space="preserve">рованный отказ </w:t>
      </w:r>
      <w:r w:rsidR="00FF1308" w:rsidRPr="00D55D57">
        <w:rPr>
          <w:rFonts w:ascii="Times New Roman" w:eastAsia="Times New Roman CYR" w:hAnsi="Times New Roman" w:cs="Times New Roman"/>
          <w:sz w:val="24"/>
          <w:szCs w:val="24"/>
        </w:rPr>
        <w:t>в выдаче</w:t>
      </w:r>
      <w:r w:rsidR="00FF1308">
        <w:rPr>
          <w:rFonts w:ascii="Times New Roman" w:eastAsia="Times New Roman CYR" w:hAnsi="Times New Roman" w:cs="Times New Roman"/>
          <w:sz w:val="24"/>
          <w:szCs w:val="24"/>
        </w:rPr>
        <w:t xml:space="preserve"> такого</w:t>
      </w:r>
      <w:r w:rsidR="00FF1308" w:rsidRPr="00D55D57">
        <w:rPr>
          <w:rFonts w:ascii="Times New Roman" w:eastAsia="Times New Roman CYR" w:hAnsi="Times New Roman" w:cs="Times New Roman"/>
          <w:sz w:val="24"/>
          <w:szCs w:val="24"/>
        </w:rPr>
        <w:t xml:space="preserve"> акта</w:t>
      </w:r>
      <w:r w:rsidRPr="00F35F59">
        <w:rPr>
          <w:rFonts w:ascii="Times New Roman" w:hAnsi="Times New Roman" w:cs="Times New Roman"/>
          <w:sz w:val="24"/>
          <w:szCs w:val="24"/>
        </w:rPr>
        <w:t>.</w:t>
      </w:r>
    </w:p>
    <w:p w:rsidR="00792562" w:rsidRDefault="00792562" w:rsidP="00B8266B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</w:p>
    <w:p w:rsidR="0062791A" w:rsidRPr="00D55D57" w:rsidRDefault="0062791A" w:rsidP="006279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Раздел 4. Формы </w:t>
      </w:r>
      <w:proofErr w:type="gramStart"/>
      <w:r w:rsidRPr="00D55D5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55D57">
        <w:rPr>
          <w:rFonts w:ascii="Times New Roman" w:hAnsi="Times New Roman" w:cs="Times New Roman"/>
          <w:sz w:val="24"/>
          <w:szCs w:val="24"/>
        </w:rPr>
        <w:t xml:space="preserve"> исполнением административного регламента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1. В целях эффективности, полноты и качества оказания муниципальной услуги осуществляется </w:t>
      </w:r>
      <w:proofErr w:type="gramStart"/>
      <w:r w:rsidRPr="00D55D5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55D57">
        <w:rPr>
          <w:rFonts w:ascii="Times New Roman" w:hAnsi="Times New Roman" w:cs="Times New Roman"/>
          <w:sz w:val="24"/>
          <w:szCs w:val="24"/>
        </w:rPr>
        <w:t xml:space="preserve"> исполнением муниципальной услуги (далее – контроль).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Задачами осуществления контроля являются: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- соблюдение специалистами настоящего административного регламента, порядка и сроков осуществления административных действий и процедур;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- предупреждение и пресечение возможных нарушений прав и законных интересов заявителей;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- выявление имеющихся нарушений прав и законных интересов заявителей и устранение таких нарушений;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- совершенствование процесса оказания муниципальной услуги.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D55D5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55D57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lastRenderedPageBreak/>
        <w:t>3. Формами осуществления контроля являются проверки (плановые и внеплановые) и текущий контроль.</w:t>
      </w:r>
    </w:p>
    <w:p w:rsidR="00B30D20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3.1. Плановые проверки проводятся в соответствии с графиком, утвержденным распоряжением администрации Кушвинского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Кушвинского городского округа. Распоряжение доводится до сведения руководителя </w:t>
      </w:r>
      <w:r w:rsidR="00724309" w:rsidRPr="00D55D57">
        <w:rPr>
          <w:rFonts w:ascii="Times New Roman" w:hAnsi="Times New Roman" w:cs="Times New Roman"/>
          <w:sz w:val="24"/>
          <w:szCs w:val="24"/>
        </w:rPr>
        <w:t>отдела РПРПТиЭ администрации Кушвинского городского округа</w:t>
      </w:r>
      <w:r w:rsidRPr="00D55D57">
        <w:rPr>
          <w:rFonts w:ascii="Times New Roman" w:hAnsi="Times New Roman" w:cs="Times New Roman"/>
          <w:sz w:val="24"/>
          <w:szCs w:val="24"/>
        </w:rPr>
        <w:t xml:space="preserve"> (в случае, если плановая проверка проводится в отношении действий специалиста </w:t>
      </w:r>
      <w:r w:rsidR="00B30D20" w:rsidRPr="00D55D57">
        <w:rPr>
          <w:rFonts w:ascii="Times New Roman" w:hAnsi="Times New Roman" w:cs="Times New Roman"/>
          <w:sz w:val="24"/>
          <w:szCs w:val="24"/>
        </w:rPr>
        <w:t>отдела РПРПТиЭ)</w:t>
      </w:r>
      <w:r w:rsidRPr="00D55D57">
        <w:rPr>
          <w:rFonts w:ascii="Times New Roman" w:hAnsi="Times New Roman" w:cs="Times New Roman"/>
          <w:sz w:val="24"/>
          <w:szCs w:val="24"/>
        </w:rPr>
        <w:t xml:space="preserve"> не менее чем за три рабочих дня до проведения плановой проверки. </w:t>
      </w:r>
      <w:proofErr w:type="gramStart"/>
      <w:r w:rsidRPr="00D55D57">
        <w:rPr>
          <w:rFonts w:ascii="Times New Roman" w:hAnsi="Times New Roman" w:cs="Times New Roman"/>
          <w:sz w:val="24"/>
          <w:szCs w:val="24"/>
        </w:rPr>
        <w:t xml:space="preserve">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проверка, руководителем </w:t>
      </w:r>
      <w:r w:rsidR="00B30D20" w:rsidRPr="00D55D57">
        <w:rPr>
          <w:rFonts w:ascii="Times New Roman" w:hAnsi="Times New Roman" w:cs="Times New Roman"/>
          <w:sz w:val="24"/>
          <w:szCs w:val="24"/>
        </w:rPr>
        <w:t>лицами, осуществляющими проверку и лицом, в отношении действий которого проводится проверка, начальником отдела РПРПТиЭ (в случае, если проверка проводится в отношении действий специалиста отдела РПРПТиЭ).</w:t>
      </w:r>
      <w:proofErr w:type="gramEnd"/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3.2. Внеплановые проверки проводятся по конкретному обращению граждан.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5D57">
        <w:rPr>
          <w:rFonts w:ascii="Times New Roman" w:hAnsi="Times New Roman" w:cs="Times New Roman"/>
          <w:sz w:val="24"/>
          <w:szCs w:val="24"/>
        </w:rPr>
        <w:t>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  <w:proofErr w:type="gramEnd"/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62791A" w:rsidRPr="00D55D57" w:rsidRDefault="0062791A" w:rsidP="00B3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3.3. Текущий контроль над надлежащим выполнением специалистом административных процедур в рамках предоставления муниципальной услуги осуществляется </w:t>
      </w:r>
      <w:r w:rsidR="00B30D20" w:rsidRPr="00D55D57">
        <w:rPr>
          <w:rFonts w:ascii="Times New Roman" w:hAnsi="Times New Roman" w:cs="Times New Roman"/>
          <w:sz w:val="24"/>
          <w:szCs w:val="24"/>
        </w:rPr>
        <w:t>начальником отдела РПРПТиЭ.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Специалист, ответственный за предоставление муниципальной услуги несет персональную ответственность </w:t>
      </w:r>
      <w:proofErr w:type="gramStart"/>
      <w:r w:rsidRPr="00D55D5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D55D57">
        <w:rPr>
          <w:rFonts w:ascii="Times New Roman" w:hAnsi="Times New Roman" w:cs="Times New Roman"/>
          <w:sz w:val="24"/>
          <w:szCs w:val="24"/>
        </w:rPr>
        <w:t>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- полноту и правильность оформления результата предоставления (отказа в предоставлении) муниципальной услуги;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-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791A" w:rsidRPr="00D55D57" w:rsidRDefault="0062791A" w:rsidP="006279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1.Заинтересованные лица имеют право на обжалование решений, принятых в ходе предоставления муниципальной услуги, действий или бездействия должностных лиц, участвующих в предоставлении муниципальной услуги во внесудебном или судебном порядке.</w:t>
      </w:r>
    </w:p>
    <w:p w:rsidR="00B30D20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2. Жалоба на действия (бездействие) должностных лиц и принятые ими решения при предоставлении муниципальной услуги (далее по тексту – жалоба) может быть подана </w:t>
      </w:r>
      <w:r w:rsidR="00653FCE">
        <w:rPr>
          <w:rFonts w:ascii="Times New Roman" w:hAnsi="Times New Roman" w:cs="Times New Roman"/>
          <w:sz w:val="24"/>
          <w:szCs w:val="24"/>
        </w:rPr>
        <w:lastRenderedPageBreak/>
        <w:t>начальнику отдела РПРПТиЭ.</w:t>
      </w:r>
      <w:r w:rsidR="00B30D20" w:rsidRPr="00D55D57">
        <w:rPr>
          <w:rFonts w:ascii="Times New Roman" w:hAnsi="Times New Roman" w:cs="Times New Roman"/>
          <w:sz w:val="24"/>
          <w:szCs w:val="24"/>
        </w:rPr>
        <w:t xml:space="preserve"> Жалоба на действия начальника отдела РПРПТиЭ, может быть подана главе администрации Кушвинского городского округа 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3. Заявитель может обратиться с жалобой, в том числе в следующих случаях: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101"/>
      <w:r w:rsidRPr="00D55D57">
        <w:rPr>
          <w:rFonts w:ascii="Times New Roman" w:hAnsi="Times New Roman" w:cs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102"/>
      <w:bookmarkEnd w:id="0"/>
      <w:r w:rsidRPr="00D55D57">
        <w:rPr>
          <w:rFonts w:ascii="Times New Roman" w:hAnsi="Times New Roman" w:cs="Times New Roman"/>
          <w:sz w:val="24"/>
          <w:szCs w:val="24"/>
        </w:rPr>
        <w:t>2) нарушение срока предоставления муниципальной услуги;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10103"/>
      <w:bookmarkEnd w:id="1"/>
      <w:r w:rsidRPr="00D55D57">
        <w:rPr>
          <w:rFonts w:ascii="Times New Roman" w:hAnsi="Times New Roman" w:cs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10104"/>
      <w:bookmarkEnd w:id="2"/>
      <w:r w:rsidRPr="00D55D57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10105"/>
      <w:bookmarkEnd w:id="3"/>
      <w:proofErr w:type="gramStart"/>
      <w:r w:rsidRPr="00D55D57">
        <w:rPr>
          <w:rFonts w:ascii="Times New Roman" w:hAnsi="Times New Roman" w:cs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10106"/>
      <w:bookmarkEnd w:id="4"/>
      <w:r w:rsidRPr="00D55D57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10107"/>
      <w:bookmarkEnd w:id="5"/>
      <w:proofErr w:type="gramStart"/>
      <w:r w:rsidRPr="00D55D57">
        <w:rPr>
          <w:rFonts w:ascii="Times New Roman" w:hAnsi="Times New Roman" w:cs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bookmarkEnd w:id="6"/>
      <w:proofErr w:type="gramEnd"/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4. Жалоба подается в письменной форме на бумажном носителе, в электронной форме. Жалоба может быть направлена: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1) почтовым отправлением: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- на адрес </w:t>
      </w:r>
      <w:r w:rsidR="00B30D20" w:rsidRPr="00D55D57">
        <w:rPr>
          <w:rFonts w:ascii="Times New Roman" w:hAnsi="Times New Roman" w:cs="Times New Roman"/>
          <w:sz w:val="24"/>
          <w:szCs w:val="24"/>
        </w:rPr>
        <w:t>отдела по развитию потребительского рынка, предпринимательства, транспорта и экологии администрации Кушвинского городского округа 624300, Свердловская область, город Кушва, ул. Красноармейская, 16, кабинет № 21, 22;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- на адрес администрации Кушвинского городского округа: 624300, Свердловская область, город Кушва, ул. Красноармейская, д.16;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2) с использованием информационно-телекоммуникационной сети Интернет на электронный адрес: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- </w:t>
      </w:r>
      <w:r w:rsidR="00917210" w:rsidRPr="00D55D57">
        <w:rPr>
          <w:rFonts w:ascii="Times New Roman" w:hAnsi="Times New Roman" w:cs="Times New Roman"/>
          <w:sz w:val="24"/>
          <w:szCs w:val="24"/>
        </w:rPr>
        <w:t xml:space="preserve">отдела РПРПТиЭ: </w:t>
      </w:r>
      <w:hyperlink r:id="rId12" w:history="1">
        <w:r w:rsidR="00917210" w:rsidRPr="00D55D57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kushtorg</w:t>
        </w:r>
        <w:r w:rsidR="00917210" w:rsidRPr="00D55D57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="00917210" w:rsidRPr="00D55D57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rambler</w:t>
        </w:r>
        <w:r w:rsidR="00917210" w:rsidRPr="00D55D57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917210" w:rsidRPr="00D55D57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="00917210" w:rsidRPr="00D55D57">
        <w:t>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- администрации Кушвинского городского округа: </w:t>
      </w:r>
      <w:hyperlink r:id="rId13" w:history="1">
        <w:r w:rsidRPr="00D55D57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kushadm@rambler.ru</w:t>
        </w:r>
      </w:hyperlink>
      <w:r w:rsidRPr="00D55D57">
        <w:rPr>
          <w:rFonts w:ascii="Times New Roman" w:hAnsi="Times New Roman" w:cs="Times New Roman"/>
          <w:sz w:val="24"/>
          <w:szCs w:val="24"/>
        </w:rPr>
        <w:t>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3) с использованием официального сайта Кушвинского городского округа: </w:t>
      </w:r>
      <w:hyperlink r:id="rId14" w:history="1">
        <w:r w:rsidRPr="00D55D57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http://kushva.midural.ru</w:t>
        </w:r>
      </w:hyperlink>
      <w:r w:rsidRPr="00D55D57">
        <w:rPr>
          <w:rFonts w:ascii="Times New Roman" w:hAnsi="Times New Roman" w:cs="Times New Roman"/>
          <w:sz w:val="24"/>
          <w:szCs w:val="24"/>
        </w:rPr>
        <w:t>, раздел обращения граждан, подраздел: вопрос-ответ;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4) с использованием Единого портала государственных и муниципальных услуг (функций): </w:t>
      </w:r>
      <w:hyperlink r:id="rId15" w:history="1">
        <w:r w:rsidRPr="00D55D57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http://www.gosuslugi.ru/</w:t>
        </w:r>
      </w:hyperlink>
      <w:r w:rsidRPr="00D55D57">
        <w:rPr>
          <w:rFonts w:ascii="Times New Roman" w:hAnsi="Times New Roman" w:cs="Times New Roman"/>
          <w:sz w:val="24"/>
          <w:szCs w:val="24"/>
        </w:rPr>
        <w:t>, и Регионального портала государственных и муниципальных услуг: http://66.gosuslugi.ru/pgu/;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5) при личном приеме заявителя.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5. Жалоба должна содержать: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10251"/>
      <w:proofErr w:type="gramStart"/>
      <w:r w:rsidRPr="00D55D57">
        <w:rPr>
          <w:rFonts w:ascii="Times New Roman" w:hAnsi="Times New Roman" w:cs="Times New Roman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  <w:proofErr w:type="gramEnd"/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10252"/>
      <w:bookmarkEnd w:id="7"/>
      <w:proofErr w:type="gramStart"/>
      <w:r w:rsidRPr="00D55D57">
        <w:rPr>
          <w:rFonts w:ascii="Times New Roman" w:hAnsi="Times New Roman" w:cs="Times New Roman"/>
          <w:sz w:val="24"/>
          <w:szCs w:val="24"/>
        </w:rPr>
        <w:t>2) фамилию, имя, отчество (последнее –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10253"/>
      <w:bookmarkEnd w:id="8"/>
      <w:r w:rsidRPr="00D55D57"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10254"/>
      <w:bookmarkEnd w:id="9"/>
      <w:r w:rsidRPr="00D55D57">
        <w:rPr>
          <w:rFonts w:ascii="Times New Roman" w:hAnsi="Times New Roman" w:cs="Times New Roman"/>
          <w:sz w:val="24"/>
          <w:szCs w:val="24"/>
        </w:rPr>
        <w:lastRenderedPageBreak/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  <w:bookmarkEnd w:id="10"/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D55D57">
        <w:rPr>
          <w:rFonts w:ascii="Times New Roman" w:hAnsi="Times New Roman" w:cs="Times New Roman"/>
          <w:sz w:val="24"/>
          <w:szCs w:val="24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D55D57">
        <w:rPr>
          <w:rFonts w:ascii="Times New Roman" w:hAnsi="Times New Roman" w:cs="Times New Roman"/>
          <w:sz w:val="24"/>
          <w:szCs w:val="24"/>
        </w:rPr>
        <w:t xml:space="preserve"> исправлений – в течение пяти рабочих дней со дня ее регистрации. 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>7. По результатам рассмотрения жалобы орган, предоставляющий муниципальную услугу, принимает одно из следующих решений:</w:t>
      </w:r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10271"/>
      <w:proofErr w:type="gramStart"/>
      <w:r w:rsidRPr="00D55D57">
        <w:rPr>
          <w:rFonts w:ascii="Times New Roman" w:hAnsi="Times New Roman" w:cs="Times New Roman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62791A" w:rsidRPr="00D55D57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10272"/>
      <w:bookmarkEnd w:id="11"/>
      <w:r w:rsidRPr="00D55D57">
        <w:rPr>
          <w:rFonts w:ascii="Times New Roman" w:hAnsi="Times New Roman" w:cs="Times New Roman"/>
          <w:sz w:val="24"/>
          <w:szCs w:val="24"/>
        </w:rPr>
        <w:t>2) отказывает в удовлетворении жалобы.</w:t>
      </w:r>
      <w:bookmarkEnd w:id="12"/>
    </w:p>
    <w:p w:rsidR="0062791A" w:rsidRDefault="0062791A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D57">
        <w:rPr>
          <w:rFonts w:ascii="Times New Roman" w:hAnsi="Times New Roman" w:cs="Times New Roman"/>
          <w:sz w:val="24"/>
          <w:szCs w:val="24"/>
        </w:rPr>
        <w:t xml:space="preserve">8. Заявитель вправе обжаловать решения, принятые в ходе исполнения муниципальной услуги, действий или бездействие должных лиц, участвующих в осуществлении муниципальной услуги в </w:t>
      </w:r>
      <w:r w:rsidR="00653FCE">
        <w:rPr>
          <w:rFonts w:ascii="Times New Roman" w:hAnsi="Times New Roman" w:cs="Times New Roman"/>
          <w:sz w:val="24"/>
          <w:szCs w:val="24"/>
        </w:rPr>
        <w:t>судебном порядке, предусмотренном законодательством</w:t>
      </w:r>
      <w:r w:rsidRPr="00D55D57">
        <w:rPr>
          <w:rFonts w:ascii="Times New Roman" w:hAnsi="Times New Roman" w:cs="Times New Roman"/>
          <w:sz w:val="24"/>
          <w:szCs w:val="24"/>
        </w:rPr>
        <w:t>.</w:t>
      </w:r>
    </w:p>
    <w:p w:rsidR="00653FCE" w:rsidRDefault="00653FCE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FCE" w:rsidRDefault="00653FCE" w:rsidP="00627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653FCE" w:rsidSect="003E7E23">
          <w:headerReference w:type="default" r:id="rId16"/>
          <w:headerReference w:type="first" r:id="rId17"/>
          <w:pgSz w:w="11906" w:h="16838"/>
          <w:pgMar w:top="709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3E7E23" w:rsidRDefault="003E7E23" w:rsidP="003E7E23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3E7E23" w:rsidRDefault="003E7E23" w:rsidP="003E7E23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 предоставления муниципальной услуги «</w:t>
      </w:r>
      <w:r w:rsidRPr="00972B86">
        <w:rPr>
          <w:rFonts w:ascii="Times New Roman" w:hAnsi="Times New Roman" w:cs="Times New Roman"/>
          <w:sz w:val="24"/>
          <w:szCs w:val="24"/>
        </w:rPr>
        <w:t xml:space="preserve">Обследование состояния жилого дома и (или) хозяйственных построек для определения потребности населения в древесине для собственных нужд» на территории </w:t>
      </w:r>
      <w:proofErr w:type="spellStart"/>
      <w:r w:rsidRPr="00972B86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972B86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3E7E23" w:rsidRDefault="003E7E23" w:rsidP="003E7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7E23" w:rsidRDefault="003E7E23" w:rsidP="003E7E23">
      <w:pPr>
        <w:keepNext/>
        <w:autoSpaceDE w:val="0"/>
        <w:spacing w:after="0" w:line="240" w:lineRule="auto"/>
        <w:ind w:left="5670"/>
        <w:jc w:val="right"/>
        <w:rPr>
          <w:rFonts w:ascii="Times New Roman CYR" w:eastAsia="Times New Roman CYR" w:hAnsi="Times New Roman CYR" w:cs="Times New Roman CYR"/>
          <w:sz w:val="28"/>
          <w:szCs w:val="28"/>
        </w:rPr>
      </w:pPr>
    </w:p>
    <w:p w:rsidR="003E7E23" w:rsidRDefault="003E7E23" w:rsidP="003E7E23">
      <w:pPr>
        <w:keepNext/>
        <w:autoSpaceDE w:val="0"/>
        <w:spacing w:after="0" w:line="240" w:lineRule="auto"/>
        <w:ind w:left="5670"/>
        <w:jc w:val="right"/>
        <w:rPr>
          <w:rFonts w:ascii="Times New Roman CYR" w:eastAsia="Times New Roman CYR" w:hAnsi="Times New Roman CYR" w:cs="Times New Roman CYR"/>
          <w:sz w:val="28"/>
          <w:szCs w:val="28"/>
        </w:rPr>
      </w:pPr>
    </w:p>
    <w:p w:rsidR="003E7E23" w:rsidRDefault="003E7E23" w:rsidP="003E7E23">
      <w:pPr>
        <w:keepNext/>
        <w:autoSpaceDE w:val="0"/>
        <w:spacing w:after="0" w:line="240" w:lineRule="auto"/>
        <w:ind w:left="5670"/>
        <w:jc w:val="right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Главе администрации 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Кушвинского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городского округа </w:t>
      </w:r>
    </w:p>
    <w:p w:rsidR="003E7E23" w:rsidRPr="00D20D7E" w:rsidRDefault="003E7E23" w:rsidP="003E7E23">
      <w:pPr>
        <w:autoSpaceDE w:val="0"/>
        <w:spacing w:after="0" w:line="240" w:lineRule="auto"/>
        <w:ind w:left="5670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>____________________________</w:t>
      </w:r>
    </w:p>
    <w:p w:rsidR="003E7E23" w:rsidRDefault="003E7E23" w:rsidP="003E7E23">
      <w:pPr>
        <w:autoSpaceDE w:val="0"/>
        <w:spacing w:after="0" w:line="240" w:lineRule="auto"/>
        <w:ind w:left="5670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>от__________________________</w:t>
      </w:r>
    </w:p>
    <w:p w:rsidR="003E7E23" w:rsidRDefault="003E7E23" w:rsidP="003E7E23">
      <w:pPr>
        <w:autoSpaceDE w:val="0"/>
        <w:spacing w:after="0" w:line="240" w:lineRule="auto"/>
        <w:ind w:left="5670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>____________________________</w:t>
      </w:r>
    </w:p>
    <w:p w:rsidR="003E7E23" w:rsidRPr="00C97329" w:rsidRDefault="003E7E23" w:rsidP="003E7E23">
      <w:pPr>
        <w:autoSpaceDE w:val="0"/>
        <w:spacing w:after="0" w:line="240" w:lineRule="auto"/>
        <w:ind w:left="5670"/>
        <w:jc w:val="both"/>
        <w:rPr>
          <w:rFonts w:ascii="Times New Roman CYR" w:eastAsia="Times New Roman CYR" w:hAnsi="Times New Roman CYR" w:cs="Times New Roman CYR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ab/>
      </w:r>
      <w:r>
        <w:rPr>
          <w:rFonts w:ascii="Times New Roman CYR" w:eastAsia="Times New Roman CYR" w:hAnsi="Times New Roman CYR" w:cs="Times New Roman CYR"/>
          <w:sz w:val="28"/>
          <w:szCs w:val="28"/>
        </w:rPr>
        <w:tab/>
      </w:r>
      <w:r w:rsidRPr="00C97329">
        <w:rPr>
          <w:rFonts w:ascii="Times New Roman CYR" w:eastAsia="Times New Roman CYR" w:hAnsi="Times New Roman CYR" w:cs="Times New Roman CYR"/>
        </w:rPr>
        <w:t>(ФИО)</w:t>
      </w:r>
    </w:p>
    <w:p w:rsidR="003E7E23" w:rsidRDefault="003E7E23" w:rsidP="003E7E23">
      <w:pPr>
        <w:autoSpaceDE w:val="0"/>
        <w:spacing w:after="0" w:line="240" w:lineRule="auto"/>
        <w:ind w:left="5670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eastAsia="Times New Roman CYR" w:hAnsi="Times New Roman CYR" w:cs="Times New Roman CYR"/>
          <w:sz w:val="28"/>
          <w:szCs w:val="28"/>
        </w:rPr>
        <w:t>проживающего</w:t>
      </w:r>
      <w:proofErr w:type="gramEnd"/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по адресу:</w:t>
      </w:r>
    </w:p>
    <w:p w:rsidR="003E7E23" w:rsidRDefault="003E7E23" w:rsidP="003E7E23">
      <w:pPr>
        <w:autoSpaceDE w:val="0"/>
        <w:spacing w:after="0" w:line="240" w:lineRule="auto"/>
        <w:ind w:left="5670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>____________________________</w:t>
      </w:r>
    </w:p>
    <w:p w:rsidR="003E7E23" w:rsidRDefault="003E7E23" w:rsidP="003E7E23">
      <w:pPr>
        <w:autoSpaceDE w:val="0"/>
        <w:spacing w:after="0" w:line="240" w:lineRule="auto"/>
        <w:ind w:left="5670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>____________________________</w:t>
      </w:r>
    </w:p>
    <w:p w:rsidR="003E7E23" w:rsidRDefault="003E7E23" w:rsidP="003E7E23">
      <w:pPr>
        <w:autoSpaceDE w:val="0"/>
        <w:spacing w:after="0" w:line="240" w:lineRule="auto"/>
        <w:ind w:left="5670"/>
        <w:jc w:val="both"/>
        <w:rPr>
          <w:rFonts w:ascii="Calibri" w:eastAsia="Calibri" w:hAnsi="Calibri" w:cs="Calibri"/>
          <w:sz w:val="28"/>
          <w:szCs w:val="28"/>
        </w:rPr>
      </w:pPr>
    </w:p>
    <w:p w:rsidR="003E7E23" w:rsidRDefault="003E7E23" w:rsidP="003E7E23">
      <w:pPr>
        <w:autoSpaceDE w:val="0"/>
        <w:spacing w:after="0" w:line="240" w:lineRule="auto"/>
        <w:jc w:val="center"/>
        <w:rPr>
          <w:rFonts w:ascii="Times New Roman CYR" w:eastAsia="Times New Roman CYR" w:hAnsi="Times New Roman CYR" w:cs="Times New Roman CYR"/>
          <w:sz w:val="28"/>
          <w:szCs w:val="28"/>
        </w:rPr>
      </w:pPr>
    </w:p>
    <w:p w:rsidR="003E7E23" w:rsidRDefault="003E7E23" w:rsidP="003E7E23">
      <w:pPr>
        <w:autoSpaceDE w:val="0"/>
        <w:spacing w:after="0" w:line="240" w:lineRule="auto"/>
        <w:jc w:val="center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>ЗАЯВЛЕНИЕ</w:t>
      </w:r>
    </w:p>
    <w:p w:rsidR="003E7E23" w:rsidRDefault="003E7E23" w:rsidP="003E7E23">
      <w:pPr>
        <w:autoSpaceDE w:val="0"/>
        <w:spacing w:after="0" w:line="240" w:lineRule="auto"/>
        <w:jc w:val="center"/>
        <w:rPr>
          <w:rFonts w:ascii="Times New Roman CYR" w:eastAsia="Times New Roman CYR" w:hAnsi="Times New Roman CYR" w:cs="Times New Roman CYR"/>
          <w:sz w:val="28"/>
          <w:szCs w:val="28"/>
        </w:rPr>
      </w:pPr>
    </w:p>
    <w:p w:rsidR="003E7E23" w:rsidRDefault="003E7E23" w:rsidP="003E7E23">
      <w:pPr>
        <w:autoSpaceDE w:val="0"/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>Прошу Вас провести обследование ____________________________________________________________________________________________________________________________________________________________________________________________________________</w:t>
      </w:r>
    </w:p>
    <w:p w:rsidR="003E7E23" w:rsidRDefault="003E7E23" w:rsidP="003E7E23">
      <w:pPr>
        <w:autoSpaceDE w:val="0"/>
        <w:spacing w:after="0" w:line="240" w:lineRule="auto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по адресу____________________________________________________________ для выделения 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_________________кубических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метров деловой древесины  на ремонт______________________________________________________________,  на строительство______________________________________________________</w:t>
      </w:r>
    </w:p>
    <w:p w:rsidR="003E7E23" w:rsidRDefault="003E7E23" w:rsidP="003E7E23">
      <w:pPr>
        <w:autoSpaceDE w:val="0"/>
        <w:spacing w:after="0" w:line="240" w:lineRule="auto"/>
        <w:rPr>
          <w:rFonts w:ascii="Times New Roman CYR" w:eastAsia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______________кубических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метров дровяной древесины </w:t>
      </w:r>
      <w:proofErr w:type="gramStart"/>
      <w:r>
        <w:rPr>
          <w:rFonts w:ascii="Times New Roman CYR" w:eastAsia="Times New Roman CYR" w:hAnsi="Times New Roman CYR" w:cs="Times New Roman CYR"/>
          <w:sz w:val="28"/>
          <w:szCs w:val="28"/>
        </w:rPr>
        <w:t>для</w:t>
      </w:r>
      <w:proofErr w:type="gramEnd"/>
      <w:r>
        <w:rPr>
          <w:rFonts w:ascii="Times New Roman CYR" w:eastAsia="Times New Roman CYR" w:hAnsi="Times New Roman CYR" w:cs="Times New Roman CYR"/>
          <w:sz w:val="28"/>
          <w:szCs w:val="28"/>
        </w:rPr>
        <w:t>________________</w:t>
      </w:r>
    </w:p>
    <w:p w:rsidR="003E7E23" w:rsidRDefault="003E7E23" w:rsidP="003E7E23">
      <w:pPr>
        <w:autoSpaceDE w:val="0"/>
        <w:spacing w:after="0" w:line="240" w:lineRule="auto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3E7E23" w:rsidRDefault="003E7E23" w:rsidP="003E7E23">
      <w:pPr>
        <w:autoSpaceDE w:val="0"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20"/>
          <w:szCs w:val="20"/>
        </w:rPr>
      </w:pPr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                                                            </w:t>
      </w:r>
    </w:p>
    <w:p w:rsidR="003E7E23" w:rsidRDefault="003E7E23" w:rsidP="003E7E23">
      <w:pPr>
        <w:autoSpaceDE w:val="0"/>
        <w:spacing w:after="0" w:line="240" w:lineRule="auto"/>
        <w:rPr>
          <w:rFonts w:ascii="Courier New CYR" w:eastAsia="Courier New CYR" w:hAnsi="Courier New CYR" w:cs="Courier New CYR"/>
          <w:sz w:val="20"/>
          <w:szCs w:val="20"/>
        </w:rPr>
      </w:pPr>
    </w:p>
    <w:p w:rsidR="003E7E23" w:rsidRDefault="003E7E23" w:rsidP="003E7E23">
      <w:pPr>
        <w:autoSpaceDE w:val="0"/>
        <w:spacing w:after="0" w:line="240" w:lineRule="auto"/>
        <w:rPr>
          <w:rFonts w:ascii="Times New Roman CYR" w:eastAsia="Times New Roman CYR" w:hAnsi="Times New Roman CYR" w:cs="Times New Roman CYR"/>
        </w:rPr>
      </w:pPr>
    </w:p>
    <w:p w:rsidR="003E7E23" w:rsidRDefault="003E7E23" w:rsidP="003E7E23">
      <w:pPr>
        <w:autoSpaceDE w:val="0"/>
        <w:spacing w:after="0" w:line="240" w:lineRule="auto"/>
        <w:rPr>
          <w:rFonts w:ascii="Times New Roman CYR" w:eastAsia="Times New Roman CYR" w:hAnsi="Times New Roman CYR" w:cs="Times New Roman CYR"/>
        </w:rPr>
      </w:pPr>
    </w:p>
    <w:p w:rsidR="003E7E23" w:rsidRDefault="003E7E23" w:rsidP="003E7E23">
      <w:pPr>
        <w:autoSpaceDE w:val="0"/>
        <w:spacing w:after="0" w:line="240" w:lineRule="auto"/>
        <w:rPr>
          <w:rFonts w:ascii="Times New Roman CYR" w:eastAsia="Times New Roman CYR" w:hAnsi="Times New Roman CYR" w:cs="Times New Roman CYR"/>
        </w:rPr>
      </w:pPr>
      <w:r>
        <w:rPr>
          <w:rFonts w:ascii="Times New Roman CYR" w:eastAsia="Times New Roman CYR" w:hAnsi="Times New Roman CYR" w:cs="Times New Roman CYR"/>
        </w:rPr>
        <w:t xml:space="preserve">"_____" __________________ </w:t>
      </w:r>
      <w:proofErr w:type="gramStart"/>
      <w:r>
        <w:rPr>
          <w:rFonts w:ascii="Times New Roman CYR" w:eastAsia="Times New Roman CYR" w:hAnsi="Times New Roman CYR" w:cs="Times New Roman CYR"/>
        </w:rPr>
        <w:t>г</w:t>
      </w:r>
      <w:proofErr w:type="gramEnd"/>
      <w:r>
        <w:rPr>
          <w:rFonts w:ascii="Times New Roman CYR" w:eastAsia="Times New Roman CYR" w:hAnsi="Times New Roman CYR" w:cs="Times New Roman CYR"/>
        </w:rPr>
        <w:t xml:space="preserve">.                                                                        _________________    </w:t>
      </w:r>
    </w:p>
    <w:p w:rsidR="003E7E23" w:rsidRDefault="003E7E23" w:rsidP="003E7E23">
      <w:pPr>
        <w:autoSpaceDE w:val="0"/>
        <w:spacing w:after="0" w:line="240" w:lineRule="auto"/>
        <w:rPr>
          <w:rFonts w:ascii="Times New Roman CYR" w:eastAsia="Times New Roman CYR" w:hAnsi="Times New Roman CYR" w:cs="Times New Roman CYR"/>
        </w:rPr>
      </w:pPr>
      <w:r>
        <w:rPr>
          <w:rFonts w:ascii="Times New Roman CYR" w:eastAsia="Times New Roman CYR" w:hAnsi="Times New Roman CYR" w:cs="Times New Roman CYR"/>
        </w:rPr>
        <w:t xml:space="preserve">                                                                                                                               (подпись заявителя)</w:t>
      </w:r>
    </w:p>
    <w:p w:rsidR="003E7E23" w:rsidRDefault="003E7E23" w:rsidP="003E7E23">
      <w:pPr>
        <w:autoSpaceDE w:val="0"/>
        <w:spacing w:after="0" w:line="240" w:lineRule="auto"/>
        <w:ind w:firstLine="709"/>
        <w:jc w:val="both"/>
        <w:rPr>
          <w:rFonts w:ascii="Arial CYR" w:eastAsia="Arial CYR" w:hAnsi="Arial CYR" w:cs="Arial CYR"/>
          <w:sz w:val="20"/>
          <w:szCs w:val="20"/>
        </w:rPr>
      </w:pPr>
    </w:p>
    <w:p w:rsidR="003E7E23" w:rsidRDefault="003E7E23" w:rsidP="003E7E23">
      <w:pPr>
        <w:tabs>
          <w:tab w:val="left" w:pos="2925"/>
        </w:tabs>
        <w:autoSpaceDE w:val="0"/>
        <w:spacing w:after="0" w:line="240" w:lineRule="auto"/>
        <w:jc w:val="center"/>
        <w:rPr>
          <w:rFonts w:ascii="Calibri" w:eastAsia="Calibri" w:hAnsi="Calibri" w:cs="Calibri"/>
        </w:rPr>
      </w:pPr>
    </w:p>
    <w:p w:rsidR="003E7E23" w:rsidRDefault="003E7E23" w:rsidP="003E7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7E23" w:rsidRDefault="003E7E23" w:rsidP="003E7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7E23" w:rsidRDefault="003E7E23" w:rsidP="003E7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7E23" w:rsidRDefault="003E7E23" w:rsidP="003E7E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7E23" w:rsidRDefault="003E7E23" w:rsidP="003E7E23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</w:p>
    <w:p w:rsidR="003E7E23" w:rsidRDefault="003E7E23" w:rsidP="003E7E23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3</w:t>
      </w:r>
    </w:p>
    <w:p w:rsidR="003E7E23" w:rsidRPr="003E7E23" w:rsidRDefault="003E7E23" w:rsidP="003E7E23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 предоставления муниципальной услуги «</w:t>
      </w:r>
      <w:r w:rsidRPr="00972B86">
        <w:rPr>
          <w:rFonts w:ascii="Times New Roman" w:hAnsi="Times New Roman" w:cs="Times New Roman"/>
          <w:sz w:val="24"/>
          <w:szCs w:val="24"/>
        </w:rPr>
        <w:t xml:space="preserve">Обследование состояния жилого дома и (или) хозяйственных построек для определения потребности населения в древесине для собственных нужд» на территории </w:t>
      </w:r>
      <w:proofErr w:type="spellStart"/>
      <w:r w:rsidRPr="00972B86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972B86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3E7E23" w:rsidRDefault="003E7E23" w:rsidP="003E7E23">
      <w:pPr>
        <w:autoSpaceDE w:val="0"/>
        <w:spacing w:after="0" w:line="240" w:lineRule="auto"/>
        <w:ind w:left="-23" w:firstLine="23"/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>АКТ №______</w:t>
      </w:r>
    </w:p>
    <w:p w:rsidR="003E7E23" w:rsidRPr="00F7694D" w:rsidRDefault="003E7E23" w:rsidP="003E7E23">
      <w:pPr>
        <w:autoSpaceDE w:val="0"/>
        <w:spacing w:after="0" w:line="240" w:lineRule="auto"/>
        <w:ind w:left="-23" w:firstLine="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94D">
        <w:rPr>
          <w:rFonts w:ascii="Times New Roman" w:hAnsi="Times New Roman" w:cs="Times New Roman"/>
          <w:b/>
          <w:sz w:val="28"/>
          <w:szCs w:val="28"/>
        </w:rPr>
        <w:t>обследования состояния жилого дома и (или) хозяйственных построек для определения потребности населения в древесине для собственных нужд</w:t>
      </w:r>
    </w:p>
    <w:p w:rsidR="003E7E23" w:rsidRPr="00F7694D" w:rsidRDefault="003E7E23" w:rsidP="003E7E23">
      <w:pPr>
        <w:autoSpaceDE w:val="0"/>
        <w:spacing w:after="0" w:line="240" w:lineRule="auto"/>
        <w:ind w:left="-23" w:firstLine="23"/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u w:val="single"/>
        </w:rPr>
      </w:pPr>
      <w:r w:rsidRPr="00F7694D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proofErr w:type="spellStart"/>
      <w:r w:rsidRPr="00F7694D">
        <w:rPr>
          <w:rFonts w:ascii="Times New Roman" w:hAnsi="Times New Roman" w:cs="Times New Roman"/>
          <w:b/>
          <w:sz w:val="28"/>
          <w:szCs w:val="28"/>
        </w:rPr>
        <w:t>Кушвинского</w:t>
      </w:r>
      <w:proofErr w:type="spellEnd"/>
      <w:r w:rsidRPr="00F7694D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</w:p>
    <w:p w:rsidR="003E7E23" w:rsidRPr="00F7694D" w:rsidRDefault="003E7E23" w:rsidP="003E7E23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34"/>
        </w:rPr>
      </w:pP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  <w:proofErr w:type="spellStart"/>
      <w:r w:rsidRPr="00F7694D">
        <w:rPr>
          <w:rFonts w:ascii="Times New Roman" w:hAnsi="Times New Roman" w:cs="Times New Roman"/>
          <w:sz w:val="28"/>
          <w:szCs w:val="34"/>
          <w:u w:val="single"/>
        </w:rPr>
        <w:t>Кушвинский</w:t>
      </w:r>
      <w:proofErr w:type="spellEnd"/>
      <w:r w:rsidRPr="00F7694D">
        <w:rPr>
          <w:rFonts w:ascii="Times New Roman" w:hAnsi="Times New Roman" w:cs="Times New Roman"/>
          <w:sz w:val="28"/>
          <w:szCs w:val="34"/>
          <w:u w:val="single"/>
        </w:rPr>
        <w:t xml:space="preserve"> городской округ</w:t>
      </w:r>
      <w:r w:rsidRPr="00F7694D">
        <w:rPr>
          <w:rFonts w:ascii="Times New Roman" w:hAnsi="Times New Roman" w:cs="Times New Roman"/>
          <w:sz w:val="28"/>
          <w:szCs w:val="34"/>
        </w:rPr>
        <w:tab/>
      </w:r>
      <w:r w:rsidRPr="00F7694D">
        <w:rPr>
          <w:rFonts w:ascii="Times New Roman" w:hAnsi="Times New Roman" w:cs="Times New Roman"/>
          <w:sz w:val="28"/>
          <w:szCs w:val="34"/>
        </w:rPr>
        <w:tab/>
      </w:r>
      <w:r>
        <w:rPr>
          <w:rFonts w:ascii="Times New Roman" w:hAnsi="Times New Roman" w:cs="Times New Roman"/>
          <w:sz w:val="28"/>
          <w:szCs w:val="34"/>
        </w:rPr>
        <w:tab/>
      </w:r>
      <w:r>
        <w:rPr>
          <w:rFonts w:ascii="Times New Roman" w:hAnsi="Times New Roman" w:cs="Times New Roman"/>
          <w:sz w:val="28"/>
          <w:szCs w:val="34"/>
        </w:rPr>
        <w:tab/>
        <w:t xml:space="preserve">      </w:t>
      </w:r>
      <w:r w:rsidRPr="00F7694D">
        <w:rPr>
          <w:rFonts w:ascii="Times New Roman" w:hAnsi="Times New Roman" w:cs="Times New Roman"/>
          <w:sz w:val="28"/>
          <w:szCs w:val="34"/>
        </w:rPr>
        <w:t xml:space="preserve">«___»______  </w:t>
      </w:r>
      <w:r>
        <w:rPr>
          <w:rFonts w:ascii="Times New Roman" w:hAnsi="Times New Roman" w:cs="Times New Roman"/>
          <w:sz w:val="28"/>
          <w:szCs w:val="34"/>
        </w:rPr>
        <w:t>20__</w:t>
      </w:r>
      <w:r w:rsidRPr="00F7694D">
        <w:rPr>
          <w:rFonts w:ascii="Times New Roman" w:hAnsi="Times New Roman" w:cs="Times New Roman"/>
          <w:sz w:val="28"/>
          <w:szCs w:val="34"/>
        </w:rPr>
        <w:t>г.</w:t>
      </w: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  <w:u w:val="single"/>
        </w:rPr>
      </w:pP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34"/>
        </w:rPr>
      </w:pPr>
      <w:r w:rsidRPr="00F7694D">
        <w:rPr>
          <w:rFonts w:ascii="Times New Roman" w:hAnsi="Times New Roman" w:cs="Times New Roman"/>
          <w:b/>
          <w:bCs/>
          <w:sz w:val="28"/>
          <w:szCs w:val="34"/>
        </w:rPr>
        <w:t>На основании заявления гражданина (</w:t>
      </w:r>
      <w:proofErr w:type="spellStart"/>
      <w:r w:rsidRPr="00F7694D">
        <w:rPr>
          <w:rFonts w:ascii="Times New Roman" w:hAnsi="Times New Roman" w:cs="Times New Roman"/>
          <w:b/>
          <w:bCs/>
          <w:sz w:val="28"/>
          <w:szCs w:val="34"/>
        </w:rPr>
        <w:t>ки</w:t>
      </w:r>
      <w:proofErr w:type="spellEnd"/>
      <w:r w:rsidRPr="00F7694D">
        <w:rPr>
          <w:rFonts w:ascii="Times New Roman" w:hAnsi="Times New Roman" w:cs="Times New Roman"/>
          <w:b/>
          <w:bCs/>
          <w:sz w:val="28"/>
          <w:szCs w:val="34"/>
        </w:rPr>
        <w:t>)</w:t>
      </w:r>
    </w:p>
    <w:p w:rsidR="003E7E23" w:rsidRPr="00F7694D" w:rsidRDefault="003E7E23" w:rsidP="003E7E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4"/>
        </w:rPr>
      </w:pPr>
      <w:r w:rsidRPr="00F7694D">
        <w:rPr>
          <w:rFonts w:ascii="Times New Roman" w:hAnsi="Times New Roman" w:cs="Times New Roman"/>
          <w:sz w:val="28"/>
          <w:szCs w:val="34"/>
        </w:rPr>
        <w:t>___________________________</w:t>
      </w:r>
    </w:p>
    <w:p w:rsidR="003E7E23" w:rsidRPr="00F7694D" w:rsidRDefault="003E7E23" w:rsidP="003E7E23">
      <w:pPr>
        <w:spacing w:after="0" w:line="240" w:lineRule="auto"/>
        <w:jc w:val="center"/>
        <w:rPr>
          <w:rFonts w:ascii="Times New Roman" w:hAnsi="Times New Roman" w:cs="Times New Roman"/>
          <w:szCs w:val="29"/>
        </w:rPr>
      </w:pPr>
      <w:r w:rsidRPr="00F7694D">
        <w:rPr>
          <w:rFonts w:ascii="Times New Roman" w:hAnsi="Times New Roman" w:cs="Times New Roman"/>
          <w:szCs w:val="29"/>
        </w:rPr>
        <w:t>(Ф.И.О.)</w:t>
      </w:r>
    </w:p>
    <w:p w:rsidR="003E7E23" w:rsidRPr="00F7694D" w:rsidRDefault="003E7E23" w:rsidP="003E7E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4"/>
          <w:u w:val="single"/>
        </w:rPr>
      </w:pP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34"/>
        </w:rPr>
      </w:pPr>
      <w:r w:rsidRPr="00F7694D">
        <w:rPr>
          <w:rFonts w:ascii="Times New Roman" w:hAnsi="Times New Roman" w:cs="Times New Roman"/>
          <w:b/>
          <w:bCs/>
          <w:sz w:val="28"/>
          <w:szCs w:val="34"/>
        </w:rPr>
        <w:t>При обследовании жилого дома и хозяйственных построек</w:t>
      </w: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  <w:r w:rsidRPr="00F7694D">
        <w:rPr>
          <w:rFonts w:ascii="Times New Roman" w:hAnsi="Times New Roman" w:cs="Times New Roman"/>
          <w:sz w:val="28"/>
          <w:szCs w:val="34"/>
        </w:rPr>
        <w:t>по адресу_______________________________________________________</w:t>
      </w: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  <w:r w:rsidRPr="00F7694D">
        <w:rPr>
          <w:rFonts w:ascii="Times New Roman" w:hAnsi="Times New Roman" w:cs="Times New Roman"/>
          <w:sz w:val="28"/>
          <w:szCs w:val="34"/>
        </w:rPr>
        <w:t>Паспорт_________________________________________________________</w:t>
      </w: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  <w:r w:rsidRPr="00F7694D">
        <w:rPr>
          <w:rFonts w:ascii="Times New Roman" w:hAnsi="Times New Roman" w:cs="Times New Roman"/>
          <w:sz w:val="28"/>
          <w:szCs w:val="34"/>
        </w:rPr>
        <w:t>Выдан  __________________________________________________________</w:t>
      </w: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34"/>
        </w:rPr>
      </w:pPr>
      <w:r w:rsidRPr="00F7694D">
        <w:rPr>
          <w:rFonts w:ascii="Times New Roman" w:hAnsi="Times New Roman" w:cs="Times New Roman"/>
          <w:b/>
          <w:bCs/>
          <w:sz w:val="28"/>
          <w:szCs w:val="34"/>
        </w:rPr>
        <w:t>Правоустанавливающие документы на дом и (или) земельный участок:</w:t>
      </w: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  <w:r w:rsidRPr="00F7694D">
        <w:rPr>
          <w:rFonts w:ascii="Times New Roman" w:hAnsi="Times New Roman" w:cs="Times New Roman"/>
          <w:sz w:val="28"/>
          <w:szCs w:val="34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34"/>
          <w:u w:val="single"/>
        </w:rPr>
      </w:pPr>
      <w:r w:rsidRPr="00F7694D">
        <w:rPr>
          <w:rFonts w:ascii="Times New Roman" w:hAnsi="Times New Roman" w:cs="Times New Roman"/>
          <w:b/>
          <w:bCs/>
          <w:sz w:val="28"/>
          <w:szCs w:val="34"/>
          <w:u w:val="single"/>
        </w:rPr>
        <w:t>В результате комиссионного обследования обнаружено следующее:</w:t>
      </w: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  <w:r w:rsidRPr="00F7694D">
        <w:rPr>
          <w:rFonts w:ascii="Times New Roman" w:hAnsi="Times New Roman" w:cs="Times New Roman"/>
          <w:sz w:val="28"/>
          <w:szCs w:val="34"/>
        </w:rPr>
        <w:t>_______________________________________________________________________________________________________________________________________</w:t>
      </w: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  <w:r w:rsidRPr="00F7694D">
        <w:rPr>
          <w:rFonts w:ascii="Times New Roman" w:hAnsi="Times New Roman" w:cs="Times New Roman"/>
          <w:b/>
          <w:bCs/>
          <w:sz w:val="28"/>
          <w:szCs w:val="34"/>
          <w:u w:val="single"/>
        </w:rPr>
        <w:t>В результате чего необходимо:</w:t>
      </w:r>
      <w:r w:rsidRPr="00F7694D">
        <w:rPr>
          <w:rFonts w:ascii="Times New Roman" w:hAnsi="Times New Roman" w:cs="Times New Roman"/>
          <w:sz w:val="28"/>
          <w:szCs w:val="34"/>
        </w:rPr>
        <w:t xml:space="preserve"> __________________(___________) куб. метров</w:t>
      </w:r>
      <w:r>
        <w:rPr>
          <w:rFonts w:ascii="Times New Roman" w:hAnsi="Times New Roman" w:cs="Times New Roman"/>
          <w:sz w:val="28"/>
          <w:szCs w:val="34"/>
        </w:rPr>
        <w:t xml:space="preserve"> </w:t>
      </w:r>
      <w:r w:rsidRPr="00F7694D">
        <w:rPr>
          <w:rFonts w:ascii="Times New Roman" w:hAnsi="Times New Roman" w:cs="Times New Roman"/>
          <w:sz w:val="28"/>
          <w:szCs w:val="34"/>
        </w:rPr>
        <w:t xml:space="preserve">деловой древесины </w:t>
      </w:r>
      <w:proofErr w:type="gramStart"/>
      <w:r w:rsidRPr="00F7694D">
        <w:rPr>
          <w:rFonts w:ascii="Times New Roman" w:hAnsi="Times New Roman" w:cs="Times New Roman"/>
          <w:sz w:val="28"/>
          <w:szCs w:val="34"/>
        </w:rPr>
        <w:t>на</w:t>
      </w:r>
      <w:proofErr w:type="gramEnd"/>
      <w:r w:rsidRPr="00F7694D">
        <w:rPr>
          <w:rFonts w:ascii="Times New Roman" w:hAnsi="Times New Roman" w:cs="Times New Roman"/>
          <w:sz w:val="28"/>
          <w:szCs w:val="34"/>
        </w:rPr>
        <w:t xml:space="preserve"> ________________________________________________________________________________________________________________________________________</w:t>
      </w:r>
    </w:p>
    <w:p w:rsidR="003E7E23" w:rsidRPr="00F7694D" w:rsidRDefault="003E7E23" w:rsidP="003E7E23">
      <w:pPr>
        <w:spacing w:after="0" w:line="240" w:lineRule="auto"/>
        <w:jc w:val="center"/>
        <w:rPr>
          <w:rFonts w:ascii="Times New Roman" w:hAnsi="Times New Roman" w:cs="Times New Roman"/>
          <w:szCs w:val="29"/>
        </w:rPr>
      </w:pPr>
      <w:r w:rsidRPr="00F7694D">
        <w:rPr>
          <w:rFonts w:ascii="Times New Roman" w:hAnsi="Times New Roman" w:cs="Times New Roman"/>
          <w:szCs w:val="29"/>
        </w:rPr>
        <w:t>(указать планируемые работы</w:t>
      </w:r>
      <w:proofErr w:type="gramStart"/>
      <w:r>
        <w:rPr>
          <w:rFonts w:ascii="Times New Roman" w:hAnsi="Times New Roman" w:cs="Times New Roman"/>
          <w:szCs w:val="29"/>
        </w:rPr>
        <w:t xml:space="preserve"> </w:t>
      </w:r>
      <w:r w:rsidRPr="00F7694D">
        <w:rPr>
          <w:rFonts w:ascii="Times New Roman" w:hAnsi="Times New Roman" w:cs="Times New Roman"/>
          <w:szCs w:val="29"/>
        </w:rPr>
        <w:t>)</w:t>
      </w:r>
      <w:proofErr w:type="gramEnd"/>
    </w:p>
    <w:p w:rsidR="003E7E23" w:rsidRPr="00F7694D" w:rsidRDefault="003E7E23" w:rsidP="003E7E23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  <w:r w:rsidRPr="00F7694D">
        <w:rPr>
          <w:rFonts w:ascii="Times New Roman" w:hAnsi="Times New Roman" w:cs="Times New Roman"/>
          <w:sz w:val="28"/>
          <w:szCs w:val="34"/>
        </w:rPr>
        <w:t>_________________(_________) куб. метров дровяной древесины ____________________________________________________________________</w:t>
      </w:r>
    </w:p>
    <w:p w:rsidR="003E7E23" w:rsidRPr="00F7694D" w:rsidRDefault="003E7E23" w:rsidP="003E7E23">
      <w:pPr>
        <w:spacing w:after="0" w:line="240" w:lineRule="auto"/>
        <w:jc w:val="center"/>
        <w:rPr>
          <w:rFonts w:ascii="Times New Roman" w:hAnsi="Times New Roman" w:cs="Times New Roman"/>
          <w:szCs w:val="29"/>
        </w:rPr>
      </w:pPr>
      <w:r w:rsidRPr="00F7694D">
        <w:rPr>
          <w:rFonts w:ascii="Times New Roman" w:hAnsi="Times New Roman" w:cs="Times New Roman"/>
          <w:szCs w:val="29"/>
        </w:rPr>
        <w:t>(указать для топки печи в бане/отопления жилого дома/ или отопления иного строения)</w:t>
      </w: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  <w:u w:val="single"/>
        </w:rPr>
      </w:pP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  <w:r w:rsidRPr="00F7694D">
        <w:rPr>
          <w:rFonts w:ascii="Times New Roman" w:hAnsi="Times New Roman" w:cs="Times New Roman"/>
          <w:sz w:val="28"/>
          <w:szCs w:val="34"/>
        </w:rPr>
        <w:t>Члены комиссии:</w:t>
      </w: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eastAsia="Times New Roman CYR" w:hAnsi="Times New Roman" w:cs="Times New Roman"/>
        </w:rPr>
      </w:pPr>
      <w:r w:rsidRPr="00F7694D">
        <w:rPr>
          <w:rFonts w:ascii="Times New Roman" w:eastAsia="Times New Roman CYR" w:hAnsi="Times New Roman" w:cs="Times New Roman"/>
        </w:rPr>
        <w:t>________________________________________________________________________________</w:t>
      </w: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eastAsia="Times New Roman CYR" w:hAnsi="Times New Roman" w:cs="Times New Roman"/>
        </w:rPr>
      </w:pPr>
      <w:r w:rsidRPr="00F7694D">
        <w:rPr>
          <w:rFonts w:ascii="Times New Roman" w:eastAsia="Times New Roman CYR" w:hAnsi="Times New Roman" w:cs="Times New Roman"/>
        </w:rPr>
        <w:t>должность</w:t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  <w:t>подпись</w:t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  <w:t>Ф.И.О.</w:t>
      </w: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eastAsia="Times New Roman CYR" w:hAnsi="Times New Roman" w:cs="Times New Roman"/>
        </w:rPr>
      </w:pPr>
      <w:r w:rsidRPr="00F7694D">
        <w:rPr>
          <w:rFonts w:ascii="Times New Roman" w:eastAsia="Times New Roman CYR" w:hAnsi="Times New Roman" w:cs="Times New Roman"/>
        </w:rPr>
        <w:t>_______________________________________________________________________________</w:t>
      </w: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eastAsia="Times New Roman CYR" w:hAnsi="Times New Roman" w:cs="Times New Roman"/>
        </w:rPr>
      </w:pPr>
      <w:r w:rsidRPr="00F7694D">
        <w:rPr>
          <w:rFonts w:ascii="Times New Roman" w:eastAsia="Times New Roman CYR" w:hAnsi="Times New Roman" w:cs="Times New Roman"/>
        </w:rPr>
        <w:t>должность</w:t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  <w:t xml:space="preserve">подпись </w:t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  <w:t>Ф.И.О.</w:t>
      </w: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eastAsia="Times New Roman CYR" w:hAnsi="Times New Roman" w:cs="Times New Roman"/>
        </w:rPr>
      </w:pPr>
      <w:r w:rsidRPr="00F7694D">
        <w:rPr>
          <w:rFonts w:ascii="Times New Roman" w:eastAsia="Times New Roman CYR" w:hAnsi="Times New Roman" w:cs="Times New Roman"/>
        </w:rPr>
        <w:t>________________________________________________________________________________</w:t>
      </w:r>
    </w:p>
    <w:p w:rsidR="003E7E23" w:rsidRPr="00F7694D" w:rsidRDefault="003E7E23" w:rsidP="003E7E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4D">
        <w:rPr>
          <w:rFonts w:ascii="Times New Roman" w:eastAsia="Times New Roman CYR" w:hAnsi="Times New Roman" w:cs="Times New Roman"/>
        </w:rPr>
        <w:t>должность</w:t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  <w:t>подпись</w:t>
      </w:r>
      <w:r w:rsidRPr="00F7694D">
        <w:rPr>
          <w:rFonts w:ascii="Times New Roman" w:eastAsia="Times New Roman CYR" w:hAnsi="Times New Roman" w:cs="Times New Roman"/>
        </w:rPr>
        <w:tab/>
      </w:r>
      <w:r w:rsidRPr="00F7694D">
        <w:rPr>
          <w:rFonts w:ascii="Times New Roman" w:eastAsia="Times New Roman CYR" w:hAnsi="Times New Roman" w:cs="Times New Roman"/>
        </w:rPr>
        <w:tab/>
        <w:t>Ф.И.О.</w:t>
      </w:r>
    </w:p>
    <w:p w:rsidR="003E7E23" w:rsidRDefault="003E7E23" w:rsidP="003E7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7E23" w:rsidRDefault="003E7E23" w:rsidP="003E7E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3FCE" w:rsidRDefault="006D2DA8" w:rsidP="00653FCE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</w:t>
      </w:r>
    </w:p>
    <w:p w:rsidR="00653FCE" w:rsidRDefault="00653FCE" w:rsidP="00653FCE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 предоставления муниципальной услуги «</w:t>
      </w:r>
      <w:r w:rsidRPr="00972B86">
        <w:rPr>
          <w:rFonts w:ascii="Times New Roman" w:hAnsi="Times New Roman" w:cs="Times New Roman"/>
          <w:sz w:val="24"/>
          <w:szCs w:val="24"/>
        </w:rPr>
        <w:t>Обследование состояния жилого дома и (или) хозяйственных построек для определения потребности населения в древесине для собственных нужд» на территории Кушвинского городского округа</w:t>
      </w:r>
    </w:p>
    <w:p w:rsidR="00653FCE" w:rsidRPr="006D2DA8" w:rsidRDefault="00653FCE" w:rsidP="006D2DA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323BD" w:rsidRPr="006D2DA8" w:rsidRDefault="004323BD" w:rsidP="006D2DA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D2DA8" w:rsidRPr="006D2DA8" w:rsidRDefault="006D2DA8" w:rsidP="006D2DA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DA8">
        <w:rPr>
          <w:rFonts w:ascii="Times New Roman" w:hAnsi="Times New Roman" w:cs="Times New Roman"/>
          <w:b/>
          <w:sz w:val="28"/>
          <w:szCs w:val="28"/>
        </w:rPr>
        <w:t>Блок-схема</w:t>
      </w:r>
    </w:p>
    <w:p w:rsidR="004323BD" w:rsidRDefault="006D2DA8" w:rsidP="006D2DA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DA8">
        <w:rPr>
          <w:rFonts w:ascii="Times New Roman" w:hAnsi="Times New Roman" w:cs="Times New Roman"/>
          <w:b/>
          <w:sz w:val="28"/>
          <w:szCs w:val="28"/>
        </w:rPr>
        <w:t>последовательности административных действий (процедур) при предоставлении муниципальной услуги</w:t>
      </w:r>
    </w:p>
    <w:p w:rsidR="007A5E2F" w:rsidRPr="007A5E2F" w:rsidRDefault="007A5E2F" w:rsidP="006D2DA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5E2F" w:rsidRPr="007A5E2F" w:rsidRDefault="000B601D" w:rsidP="006D2DA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56" style="position:absolute;left:0;text-align:left;margin-left:2.45pt;margin-top:13.5pt;width:491.2pt;height:441.55pt;z-index:251689984" coordorigin="1257,5190" coordsize="9824,8831">
            <v:rect id="_x0000_s1051" style="position:absolute;left:1257;top:12993;width:4673;height:1028" o:regroupid="1">
              <v:textbox style="mso-next-textbox:#_x0000_s1051">
                <w:txbxContent>
                  <w:p w:rsidR="00227B4A" w:rsidRDefault="00227B4A" w:rsidP="00227B4A">
                    <w:pPr>
                      <w:pStyle w:val="ConsPlusNonformat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Выдача акта обследования жилого дома и (или) хозяйственных построек получателю муниципальной услуги</w:t>
                    </w:r>
                  </w:p>
                  <w:p w:rsidR="003E7E23" w:rsidRDefault="003E7E23" w:rsidP="00227B4A">
                    <w:pPr>
                      <w:pStyle w:val="ConsPlusNonformat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3E7E23" w:rsidRDefault="003E7E23" w:rsidP="00227B4A">
                    <w:pPr>
                      <w:pStyle w:val="ConsPlusNonformat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3E7E23" w:rsidRDefault="003E7E23" w:rsidP="00227B4A">
                    <w:pPr>
                      <w:pStyle w:val="ConsPlusNonformat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3E7E23" w:rsidRDefault="003E7E23" w:rsidP="00227B4A">
                    <w:pPr>
                      <w:pStyle w:val="ConsPlusNonformat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3E7E23" w:rsidRPr="002D1E44" w:rsidRDefault="003E7E23" w:rsidP="00227B4A">
                    <w:pPr>
                      <w:pStyle w:val="ConsPlusNonformat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28" style="position:absolute;left:1257;top:6259;width:9824;height:434" o:regroupid="2">
              <v:textbox>
                <w:txbxContent>
                  <w:p w:rsidR="00227B4A" w:rsidRPr="003C2397" w:rsidRDefault="00227B4A" w:rsidP="00227B4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</w:rPr>
                      <w:t>Прием заявления о предоставлении муниципальной услуги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6097;top:6693;width:0;height:312" o:connectortype="straight" o:regroupid="2">
              <v:stroke endarrow="block"/>
            </v:shape>
            <v:rect id="_x0000_s1030" style="position:absolute;left:1257;top:7005;width:9824;height:422" o:regroupid="2">
              <v:textbox>
                <w:txbxContent>
                  <w:p w:rsidR="00227B4A" w:rsidRPr="003C2397" w:rsidRDefault="00227B4A" w:rsidP="00227B4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</w:rPr>
                      <w:t>Регистрация заявления и прилагаемых к нему документов</w:t>
                    </w:r>
                  </w:p>
                </w:txbxContent>
              </v:textbox>
            </v:rect>
            <v:shape id="_x0000_s1031" type="#_x0000_t32" style="position:absolute;left:6071;top:7427;width:0;height:312" o:connectortype="straight" o:regroupid="2">
              <v:stroke endarrow="block"/>
            </v:shape>
            <v:rect id="_x0000_s1032" style="position:absolute;left:1257;top:7739;width:9824;height:748" o:regroupid="2">
              <v:textbox>
                <w:txbxContent>
                  <w:p w:rsidR="00227B4A" w:rsidRPr="003C2397" w:rsidRDefault="00227B4A" w:rsidP="00227B4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</w:rPr>
                      <w:t>Межведомственное взаимодействие с целью получения сведений, необходимых для предоставления услуги и не представленных заявителем</w:t>
                    </w:r>
                  </w:p>
                </w:txbxContent>
              </v:textbox>
            </v:rect>
            <v:shape id="_x0000_s1033" type="#_x0000_t32" style="position:absolute;left:6053;top:8488;width:0;height:312" o:connectortype="straight" o:regroupid="2">
              <v:stroke endarrow="block"/>
            </v:shape>
            <v:rect id="_x0000_s1034" style="position:absolute;left:1257;top:8799;width:9824;height:435" o:regroupid="2">
              <v:textbox style="mso-next-textbox:#_x0000_s1034">
                <w:txbxContent>
                  <w:p w:rsidR="00227B4A" w:rsidRPr="003C2397" w:rsidRDefault="00227B4A" w:rsidP="00227B4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</w:rPr>
                      <w:t>Рассмотрение заявления и прилагаемых к нему документов</w:t>
                    </w:r>
                  </w:p>
                </w:txbxContent>
              </v:textbox>
            </v:rect>
            <v:shape id="_x0000_s1037" type="#_x0000_t32" style="position:absolute;left:8985;top:9234;width:0;height:312" o:connectortype="straight" o:regroupid="2">
              <v:stroke endarrow="block"/>
            </v:shape>
            <v:rect id="_x0000_s1038" style="position:absolute;left:6408;top:10651;width:4673;height:1345" o:regroupid="2">
              <v:textbox style="mso-next-textbox:#_x0000_s1038">
                <w:txbxContent>
                  <w:p w:rsidR="00227B4A" w:rsidRPr="003C2397" w:rsidRDefault="00227B4A" w:rsidP="00227B4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</w:rPr>
                      <w:t>Специалист уведомляет заявителя о наличии препятствий для предоставления муниципальной услуги и предлагает принять меры по их устранению</w:t>
                    </w:r>
                  </w:p>
                </w:txbxContent>
              </v:textbox>
            </v:rect>
            <v:rect id="_x0000_s1040" style="position:absolute;left:6408;top:9546;width:4673;height:793" o:regroupid="2">
              <v:textbox style="mso-next-textbox:#_x0000_s1040">
                <w:txbxContent>
                  <w:p w:rsidR="00227B4A" w:rsidRPr="003C2397" w:rsidRDefault="00227B4A" w:rsidP="00227B4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</w:rPr>
                      <w:t>документы не соответствуют установленным требованиям</w:t>
                    </w:r>
                  </w:p>
                </w:txbxContent>
              </v:textbox>
            </v:rect>
            <v:shape id="_x0000_s1041" type="#_x0000_t32" style="position:absolute;left:8985;top:10339;width:0;height:312" o:connectortype="straight" o:regroupid="2">
              <v:stroke endarrow="block"/>
            </v:shape>
            <v:shape id="_x0000_s1042" type="#_x0000_t32" style="position:absolute;left:3420;top:9234;width:0;height:312" o:connectortype="straight" o:regroupid="2">
              <v:stroke endarrow="block"/>
            </v:shape>
            <v:rect id="_x0000_s1044" style="position:absolute;left:1257;top:9546;width:4673;height:793" o:regroupid="2">
              <v:textbox style="mso-next-textbox:#_x0000_s1044">
                <w:txbxContent>
                  <w:p w:rsidR="00227B4A" w:rsidRPr="003C2397" w:rsidRDefault="00227B4A" w:rsidP="00227B4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</w:rPr>
                      <w:t>все документы в наличии и соответствуют установленным требованиям</w:t>
                    </w:r>
                  </w:p>
                </w:txbxContent>
              </v:textbox>
            </v:rect>
            <v:shape id="_x0000_s1046" type="#_x0000_t32" style="position:absolute;left:3420;top:11376;width:0;height:312" o:connectortype="straight" o:regroupid="2">
              <v:stroke endarrow="block"/>
            </v:shape>
            <v:rect id="_x0000_s1047" style="position:absolute;left:1257;top:11688;width:4673;height:993" o:regroupid="2">
              <v:textbox style="mso-next-textbox:#_x0000_s1047">
                <w:txbxContent>
                  <w:p w:rsidR="00227B4A" w:rsidRPr="002D1E44" w:rsidRDefault="00227B4A" w:rsidP="00227B4A">
                    <w:pPr>
                      <w:pStyle w:val="ConsPlusNonformat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Ответственный специалист оформляет акт обследования жилого дома и (или) хозяйственных построек</w:t>
                    </w:r>
                  </w:p>
                </w:txbxContent>
              </v:textbox>
            </v:rect>
            <v:shape id="_x0000_s1050" type="#_x0000_t32" style="position:absolute;left:3420;top:12681;width:0;height:312" o:connectortype="straight" o:regroupid="2">
              <v:stroke endarrow="block"/>
            </v:shape>
            <v:rect id="_x0000_s1052" style="position:absolute;left:1257;top:10651;width:4673;height:725">
              <v:textbox style="mso-next-textbox:#_x0000_s1052">
                <w:txbxContent>
                  <w:p w:rsidR="00227B4A" w:rsidRPr="003C2397" w:rsidRDefault="00227B4A" w:rsidP="00227B4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</w:rPr>
                      <w:t>Комиссия проводит осмотр объекта, указанного в заявлении гражданина</w:t>
                    </w:r>
                  </w:p>
                </w:txbxContent>
              </v:textbox>
            </v:rect>
            <v:shape id="_x0000_s1053" type="#_x0000_t32" style="position:absolute;left:3420;top:10339;width:0;height:312" o:connectortype="straight">
              <v:stroke endarrow="block"/>
            </v:shape>
            <v:rect id="_x0000_s1054" style="position:absolute;left:1257;top:5190;width:9824;height:719">
              <v:textbox>
                <w:txbxContent>
                  <w:p w:rsidR="007A5E2F" w:rsidRDefault="00227B4A" w:rsidP="00227B4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</w:rPr>
                      <w:t>Ин</w:t>
                    </w:r>
                    <w:r w:rsidR="007A5E2F">
                      <w:rPr>
                        <w:rFonts w:ascii="Times New Roman" w:hAnsi="Times New Roman" w:cs="Times New Roman"/>
                        <w:sz w:val="24"/>
                      </w:rPr>
                      <w:t>формирование и консультирование</w:t>
                    </w:r>
                  </w:p>
                  <w:p w:rsidR="00227B4A" w:rsidRPr="003C2397" w:rsidRDefault="00227B4A" w:rsidP="00227B4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</w:rPr>
                      <w:t>заинтересованных лиц по вопросам предоставления муниципальной услуги</w:t>
                    </w:r>
                  </w:p>
                </w:txbxContent>
              </v:textbox>
            </v:rect>
            <v:shape id="_x0000_s1055" type="#_x0000_t32" style="position:absolute;left:6097;top:5909;width:0;height:312" o:connectortype="straight">
              <v:stroke endarrow="block"/>
            </v:shape>
          </v:group>
        </w:pict>
      </w:r>
    </w:p>
    <w:sectPr w:rsidR="007A5E2F" w:rsidRPr="007A5E2F" w:rsidSect="00237054"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BFB" w:rsidRDefault="002D6BFB" w:rsidP="0053177E">
      <w:pPr>
        <w:spacing w:after="0" w:line="240" w:lineRule="auto"/>
      </w:pPr>
      <w:r>
        <w:separator/>
      </w:r>
    </w:p>
  </w:endnote>
  <w:endnote w:type="continuationSeparator" w:id="0">
    <w:p w:rsidR="002D6BFB" w:rsidRDefault="002D6BFB" w:rsidP="0053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BFB" w:rsidRDefault="002D6BFB" w:rsidP="0053177E">
      <w:pPr>
        <w:spacing w:after="0" w:line="240" w:lineRule="auto"/>
      </w:pPr>
      <w:r>
        <w:separator/>
      </w:r>
    </w:p>
  </w:footnote>
  <w:footnote w:type="continuationSeparator" w:id="0">
    <w:p w:rsidR="002D6BFB" w:rsidRDefault="002D6BFB" w:rsidP="00531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65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B8266B" w:rsidRPr="00110F1B" w:rsidRDefault="000B601D" w:rsidP="00110F1B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916C4C">
          <w:rPr>
            <w:rFonts w:ascii="Times New Roman" w:hAnsi="Times New Roman" w:cs="Times New Roman"/>
            <w:sz w:val="24"/>
          </w:rPr>
          <w:fldChar w:fldCharType="begin"/>
        </w:r>
        <w:r w:rsidR="00B8266B" w:rsidRPr="00916C4C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16C4C">
          <w:rPr>
            <w:rFonts w:ascii="Times New Roman" w:hAnsi="Times New Roman" w:cs="Times New Roman"/>
            <w:sz w:val="24"/>
          </w:rPr>
          <w:fldChar w:fldCharType="separate"/>
        </w:r>
        <w:r w:rsidR="003E7E23">
          <w:rPr>
            <w:rFonts w:ascii="Times New Roman" w:hAnsi="Times New Roman" w:cs="Times New Roman"/>
            <w:noProof/>
            <w:sz w:val="24"/>
          </w:rPr>
          <w:t>2</w:t>
        </w:r>
        <w:r w:rsidRPr="00916C4C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66B" w:rsidRPr="00F06239" w:rsidRDefault="00B8266B" w:rsidP="00237054">
    <w:pPr>
      <w:pStyle w:val="a3"/>
      <w:tabs>
        <w:tab w:val="clear" w:pos="4677"/>
        <w:tab w:val="clear" w:pos="9355"/>
        <w:tab w:val="left" w:pos="2730"/>
      </w:tabs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1494F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3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8"/>
        <w:szCs w:val="3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4EDA4254"/>
    <w:multiLevelType w:val="hybridMultilevel"/>
    <w:tmpl w:val="B172E6C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256E6"/>
    <w:multiLevelType w:val="hybridMultilevel"/>
    <w:tmpl w:val="045CA954"/>
    <w:lvl w:ilvl="0" w:tplc="A76AF9F6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791A"/>
    <w:rsid w:val="00003631"/>
    <w:rsid w:val="00003697"/>
    <w:rsid w:val="00004121"/>
    <w:rsid w:val="000043C6"/>
    <w:rsid w:val="00005D69"/>
    <w:rsid w:val="00006901"/>
    <w:rsid w:val="0000778B"/>
    <w:rsid w:val="00007B4F"/>
    <w:rsid w:val="000118F4"/>
    <w:rsid w:val="00011B57"/>
    <w:rsid w:val="00012457"/>
    <w:rsid w:val="0001498E"/>
    <w:rsid w:val="000177CA"/>
    <w:rsid w:val="00021750"/>
    <w:rsid w:val="00022F5F"/>
    <w:rsid w:val="00024862"/>
    <w:rsid w:val="000268A5"/>
    <w:rsid w:val="00026E81"/>
    <w:rsid w:val="00027227"/>
    <w:rsid w:val="0003051F"/>
    <w:rsid w:val="00030F5E"/>
    <w:rsid w:val="00033D93"/>
    <w:rsid w:val="00035EC4"/>
    <w:rsid w:val="00037AF7"/>
    <w:rsid w:val="00041073"/>
    <w:rsid w:val="00042B8E"/>
    <w:rsid w:val="000439F9"/>
    <w:rsid w:val="000448E1"/>
    <w:rsid w:val="00044CB9"/>
    <w:rsid w:val="00050D82"/>
    <w:rsid w:val="00053227"/>
    <w:rsid w:val="000552BA"/>
    <w:rsid w:val="000553D4"/>
    <w:rsid w:val="00061AA2"/>
    <w:rsid w:val="00062EB3"/>
    <w:rsid w:val="00065281"/>
    <w:rsid w:val="00067A10"/>
    <w:rsid w:val="00067D15"/>
    <w:rsid w:val="00071527"/>
    <w:rsid w:val="00072453"/>
    <w:rsid w:val="00072EAF"/>
    <w:rsid w:val="000767C8"/>
    <w:rsid w:val="00077959"/>
    <w:rsid w:val="00077EBF"/>
    <w:rsid w:val="000816D6"/>
    <w:rsid w:val="00081FF5"/>
    <w:rsid w:val="000822D1"/>
    <w:rsid w:val="0008395A"/>
    <w:rsid w:val="00087121"/>
    <w:rsid w:val="00087937"/>
    <w:rsid w:val="00090241"/>
    <w:rsid w:val="00090DC8"/>
    <w:rsid w:val="000935ED"/>
    <w:rsid w:val="0009459F"/>
    <w:rsid w:val="00096B8E"/>
    <w:rsid w:val="00096D18"/>
    <w:rsid w:val="000A218F"/>
    <w:rsid w:val="000A54B0"/>
    <w:rsid w:val="000A57AE"/>
    <w:rsid w:val="000A6BD9"/>
    <w:rsid w:val="000A7396"/>
    <w:rsid w:val="000A7A31"/>
    <w:rsid w:val="000B1039"/>
    <w:rsid w:val="000B19E9"/>
    <w:rsid w:val="000B3C1B"/>
    <w:rsid w:val="000B3FA6"/>
    <w:rsid w:val="000B5749"/>
    <w:rsid w:val="000B601D"/>
    <w:rsid w:val="000B732A"/>
    <w:rsid w:val="000C0548"/>
    <w:rsid w:val="000C07B3"/>
    <w:rsid w:val="000C1722"/>
    <w:rsid w:val="000C2A7E"/>
    <w:rsid w:val="000C4D7F"/>
    <w:rsid w:val="000C5A09"/>
    <w:rsid w:val="000C7C91"/>
    <w:rsid w:val="000C7D98"/>
    <w:rsid w:val="000D0184"/>
    <w:rsid w:val="000D0F94"/>
    <w:rsid w:val="000D26ED"/>
    <w:rsid w:val="000D2BB7"/>
    <w:rsid w:val="000D6B9A"/>
    <w:rsid w:val="000E0308"/>
    <w:rsid w:val="000E03C8"/>
    <w:rsid w:val="000E0932"/>
    <w:rsid w:val="000E09D1"/>
    <w:rsid w:val="000E28BB"/>
    <w:rsid w:val="000E6A8F"/>
    <w:rsid w:val="000E7191"/>
    <w:rsid w:val="000F065C"/>
    <w:rsid w:val="000F2FCD"/>
    <w:rsid w:val="000F3B3F"/>
    <w:rsid w:val="000F3E33"/>
    <w:rsid w:val="000F4AFE"/>
    <w:rsid w:val="000F5423"/>
    <w:rsid w:val="00103636"/>
    <w:rsid w:val="0010397F"/>
    <w:rsid w:val="00104748"/>
    <w:rsid w:val="00107E9A"/>
    <w:rsid w:val="001102EA"/>
    <w:rsid w:val="00110F1B"/>
    <w:rsid w:val="001132A1"/>
    <w:rsid w:val="00115B83"/>
    <w:rsid w:val="00116FFD"/>
    <w:rsid w:val="001178A4"/>
    <w:rsid w:val="0012070F"/>
    <w:rsid w:val="00122095"/>
    <w:rsid w:val="00122E72"/>
    <w:rsid w:val="0012618A"/>
    <w:rsid w:val="00130895"/>
    <w:rsid w:val="0013107F"/>
    <w:rsid w:val="00131660"/>
    <w:rsid w:val="001318E9"/>
    <w:rsid w:val="00131ED4"/>
    <w:rsid w:val="0013282F"/>
    <w:rsid w:val="0013340E"/>
    <w:rsid w:val="00135F2E"/>
    <w:rsid w:val="0013783C"/>
    <w:rsid w:val="001401E6"/>
    <w:rsid w:val="00141CB9"/>
    <w:rsid w:val="00143F09"/>
    <w:rsid w:val="001507DC"/>
    <w:rsid w:val="00152A5D"/>
    <w:rsid w:val="00152E4E"/>
    <w:rsid w:val="001538F9"/>
    <w:rsid w:val="001557CD"/>
    <w:rsid w:val="00157FF4"/>
    <w:rsid w:val="00162FA3"/>
    <w:rsid w:val="00163629"/>
    <w:rsid w:val="0016435C"/>
    <w:rsid w:val="00164F3D"/>
    <w:rsid w:val="0016717E"/>
    <w:rsid w:val="0017042F"/>
    <w:rsid w:val="0017050D"/>
    <w:rsid w:val="00170E6E"/>
    <w:rsid w:val="001711D7"/>
    <w:rsid w:val="001714C2"/>
    <w:rsid w:val="0017285C"/>
    <w:rsid w:val="00174FBB"/>
    <w:rsid w:val="00175B75"/>
    <w:rsid w:val="00177CB2"/>
    <w:rsid w:val="0018020B"/>
    <w:rsid w:val="00180D29"/>
    <w:rsid w:val="00181FD0"/>
    <w:rsid w:val="001825F1"/>
    <w:rsid w:val="001843C1"/>
    <w:rsid w:val="00190A4E"/>
    <w:rsid w:val="00191195"/>
    <w:rsid w:val="00192D61"/>
    <w:rsid w:val="00194A86"/>
    <w:rsid w:val="001963B2"/>
    <w:rsid w:val="001A00A0"/>
    <w:rsid w:val="001A1BAC"/>
    <w:rsid w:val="001A2554"/>
    <w:rsid w:val="001A27F4"/>
    <w:rsid w:val="001A4685"/>
    <w:rsid w:val="001A5035"/>
    <w:rsid w:val="001A6A38"/>
    <w:rsid w:val="001A7773"/>
    <w:rsid w:val="001A7E1E"/>
    <w:rsid w:val="001A7FCE"/>
    <w:rsid w:val="001B04E5"/>
    <w:rsid w:val="001B098E"/>
    <w:rsid w:val="001B0C48"/>
    <w:rsid w:val="001B173C"/>
    <w:rsid w:val="001B22AF"/>
    <w:rsid w:val="001B4E01"/>
    <w:rsid w:val="001B52E9"/>
    <w:rsid w:val="001B5C1D"/>
    <w:rsid w:val="001C060C"/>
    <w:rsid w:val="001C0B2C"/>
    <w:rsid w:val="001C0B70"/>
    <w:rsid w:val="001C246F"/>
    <w:rsid w:val="001C2576"/>
    <w:rsid w:val="001C2E81"/>
    <w:rsid w:val="001C32EF"/>
    <w:rsid w:val="001C370A"/>
    <w:rsid w:val="001C56D0"/>
    <w:rsid w:val="001D1E2F"/>
    <w:rsid w:val="001D352A"/>
    <w:rsid w:val="001D428A"/>
    <w:rsid w:val="001D4B0C"/>
    <w:rsid w:val="001D5A1A"/>
    <w:rsid w:val="001E023C"/>
    <w:rsid w:val="001E1E5F"/>
    <w:rsid w:val="001E58AA"/>
    <w:rsid w:val="001E6EFB"/>
    <w:rsid w:val="001E75B4"/>
    <w:rsid w:val="001E786E"/>
    <w:rsid w:val="001F05F7"/>
    <w:rsid w:val="001F09BD"/>
    <w:rsid w:val="001F31AF"/>
    <w:rsid w:val="001F4691"/>
    <w:rsid w:val="001F6596"/>
    <w:rsid w:val="0020297E"/>
    <w:rsid w:val="00202F39"/>
    <w:rsid w:val="00204B85"/>
    <w:rsid w:val="00205680"/>
    <w:rsid w:val="00205BD8"/>
    <w:rsid w:val="00210D2B"/>
    <w:rsid w:val="00210EE1"/>
    <w:rsid w:val="00221711"/>
    <w:rsid w:val="00222271"/>
    <w:rsid w:val="00223A4E"/>
    <w:rsid w:val="00224FB0"/>
    <w:rsid w:val="00225340"/>
    <w:rsid w:val="00226345"/>
    <w:rsid w:val="00227B4A"/>
    <w:rsid w:val="002313D1"/>
    <w:rsid w:val="00232FAD"/>
    <w:rsid w:val="002337B3"/>
    <w:rsid w:val="00235381"/>
    <w:rsid w:val="0023573E"/>
    <w:rsid w:val="00235DA9"/>
    <w:rsid w:val="00236115"/>
    <w:rsid w:val="00237054"/>
    <w:rsid w:val="002403C6"/>
    <w:rsid w:val="00242301"/>
    <w:rsid w:val="00242BA1"/>
    <w:rsid w:val="00243BEB"/>
    <w:rsid w:val="00243D1B"/>
    <w:rsid w:val="0024436E"/>
    <w:rsid w:val="00250F77"/>
    <w:rsid w:val="00251DFD"/>
    <w:rsid w:val="002541F2"/>
    <w:rsid w:val="0025447E"/>
    <w:rsid w:val="002554CB"/>
    <w:rsid w:val="00255C5E"/>
    <w:rsid w:val="00256842"/>
    <w:rsid w:val="00262BA8"/>
    <w:rsid w:val="0026340D"/>
    <w:rsid w:val="00263741"/>
    <w:rsid w:val="00265768"/>
    <w:rsid w:val="00272352"/>
    <w:rsid w:val="0027432F"/>
    <w:rsid w:val="00276A9B"/>
    <w:rsid w:val="002802F9"/>
    <w:rsid w:val="00280E82"/>
    <w:rsid w:val="0028122A"/>
    <w:rsid w:val="00282683"/>
    <w:rsid w:val="00286BE2"/>
    <w:rsid w:val="00287150"/>
    <w:rsid w:val="002873CA"/>
    <w:rsid w:val="00293AF9"/>
    <w:rsid w:val="00293B9D"/>
    <w:rsid w:val="002943E7"/>
    <w:rsid w:val="00294CBD"/>
    <w:rsid w:val="00295644"/>
    <w:rsid w:val="0029599C"/>
    <w:rsid w:val="00297D28"/>
    <w:rsid w:val="002A05E0"/>
    <w:rsid w:val="002A144B"/>
    <w:rsid w:val="002A2263"/>
    <w:rsid w:val="002A2458"/>
    <w:rsid w:val="002A51C7"/>
    <w:rsid w:val="002A54A4"/>
    <w:rsid w:val="002A68AA"/>
    <w:rsid w:val="002A7924"/>
    <w:rsid w:val="002A7F20"/>
    <w:rsid w:val="002B1978"/>
    <w:rsid w:val="002B1CBF"/>
    <w:rsid w:val="002B1F9B"/>
    <w:rsid w:val="002B2215"/>
    <w:rsid w:val="002B29D3"/>
    <w:rsid w:val="002B59D0"/>
    <w:rsid w:val="002B7E96"/>
    <w:rsid w:val="002C129D"/>
    <w:rsid w:val="002C53A4"/>
    <w:rsid w:val="002C66ED"/>
    <w:rsid w:val="002D1452"/>
    <w:rsid w:val="002D392A"/>
    <w:rsid w:val="002D6BFB"/>
    <w:rsid w:val="002E29E5"/>
    <w:rsid w:val="002E34DD"/>
    <w:rsid w:val="002E451F"/>
    <w:rsid w:val="002E7838"/>
    <w:rsid w:val="002E7ABC"/>
    <w:rsid w:val="002F1558"/>
    <w:rsid w:val="002F3114"/>
    <w:rsid w:val="002F62A8"/>
    <w:rsid w:val="002F7A52"/>
    <w:rsid w:val="00300E8E"/>
    <w:rsid w:val="003018A2"/>
    <w:rsid w:val="00302A93"/>
    <w:rsid w:val="00304100"/>
    <w:rsid w:val="00304A4A"/>
    <w:rsid w:val="00304FC9"/>
    <w:rsid w:val="0030521C"/>
    <w:rsid w:val="00307CE9"/>
    <w:rsid w:val="00307E22"/>
    <w:rsid w:val="003100D4"/>
    <w:rsid w:val="00312A58"/>
    <w:rsid w:val="00314846"/>
    <w:rsid w:val="00317B5D"/>
    <w:rsid w:val="003208E4"/>
    <w:rsid w:val="00320C98"/>
    <w:rsid w:val="003221D3"/>
    <w:rsid w:val="00323196"/>
    <w:rsid w:val="00324F39"/>
    <w:rsid w:val="00327484"/>
    <w:rsid w:val="00331CE1"/>
    <w:rsid w:val="0033294C"/>
    <w:rsid w:val="00332D7E"/>
    <w:rsid w:val="003331B7"/>
    <w:rsid w:val="00335FF1"/>
    <w:rsid w:val="00336115"/>
    <w:rsid w:val="003376A1"/>
    <w:rsid w:val="003400E7"/>
    <w:rsid w:val="00340922"/>
    <w:rsid w:val="00341069"/>
    <w:rsid w:val="003431BD"/>
    <w:rsid w:val="0034393A"/>
    <w:rsid w:val="00351926"/>
    <w:rsid w:val="00356090"/>
    <w:rsid w:val="00356A20"/>
    <w:rsid w:val="00361F4D"/>
    <w:rsid w:val="003648C0"/>
    <w:rsid w:val="00367AFB"/>
    <w:rsid w:val="003700DE"/>
    <w:rsid w:val="00372233"/>
    <w:rsid w:val="00374AB0"/>
    <w:rsid w:val="00380F40"/>
    <w:rsid w:val="00381659"/>
    <w:rsid w:val="00382909"/>
    <w:rsid w:val="0038513E"/>
    <w:rsid w:val="00386125"/>
    <w:rsid w:val="00390BF7"/>
    <w:rsid w:val="00391F56"/>
    <w:rsid w:val="0039295A"/>
    <w:rsid w:val="00393A81"/>
    <w:rsid w:val="00395EB9"/>
    <w:rsid w:val="00397865"/>
    <w:rsid w:val="003A07C6"/>
    <w:rsid w:val="003A1322"/>
    <w:rsid w:val="003A2038"/>
    <w:rsid w:val="003A227D"/>
    <w:rsid w:val="003A32D6"/>
    <w:rsid w:val="003A331C"/>
    <w:rsid w:val="003A34D7"/>
    <w:rsid w:val="003A363B"/>
    <w:rsid w:val="003A3799"/>
    <w:rsid w:val="003B3D59"/>
    <w:rsid w:val="003B3E82"/>
    <w:rsid w:val="003B54FE"/>
    <w:rsid w:val="003B62F4"/>
    <w:rsid w:val="003B77BB"/>
    <w:rsid w:val="003C06F0"/>
    <w:rsid w:val="003C1362"/>
    <w:rsid w:val="003C285B"/>
    <w:rsid w:val="003C2EE5"/>
    <w:rsid w:val="003C3FD5"/>
    <w:rsid w:val="003C4D6B"/>
    <w:rsid w:val="003C6D1C"/>
    <w:rsid w:val="003D0D3E"/>
    <w:rsid w:val="003D47C5"/>
    <w:rsid w:val="003D58ED"/>
    <w:rsid w:val="003D5DAC"/>
    <w:rsid w:val="003D6982"/>
    <w:rsid w:val="003D773D"/>
    <w:rsid w:val="003E2234"/>
    <w:rsid w:val="003E31D0"/>
    <w:rsid w:val="003E3681"/>
    <w:rsid w:val="003E5102"/>
    <w:rsid w:val="003E5459"/>
    <w:rsid w:val="003E7E23"/>
    <w:rsid w:val="003F0A18"/>
    <w:rsid w:val="003F12EF"/>
    <w:rsid w:val="003F2E95"/>
    <w:rsid w:val="003F3703"/>
    <w:rsid w:val="003F4C8D"/>
    <w:rsid w:val="003F5F10"/>
    <w:rsid w:val="004018C3"/>
    <w:rsid w:val="00404105"/>
    <w:rsid w:val="0040529C"/>
    <w:rsid w:val="00406CDF"/>
    <w:rsid w:val="00407467"/>
    <w:rsid w:val="004078D5"/>
    <w:rsid w:val="004122D6"/>
    <w:rsid w:val="004125A2"/>
    <w:rsid w:val="0041291E"/>
    <w:rsid w:val="00412F01"/>
    <w:rsid w:val="00415C8C"/>
    <w:rsid w:val="00417269"/>
    <w:rsid w:val="00417B59"/>
    <w:rsid w:val="00420D42"/>
    <w:rsid w:val="00422758"/>
    <w:rsid w:val="0042484B"/>
    <w:rsid w:val="00427B1D"/>
    <w:rsid w:val="004323BD"/>
    <w:rsid w:val="00433AEF"/>
    <w:rsid w:val="00435727"/>
    <w:rsid w:val="00435A5D"/>
    <w:rsid w:val="00437B4C"/>
    <w:rsid w:val="00440EC6"/>
    <w:rsid w:val="00446FB6"/>
    <w:rsid w:val="00447672"/>
    <w:rsid w:val="00447EA8"/>
    <w:rsid w:val="00450A10"/>
    <w:rsid w:val="004519F1"/>
    <w:rsid w:val="00452DAC"/>
    <w:rsid w:val="00454AC5"/>
    <w:rsid w:val="00455022"/>
    <w:rsid w:val="0046090F"/>
    <w:rsid w:val="00463530"/>
    <w:rsid w:val="004638CF"/>
    <w:rsid w:val="00464D59"/>
    <w:rsid w:val="00465B75"/>
    <w:rsid w:val="004664A2"/>
    <w:rsid w:val="0046718B"/>
    <w:rsid w:val="004676EF"/>
    <w:rsid w:val="00470870"/>
    <w:rsid w:val="004737C8"/>
    <w:rsid w:val="00473F5C"/>
    <w:rsid w:val="00474AFB"/>
    <w:rsid w:val="00475D56"/>
    <w:rsid w:val="0047678B"/>
    <w:rsid w:val="00476FC5"/>
    <w:rsid w:val="004770C9"/>
    <w:rsid w:val="00477728"/>
    <w:rsid w:val="00482A91"/>
    <w:rsid w:val="00482DB3"/>
    <w:rsid w:val="00482EDB"/>
    <w:rsid w:val="00484B05"/>
    <w:rsid w:val="004850D5"/>
    <w:rsid w:val="00485E6A"/>
    <w:rsid w:val="0048652E"/>
    <w:rsid w:val="00486C06"/>
    <w:rsid w:val="00487CB1"/>
    <w:rsid w:val="00491343"/>
    <w:rsid w:val="00491E00"/>
    <w:rsid w:val="00494195"/>
    <w:rsid w:val="00494795"/>
    <w:rsid w:val="00494A2A"/>
    <w:rsid w:val="004A08EE"/>
    <w:rsid w:val="004A1CCE"/>
    <w:rsid w:val="004A1F8E"/>
    <w:rsid w:val="004A4908"/>
    <w:rsid w:val="004A5E60"/>
    <w:rsid w:val="004A61E6"/>
    <w:rsid w:val="004A67BD"/>
    <w:rsid w:val="004A7514"/>
    <w:rsid w:val="004B17D1"/>
    <w:rsid w:val="004C0241"/>
    <w:rsid w:val="004C27BC"/>
    <w:rsid w:val="004C4CAD"/>
    <w:rsid w:val="004D2047"/>
    <w:rsid w:val="004D3FD7"/>
    <w:rsid w:val="004D543C"/>
    <w:rsid w:val="004D5453"/>
    <w:rsid w:val="004D7CB4"/>
    <w:rsid w:val="004E037E"/>
    <w:rsid w:val="004E244B"/>
    <w:rsid w:val="004E4981"/>
    <w:rsid w:val="004E5A48"/>
    <w:rsid w:val="004E62CB"/>
    <w:rsid w:val="004E71CE"/>
    <w:rsid w:val="004E7440"/>
    <w:rsid w:val="004F0D57"/>
    <w:rsid w:val="004F1374"/>
    <w:rsid w:val="004F3984"/>
    <w:rsid w:val="004F3D77"/>
    <w:rsid w:val="004F5DBA"/>
    <w:rsid w:val="00500FAC"/>
    <w:rsid w:val="005019D5"/>
    <w:rsid w:val="00502A30"/>
    <w:rsid w:val="00504D31"/>
    <w:rsid w:val="005072E9"/>
    <w:rsid w:val="00507E17"/>
    <w:rsid w:val="00510FAA"/>
    <w:rsid w:val="00511113"/>
    <w:rsid w:val="005138DB"/>
    <w:rsid w:val="00513F86"/>
    <w:rsid w:val="005205F6"/>
    <w:rsid w:val="0052072F"/>
    <w:rsid w:val="00521785"/>
    <w:rsid w:val="00522641"/>
    <w:rsid w:val="005263B9"/>
    <w:rsid w:val="005266C5"/>
    <w:rsid w:val="00527188"/>
    <w:rsid w:val="005278DA"/>
    <w:rsid w:val="0053063F"/>
    <w:rsid w:val="0053177E"/>
    <w:rsid w:val="00531EDE"/>
    <w:rsid w:val="00532927"/>
    <w:rsid w:val="00532EC6"/>
    <w:rsid w:val="00534EDD"/>
    <w:rsid w:val="00537F72"/>
    <w:rsid w:val="0054011C"/>
    <w:rsid w:val="0054034D"/>
    <w:rsid w:val="00541BA0"/>
    <w:rsid w:val="00544E7B"/>
    <w:rsid w:val="00547601"/>
    <w:rsid w:val="00547B54"/>
    <w:rsid w:val="00547CCB"/>
    <w:rsid w:val="00550843"/>
    <w:rsid w:val="00552506"/>
    <w:rsid w:val="00554687"/>
    <w:rsid w:val="00555A7D"/>
    <w:rsid w:val="00556018"/>
    <w:rsid w:val="00561978"/>
    <w:rsid w:val="00562C88"/>
    <w:rsid w:val="00562D6A"/>
    <w:rsid w:val="00565DE7"/>
    <w:rsid w:val="0056642D"/>
    <w:rsid w:val="00566DDA"/>
    <w:rsid w:val="00566F18"/>
    <w:rsid w:val="00567DE4"/>
    <w:rsid w:val="00572FBE"/>
    <w:rsid w:val="00573D02"/>
    <w:rsid w:val="0057642B"/>
    <w:rsid w:val="00577008"/>
    <w:rsid w:val="00577D07"/>
    <w:rsid w:val="0058347B"/>
    <w:rsid w:val="005836E8"/>
    <w:rsid w:val="00583703"/>
    <w:rsid w:val="00585D17"/>
    <w:rsid w:val="00586A45"/>
    <w:rsid w:val="005905E5"/>
    <w:rsid w:val="00590F54"/>
    <w:rsid w:val="00594454"/>
    <w:rsid w:val="00595BAD"/>
    <w:rsid w:val="005A1211"/>
    <w:rsid w:val="005A1412"/>
    <w:rsid w:val="005A1DB7"/>
    <w:rsid w:val="005A2628"/>
    <w:rsid w:val="005A402B"/>
    <w:rsid w:val="005A5C75"/>
    <w:rsid w:val="005A5D16"/>
    <w:rsid w:val="005A6AE8"/>
    <w:rsid w:val="005B1573"/>
    <w:rsid w:val="005B38BA"/>
    <w:rsid w:val="005B3E48"/>
    <w:rsid w:val="005B4D8B"/>
    <w:rsid w:val="005B5314"/>
    <w:rsid w:val="005B5E72"/>
    <w:rsid w:val="005B737B"/>
    <w:rsid w:val="005B7E4F"/>
    <w:rsid w:val="005C0117"/>
    <w:rsid w:val="005C3080"/>
    <w:rsid w:val="005C498A"/>
    <w:rsid w:val="005C4E26"/>
    <w:rsid w:val="005C5A0B"/>
    <w:rsid w:val="005D197E"/>
    <w:rsid w:val="005D3ED1"/>
    <w:rsid w:val="005D404C"/>
    <w:rsid w:val="005D424F"/>
    <w:rsid w:val="005D53CB"/>
    <w:rsid w:val="005D62B7"/>
    <w:rsid w:val="005D7006"/>
    <w:rsid w:val="005D7F80"/>
    <w:rsid w:val="005E2E9E"/>
    <w:rsid w:val="005E5FF5"/>
    <w:rsid w:val="005E6478"/>
    <w:rsid w:val="005E6EB1"/>
    <w:rsid w:val="005E7D95"/>
    <w:rsid w:val="005F1BD0"/>
    <w:rsid w:val="005F1FCC"/>
    <w:rsid w:val="005F2D8C"/>
    <w:rsid w:val="005F30F2"/>
    <w:rsid w:val="005F33FB"/>
    <w:rsid w:val="005F56C4"/>
    <w:rsid w:val="005F6594"/>
    <w:rsid w:val="0060221D"/>
    <w:rsid w:val="00602E7A"/>
    <w:rsid w:val="0060304E"/>
    <w:rsid w:val="00606530"/>
    <w:rsid w:val="006068CE"/>
    <w:rsid w:val="00606EC1"/>
    <w:rsid w:val="00610EAE"/>
    <w:rsid w:val="00615EA0"/>
    <w:rsid w:val="00616F74"/>
    <w:rsid w:val="00617AD8"/>
    <w:rsid w:val="006214D2"/>
    <w:rsid w:val="00624C43"/>
    <w:rsid w:val="006256C3"/>
    <w:rsid w:val="00626B1C"/>
    <w:rsid w:val="00626BB1"/>
    <w:rsid w:val="006278A1"/>
    <w:rsid w:val="0062791A"/>
    <w:rsid w:val="0063030D"/>
    <w:rsid w:val="006307FA"/>
    <w:rsid w:val="00630992"/>
    <w:rsid w:val="00630BF2"/>
    <w:rsid w:val="006316CD"/>
    <w:rsid w:val="00631C23"/>
    <w:rsid w:val="0063242C"/>
    <w:rsid w:val="00632F79"/>
    <w:rsid w:val="00635A35"/>
    <w:rsid w:val="00635E41"/>
    <w:rsid w:val="00641AFB"/>
    <w:rsid w:val="00641D38"/>
    <w:rsid w:val="006434CE"/>
    <w:rsid w:val="00644CB4"/>
    <w:rsid w:val="00645D39"/>
    <w:rsid w:val="006464B0"/>
    <w:rsid w:val="00646CCD"/>
    <w:rsid w:val="00647D93"/>
    <w:rsid w:val="00647E26"/>
    <w:rsid w:val="00650185"/>
    <w:rsid w:val="006510E9"/>
    <w:rsid w:val="006528D4"/>
    <w:rsid w:val="00653FCE"/>
    <w:rsid w:val="00656E32"/>
    <w:rsid w:val="00657BA4"/>
    <w:rsid w:val="006615FD"/>
    <w:rsid w:val="00662D1A"/>
    <w:rsid w:val="00662E10"/>
    <w:rsid w:val="00663950"/>
    <w:rsid w:val="0066656A"/>
    <w:rsid w:val="00666A1E"/>
    <w:rsid w:val="006711A6"/>
    <w:rsid w:val="0067128F"/>
    <w:rsid w:val="00671E0D"/>
    <w:rsid w:val="006748C7"/>
    <w:rsid w:val="00677485"/>
    <w:rsid w:val="006778D5"/>
    <w:rsid w:val="006779AF"/>
    <w:rsid w:val="00677A85"/>
    <w:rsid w:val="00677C3A"/>
    <w:rsid w:val="006812B7"/>
    <w:rsid w:val="00682277"/>
    <w:rsid w:val="0068231B"/>
    <w:rsid w:val="00682B31"/>
    <w:rsid w:val="00684746"/>
    <w:rsid w:val="0068565D"/>
    <w:rsid w:val="00685B53"/>
    <w:rsid w:val="006866C0"/>
    <w:rsid w:val="006902CB"/>
    <w:rsid w:val="006908F9"/>
    <w:rsid w:val="00691045"/>
    <w:rsid w:val="00691BDB"/>
    <w:rsid w:val="00692EFA"/>
    <w:rsid w:val="00693510"/>
    <w:rsid w:val="00693B54"/>
    <w:rsid w:val="00695F02"/>
    <w:rsid w:val="00696593"/>
    <w:rsid w:val="006A217C"/>
    <w:rsid w:val="006A2E98"/>
    <w:rsid w:val="006A3558"/>
    <w:rsid w:val="006A37E4"/>
    <w:rsid w:val="006A3DA1"/>
    <w:rsid w:val="006A64B1"/>
    <w:rsid w:val="006B0962"/>
    <w:rsid w:val="006B13DD"/>
    <w:rsid w:val="006B207C"/>
    <w:rsid w:val="006B27DC"/>
    <w:rsid w:val="006B4E6F"/>
    <w:rsid w:val="006B5B67"/>
    <w:rsid w:val="006B7936"/>
    <w:rsid w:val="006B7E2A"/>
    <w:rsid w:val="006C099D"/>
    <w:rsid w:val="006C0AE4"/>
    <w:rsid w:val="006C1FDC"/>
    <w:rsid w:val="006C200D"/>
    <w:rsid w:val="006C27E4"/>
    <w:rsid w:val="006C4243"/>
    <w:rsid w:val="006C4B3E"/>
    <w:rsid w:val="006C4E27"/>
    <w:rsid w:val="006C552F"/>
    <w:rsid w:val="006C5ED5"/>
    <w:rsid w:val="006C6160"/>
    <w:rsid w:val="006C6E8A"/>
    <w:rsid w:val="006C7047"/>
    <w:rsid w:val="006C7256"/>
    <w:rsid w:val="006D074A"/>
    <w:rsid w:val="006D1B4A"/>
    <w:rsid w:val="006D2463"/>
    <w:rsid w:val="006D2DA8"/>
    <w:rsid w:val="006D36BC"/>
    <w:rsid w:val="006D42C1"/>
    <w:rsid w:val="006D5435"/>
    <w:rsid w:val="006D63A2"/>
    <w:rsid w:val="006D6A93"/>
    <w:rsid w:val="006D6F26"/>
    <w:rsid w:val="006E4755"/>
    <w:rsid w:val="006E7065"/>
    <w:rsid w:val="006F4179"/>
    <w:rsid w:val="006F5156"/>
    <w:rsid w:val="006F5E77"/>
    <w:rsid w:val="006F6D24"/>
    <w:rsid w:val="006F75AA"/>
    <w:rsid w:val="00701948"/>
    <w:rsid w:val="00701989"/>
    <w:rsid w:val="0071120B"/>
    <w:rsid w:val="00711E1C"/>
    <w:rsid w:val="00712105"/>
    <w:rsid w:val="007146AD"/>
    <w:rsid w:val="00714BA1"/>
    <w:rsid w:val="00717FDC"/>
    <w:rsid w:val="0072171D"/>
    <w:rsid w:val="00723C55"/>
    <w:rsid w:val="00723E0C"/>
    <w:rsid w:val="00724309"/>
    <w:rsid w:val="0072470F"/>
    <w:rsid w:val="007250B6"/>
    <w:rsid w:val="00732A02"/>
    <w:rsid w:val="0073429B"/>
    <w:rsid w:val="00735AC2"/>
    <w:rsid w:val="00737C8B"/>
    <w:rsid w:val="0074042F"/>
    <w:rsid w:val="007413AB"/>
    <w:rsid w:val="00742B59"/>
    <w:rsid w:val="0074541E"/>
    <w:rsid w:val="00753C82"/>
    <w:rsid w:val="0075525E"/>
    <w:rsid w:val="0076157D"/>
    <w:rsid w:val="007617E2"/>
    <w:rsid w:val="007629FE"/>
    <w:rsid w:val="00764123"/>
    <w:rsid w:val="007654C7"/>
    <w:rsid w:val="00765E77"/>
    <w:rsid w:val="0077035F"/>
    <w:rsid w:val="0077339D"/>
    <w:rsid w:val="007740E2"/>
    <w:rsid w:val="00775935"/>
    <w:rsid w:val="007767AF"/>
    <w:rsid w:val="00776FF5"/>
    <w:rsid w:val="00781282"/>
    <w:rsid w:val="00781584"/>
    <w:rsid w:val="00783B86"/>
    <w:rsid w:val="00783BC4"/>
    <w:rsid w:val="00783F58"/>
    <w:rsid w:val="0078490A"/>
    <w:rsid w:val="007860A1"/>
    <w:rsid w:val="00787CE5"/>
    <w:rsid w:val="007913A1"/>
    <w:rsid w:val="00791663"/>
    <w:rsid w:val="00791FA7"/>
    <w:rsid w:val="00792562"/>
    <w:rsid w:val="00795637"/>
    <w:rsid w:val="00795DC6"/>
    <w:rsid w:val="00797067"/>
    <w:rsid w:val="007A024B"/>
    <w:rsid w:val="007A0530"/>
    <w:rsid w:val="007A11F3"/>
    <w:rsid w:val="007A246E"/>
    <w:rsid w:val="007A36B1"/>
    <w:rsid w:val="007A3C2B"/>
    <w:rsid w:val="007A3CA3"/>
    <w:rsid w:val="007A5A04"/>
    <w:rsid w:val="007A5E2F"/>
    <w:rsid w:val="007B09EE"/>
    <w:rsid w:val="007B6A0C"/>
    <w:rsid w:val="007B78EA"/>
    <w:rsid w:val="007C1412"/>
    <w:rsid w:val="007C1F50"/>
    <w:rsid w:val="007C2091"/>
    <w:rsid w:val="007C2897"/>
    <w:rsid w:val="007C2F64"/>
    <w:rsid w:val="007C391A"/>
    <w:rsid w:val="007C4246"/>
    <w:rsid w:val="007C66A8"/>
    <w:rsid w:val="007C6C53"/>
    <w:rsid w:val="007C75DD"/>
    <w:rsid w:val="007D04EC"/>
    <w:rsid w:val="007D0D6B"/>
    <w:rsid w:val="007D22F9"/>
    <w:rsid w:val="007D343E"/>
    <w:rsid w:val="007D7516"/>
    <w:rsid w:val="007D7967"/>
    <w:rsid w:val="007E01FE"/>
    <w:rsid w:val="007E1228"/>
    <w:rsid w:val="007E3880"/>
    <w:rsid w:val="007E3A80"/>
    <w:rsid w:val="007E4DD5"/>
    <w:rsid w:val="007E54DC"/>
    <w:rsid w:val="007E6CDF"/>
    <w:rsid w:val="007E7796"/>
    <w:rsid w:val="007F1569"/>
    <w:rsid w:val="007F274A"/>
    <w:rsid w:val="007F5D6C"/>
    <w:rsid w:val="007F620B"/>
    <w:rsid w:val="00803225"/>
    <w:rsid w:val="00804256"/>
    <w:rsid w:val="00806AB7"/>
    <w:rsid w:val="00806FF9"/>
    <w:rsid w:val="008072C6"/>
    <w:rsid w:val="00814459"/>
    <w:rsid w:val="00814796"/>
    <w:rsid w:val="008150D6"/>
    <w:rsid w:val="008179DD"/>
    <w:rsid w:val="00817C34"/>
    <w:rsid w:val="008201AC"/>
    <w:rsid w:val="00821CD5"/>
    <w:rsid w:val="008222E0"/>
    <w:rsid w:val="0082287C"/>
    <w:rsid w:val="0082325F"/>
    <w:rsid w:val="00823377"/>
    <w:rsid w:val="00824C27"/>
    <w:rsid w:val="008263F1"/>
    <w:rsid w:val="008279B2"/>
    <w:rsid w:val="00830ED0"/>
    <w:rsid w:val="008339D2"/>
    <w:rsid w:val="00834136"/>
    <w:rsid w:val="008349CD"/>
    <w:rsid w:val="00837662"/>
    <w:rsid w:val="00837A87"/>
    <w:rsid w:val="00840897"/>
    <w:rsid w:val="00842763"/>
    <w:rsid w:val="00844447"/>
    <w:rsid w:val="008467E1"/>
    <w:rsid w:val="008479AC"/>
    <w:rsid w:val="008506D1"/>
    <w:rsid w:val="0085116B"/>
    <w:rsid w:val="008519E0"/>
    <w:rsid w:val="00851F53"/>
    <w:rsid w:val="00853821"/>
    <w:rsid w:val="008539A0"/>
    <w:rsid w:val="00857C0B"/>
    <w:rsid w:val="00861CB8"/>
    <w:rsid w:val="00861F76"/>
    <w:rsid w:val="00862A30"/>
    <w:rsid w:val="00863081"/>
    <w:rsid w:val="00865AC5"/>
    <w:rsid w:val="008676A3"/>
    <w:rsid w:val="008706AA"/>
    <w:rsid w:val="00870F09"/>
    <w:rsid w:val="00870F11"/>
    <w:rsid w:val="008732FC"/>
    <w:rsid w:val="0087622D"/>
    <w:rsid w:val="008765DA"/>
    <w:rsid w:val="00876782"/>
    <w:rsid w:val="008834C1"/>
    <w:rsid w:val="00883B84"/>
    <w:rsid w:val="0088449F"/>
    <w:rsid w:val="0088459C"/>
    <w:rsid w:val="0088512A"/>
    <w:rsid w:val="008854FD"/>
    <w:rsid w:val="00891833"/>
    <w:rsid w:val="00891BA5"/>
    <w:rsid w:val="008929A2"/>
    <w:rsid w:val="008942F0"/>
    <w:rsid w:val="00896CA9"/>
    <w:rsid w:val="008A107A"/>
    <w:rsid w:val="008A419A"/>
    <w:rsid w:val="008A4320"/>
    <w:rsid w:val="008A49A8"/>
    <w:rsid w:val="008A6153"/>
    <w:rsid w:val="008A62BA"/>
    <w:rsid w:val="008B1382"/>
    <w:rsid w:val="008B31C0"/>
    <w:rsid w:val="008C2D81"/>
    <w:rsid w:val="008C2E35"/>
    <w:rsid w:val="008C3817"/>
    <w:rsid w:val="008C44DA"/>
    <w:rsid w:val="008C5239"/>
    <w:rsid w:val="008C53D5"/>
    <w:rsid w:val="008C53FF"/>
    <w:rsid w:val="008C58B9"/>
    <w:rsid w:val="008C6A7A"/>
    <w:rsid w:val="008D06FF"/>
    <w:rsid w:val="008D1268"/>
    <w:rsid w:val="008D3976"/>
    <w:rsid w:val="008D3AEB"/>
    <w:rsid w:val="008D7CEA"/>
    <w:rsid w:val="008E1430"/>
    <w:rsid w:val="008E1F74"/>
    <w:rsid w:val="008E26D9"/>
    <w:rsid w:val="008E4A66"/>
    <w:rsid w:val="008E56F1"/>
    <w:rsid w:val="008E6030"/>
    <w:rsid w:val="008F1800"/>
    <w:rsid w:val="008F2E90"/>
    <w:rsid w:val="008F43CF"/>
    <w:rsid w:val="008F4F48"/>
    <w:rsid w:val="008F7481"/>
    <w:rsid w:val="00900E6D"/>
    <w:rsid w:val="009016FF"/>
    <w:rsid w:val="00902B65"/>
    <w:rsid w:val="00903021"/>
    <w:rsid w:val="00904975"/>
    <w:rsid w:val="00905133"/>
    <w:rsid w:val="00905A7F"/>
    <w:rsid w:val="00905DA8"/>
    <w:rsid w:val="009063D7"/>
    <w:rsid w:val="009073BB"/>
    <w:rsid w:val="00910838"/>
    <w:rsid w:val="009118A9"/>
    <w:rsid w:val="00912FFC"/>
    <w:rsid w:val="0091460F"/>
    <w:rsid w:val="0091497B"/>
    <w:rsid w:val="00915933"/>
    <w:rsid w:val="00915A88"/>
    <w:rsid w:val="009168C2"/>
    <w:rsid w:val="00917210"/>
    <w:rsid w:val="0092162B"/>
    <w:rsid w:val="00921A95"/>
    <w:rsid w:val="00923DF2"/>
    <w:rsid w:val="0092485F"/>
    <w:rsid w:val="00924E37"/>
    <w:rsid w:val="009271D3"/>
    <w:rsid w:val="00930167"/>
    <w:rsid w:val="00931005"/>
    <w:rsid w:val="00934368"/>
    <w:rsid w:val="00941941"/>
    <w:rsid w:val="0094555C"/>
    <w:rsid w:val="00946552"/>
    <w:rsid w:val="00947EE9"/>
    <w:rsid w:val="009519F1"/>
    <w:rsid w:val="00952478"/>
    <w:rsid w:val="009527AF"/>
    <w:rsid w:val="00952B08"/>
    <w:rsid w:val="00953F60"/>
    <w:rsid w:val="009548EE"/>
    <w:rsid w:val="00957660"/>
    <w:rsid w:val="0096288B"/>
    <w:rsid w:val="00963B68"/>
    <w:rsid w:val="0096605C"/>
    <w:rsid w:val="00971B4F"/>
    <w:rsid w:val="00972B44"/>
    <w:rsid w:val="00972B86"/>
    <w:rsid w:val="00972CA2"/>
    <w:rsid w:val="009823E4"/>
    <w:rsid w:val="009829FA"/>
    <w:rsid w:val="0098476F"/>
    <w:rsid w:val="00984B3E"/>
    <w:rsid w:val="00984BDB"/>
    <w:rsid w:val="00985269"/>
    <w:rsid w:val="0098555E"/>
    <w:rsid w:val="0099031A"/>
    <w:rsid w:val="00994712"/>
    <w:rsid w:val="00994F17"/>
    <w:rsid w:val="00995F94"/>
    <w:rsid w:val="00996D33"/>
    <w:rsid w:val="00996F5A"/>
    <w:rsid w:val="009A0680"/>
    <w:rsid w:val="009A2709"/>
    <w:rsid w:val="009A369C"/>
    <w:rsid w:val="009A3FB6"/>
    <w:rsid w:val="009A407C"/>
    <w:rsid w:val="009A46A3"/>
    <w:rsid w:val="009A7A99"/>
    <w:rsid w:val="009B06FA"/>
    <w:rsid w:val="009B0DDB"/>
    <w:rsid w:val="009B666F"/>
    <w:rsid w:val="009C03AD"/>
    <w:rsid w:val="009C590B"/>
    <w:rsid w:val="009C6450"/>
    <w:rsid w:val="009D5204"/>
    <w:rsid w:val="009D5DAC"/>
    <w:rsid w:val="009D673A"/>
    <w:rsid w:val="009E269A"/>
    <w:rsid w:val="009E2E89"/>
    <w:rsid w:val="009E4284"/>
    <w:rsid w:val="009E584A"/>
    <w:rsid w:val="009E77D2"/>
    <w:rsid w:val="009F13CF"/>
    <w:rsid w:val="009F28EB"/>
    <w:rsid w:val="009F2D60"/>
    <w:rsid w:val="009F3120"/>
    <w:rsid w:val="009F58DB"/>
    <w:rsid w:val="009F79CF"/>
    <w:rsid w:val="00A00130"/>
    <w:rsid w:val="00A00B07"/>
    <w:rsid w:val="00A00F46"/>
    <w:rsid w:val="00A02804"/>
    <w:rsid w:val="00A03ED8"/>
    <w:rsid w:val="00A04710"/>
    <w:rsid w:val="00A0739C"/>
    <w:rsid w:val="00A113C1"/>
    <w:rsid w:val="00A12C87"/>
    <w:rsid w:val="00A15D7C"/>
    <w:rsid w:val="00A16FB8"/>
    <w:rsid w:val="00A17141"/>
    <w:rsid w:val="00A204CE"/>
    <w:rsid w:val="00A21085"/>
    <w:rsid w:val="00A215AF"/>
    <w:rsid w:val="00A22E45"/>
    <w:rsid w:val="00A24B3B"/>
    <w:rsid w:val="00A2554F"/>
    <w:rsid w:val="00A26C8F"/>
    <w:rsid w:val="00A2718C"/>
    <w:rsid w:val="00A30652"/>
    <w:rsid w:val="00A36CBF"/>
    <w:rsid w:val="00A4129E"/>
    <w:rsid w:val="00A43E6D"/>
    <w:rsid w:val="00A512B8"/>
    <w:rsid w:val="00A51A5D"/>
    <w:rsid w:val="00A520CB"/>
    <w:rsid w:val="00A528A2"/>
    <w:rsid w:val="00A537D6"/>
    <w:rsid w:val="00A60D78"/>
    <w:rsid w:val="00A60F2B"/>
    <w:rsid w:val="00A617D3"/>
    <w:rsid w:val="00A6562F"/>
    <w:rsid w:val="00A6681D"/>
    <w:rsid w:val="00A67645"/>
    <w:rsid w:val="00A712AC"/>
    <w:rsid w:val="00A71853"/>
    <w:rsid w:val="00A71C27"/>
    <w:rsid w:val="00A72D72"/>
    <w:rsid w:val="00A73E18"/>
    <w:rsid w:val="00A74A32"/>
    <w:rsid w:val="00A74C40"/>
    <w:rsid w:val="00A76B81"/>
    <w:rsid w:val="00A8032E"/>
    <w:rsid w:val="00A813B1"/>
    <w:rsid w:val="00A82679"/>
    <w:rsid w:val="00A84D85"/>
    <w:rsid w:val="00A856D1"/>
    <w:rsid w:val="00A86809"/>
    <w:rsid w:val="00A870F7"/>
    <w:rsid w:val="00A87C35"/>
    <w:rsid w:val="00A91881"/>
    <w:rsid w:val="00A92108"/>
    <w:rsid w:val="00A93B3D"/>
    <w:rsid w:val="00A94B98"/>
    <w:rsid w:val="00A96019"/>
    <w:rsid w:val="00AA0112"/>
    <w:rsid w:val="00AA0812"/>
    <w:rsid w:val="00AA0A6C"/>
    <w:rsid w:val="00AA27D9"/>
    <w:rsid w:val="00AA4B63"/>
    <w:rsid w:val="00AA5675"/>
    <w:rsid w:val="00AA7835"/>
    <w:rsid w:val="00AB17F8"/>
    <w:rsid w:val="00AB181F"/>
    <w:rsid w:val="00AB2FD5"/>
    <w:rsid w:val="00AB34D4"/>
    <w:rsid w:val="00AB3A2D"/>
    <w:rsid w:val="00AB4819"/>
    <w:rsid w:val="00AB524B"/>
    <w:rsid w:val="00AB5850"/>
    <w:rsid w:val="00AB5FFA"/>
    <w:rsid w:val="00AC0ECB"/>
    <w:rsid w:val="00AC1778"/>
    <w:rsid w:val="00AC2EC0"/>
    <w:rsid w:val="00AC5B33"/>
    <w:rsid w:val="00AC7A46"/>
    <w:rsid w:val="00AD4C30"/>
    <w:rsid w:val="00AD4C61"/>
    <w:rsid w:val="00AD712A"/>
    <w:rsid w:val="00AE4D6F"/>
    <w:rsid w:val="00AE579A"/>
    <w:rsid w:val="00AE5B52"/>
    <w:rsid w:val="00AE5BEA"/>
    <w:rsid w:val="00AE609C"/>
    <w:rsid w:val="00AE6204"/>
    <w:rsid w:val="00AE7FAF"/>
    <w:rsid w:val="00AF050D"/>
    <w:rsid w:val="00AF0C06"/>
    <w:rsid w:val="00AF10B3"/>
    <w:rsid w:val="00AF1670"/>
    <w:rsid w:val="00AF1971"/>
    <w:rsid w:val="00AF25CD"/>
    <w:rsid w:val="00AF369F"/>
    <w:rsid w:val="00AF4952"/>
    <w:rsid w:val="00AF78BA"/>
    <w:rsid w:val="00B001D1"/>
    <w:rsid w:val="00B01198"/>
    <w:rsid w:val="00B058A5"/>
    <w:rsid w:val="00B067D8"/>
    <w:rsid w:val="00B10478"/>
    <w:rsid w:val="00B10CC9"/>
    <w:rsid w:val="00B10FD4"/>
    <w:rsid w:val="00B12A7B"/>
    <w:rsid w:val="00B17082"/>
    <w:rsid w:val="00B2096A"/>
    <w:rsid w:val="00B234AD"/>
    <w:rsid w:val="00B238B6"/>
    <w:rsid w:val="00B267EB"/>
    <w:rsid w:val="00B269A6"/>
    <w:rsid w:val="00B30D20"/>
    <w:rsid w:val="00B30F15"/>
    <w:rsid w:val="00B32096"/>
    <w:rsid w:val="00B3215E"/>
    <w:rsid w:val="00B3307E"/>
    <w:rsid w:val="00B33B88"/>
    <w:rsid w:val="00B34C01"/>
    <w:rsid w:val="00B35870"/>
    <w:rsid w:val="00B35D31"/>
    <w:rsid w:val="00B378F6"/>
    <w:rsid w:val="00B37F79"/>
    <w:rsid w:val="00B421BB"/>
    <w:rsid w:val="00B44224"/>
    <w:rsid w:val="00B44659"/>
    <w:rsid w:val="00B4520F"/>
    <w:rsid w:val="00B5661F"/>
    <w:rsid w:val="00B56E9D"/>
    <w:rsid w:val="00B577A6"/>
    <w:rsid w:val="00B6172E"/>
    <w:rsid w:val="00B62E91"/>
    <w:rsid w:val="00B63469"/>
    <w:rsid w:val="00B65ACB"/>
    <w:rsid w:val="00B6764D"/>
    <w:rsid w:val="00B67E14"/>
    <w:rsid w:val="00B7064C"/>
    <w:rsid w:val="00B7255E"/>
    <w:rsid w:val="00B73B9D"/>
    <w:rsid w:val="00B748D6"/>
    <w:rsid w:val="00B763E8"/>
    <w:rsid w:val="00B77261"/>
    <w:rsid w:val="00B8113F"/>
    <w:rsid w:val="00B8266B"/>
    <w:rsid w:val="00B83472"/>
    <w:rsid w:val="00B8598D"/>
    <w:rsid w:val="00B8757C"/>
    <w:rsid w:val="00B9065A"/>
    <w:rsid w:val="00B92534"/>
    <w:rsid w:val="00B92670"/>
    <w:rsid w:val="00B93855"/>
    <w:rsid w:val="00B95D2A"/>
    <w:rsid w:val="00B95FE2"/>
    <w:rsid w:val="00BA12C2"/>
    <w:rsid w:val="00BA2D9E"/>
    <w:rsid w:val="00BA3906"/>
    <w:rsid w:val="00BA4FE7"/>
    <w:rsid w:val="00BA5F5F"/>
    <w:rsid w:val="00BA6F49"/>
    <w:rsid w:val="00BA79C2"/>
    <w:rsid w:val="00BB098F"/>
    <w:rsid w:val="00BB2E53"/>
    <w:rsid w:val="00BB30BC"/>
    <w:rsid w:val="00BC20CC"/>
    <w:rsid w:val="00BC211F"/>
    <w:rsid w:val="00BC3E18"/>
    <w:rsid w:val="00BC6055"/>
    <w:rsid w:val="00BC7614"/>
    <w:rsid w:val="00BC76E6"/>
    <w:rsid w:val="00BC7D22"/>
    <w:rsid w:val="00BD3DDC"/>
    <w:rsid w:val="00BD4A81"/>
    <w:rsid w:val="00BD52FB"/>
    <w:rsid w:val="00BE134C"/>
    <w:rsid w:val="00BE3340"/>
    <w:rsid w:val="00BE5170"/>
    <w:rsid w:val="00BE6F67"/>
    <w:rsid w:val="00BF0957"/>
    <w:rsid w:val="00BF0F97"/>
    <w:rsid w:val="00BF2427"/>
    <w:rsid w:val="00BF3039"/>
    <w:rsid w:val="00BF3086"/>
    <w:rsid w:val="00BF4267"/>
    <w:rsid w:val="00BF43C6"/>
    <w:rsid w:val="00BF48C4"/>
    <w:rsid w:val="00BF4F1E"/>
    <w:rsid w:val="00BF64CF"/>
    <w:rsid w:val="00BF7963"/>
    <w:rsid w:val="00BF7F5F"/>
    <w:rsid w:val="00C00445"/>
    <w:rsid w:val="00C02A84"/>
    <w:rsid w:val="00C03B39"/>
    <w:rsid w:val="00C06EB4"/>
    <w:rsid w:val="00C12418"/>
    <w:rsid w:val="00C12E8E"/>
    <w:rsid w:val="00C12FD7"/>
    <w:rsid w:val="00C140D3"/>
    <w:rsid w:val="00C14431"/>
    <w:rsid w:val="00C14F35"/>
    <w:rsid w:val="00C165BD"/>
    <w:rsid w:val="00C2279B"/>
    <w:rsid w:val="00C241FE"/>
    <w:rsid w:val="00C268CB"/>
    <w:rsid w:val="00C2695C"/>
    <w:rsid w:val="00C276DB"/>
    <w:rsid w:val="00C27C6B"/>
    <w:rsid w:val="00C30353"/>
    <w:rsid w:val="00C34CC0"/>
    <w:rsid w:val="00C36871"/>
    <w:rsid w:val="00C40306"/>
    <w:rsid w:val="00C418A1"/>
    <w:rsid w:val="00C4201F"/>
    <w:rsid w:val="00C44235"/>
    <w:rsid w:val="00C4461A"/>
    <w:rsid w:val="00C461FE"/>
    <w:rsid w:val="00C46545"/>
    <w:rsid w:val="00C4659E"/>
    <w:rsid w:val="00C47C2E"/>
    <w:rsid w:val="00C500DA"/>
    <w:rsid w:val="00C50A93"/>
    <w:rsid w:val="00C50AA4"/>
    <w:rsid w:val="00C50FBB"/>
    <w:rsid w:val="00C53693"/>
    <w:rsid w:val="00C54593"/>
    <w:rsid w:val="00C54F1E"/>
    <w:rsid w:val="00C55232"/>
    <w:rsid w:val="00C57F34"/>
    <w:rsid w:val="00C62F7E"/>
    <w:rsid w:val="00C67CC2"/>
    <w:rsid w:val="00C71898"/>
    <w:rsid w:val="00C77A67"/>
    <w:rsid w:val="00C81B23"/>
    <w:rsid w:val="00C84F4C"/>
    <w:rsid w:val="00C879EB"/>
    <w:rsid w:val="00C90C8F"/>
    <w:rsid w:val="00C93B82"/>
    <w:rsid w:val="00C948FC"/>
    <w:rsid w:val="00C94B3D"/>
    <w:rsid w:val="00C9673F"/>
    <w:rsid w:val="00C97012"/>
    <w:rsid w:val="00C97C5B"/>
    <w:rsid w:val="00C97FA4"/>
    <w:rsid w:val="00CA130B"/>
    <w:rsid w:val="00CA5F7D"/>
    <w:rsid w:val="00CA67FC"/>
    <w:rsid w:val="00CA697C"/>
    <w:rsid w:val="00CA7CB0"/>
    <w:rsid w:val="00CB15F3"/>
    <w:rsid w:val="00CB2172"/>
    <w:rsid w:val="00CB3C3D"/>
    <w:rsid w:val="00CC02C6"/>
    <w:rsid w:val="00CC04AB"/>
    <w:rsid w:val="00CC06BD"/>
    <w:rsid w:val="00CC3D70"/>
    <w:rsid w:val="00CC51CD"/>
    <w:rsid w:val="00CC5A7B"/>
    <w:rsid w:val="00CC5DD4"/>
    <w:rsid w:val="00CC70B7"/>
    <w:rsid w:val="00CD1241"/>
    <w:rsid w:val="00CD322C"/>
    <w:rsid w:val="00CD3A6E"/>
    <w:rsid w:val="00CD3F44"/>
    <w:rsid w:val="00CD5343"/>
    <w:rsid w:val="00CD73FE"/>
    <w:rsid w:val="00CE024B"/>
    <w:rsid w:val="00CE070D"/>
    <w:rsid w:val="00CE3933"/>
    <w:rsid w:val="00CF001E"/>
    <w:rsid w:val="00CF173E"/>
    <w:rsid w:val="00D02F49"/>
    <w:rsid w:val="00D045AC"/>
    <w:rsid w:val="00D0460D"/>
    <w:rsid w:val="00D105CE"/>
    <w:rsid w:val="00D12779"/>
    <w:rsid w:val="00D13F99"/>
    <w:rsid w:val="00D16A22"/>
    <w:rsid w:val="00D17C0C"/>
    <w:rsid w:val="00D20B32"/>
    <w:rsid w:val="00D21B05"/>
    <w:rsid w:val="00D2210A"/>
    <w:rsid w:val="00D222B4"/>
    <w:rsid w:val="00D24B5B"/>
    <w:rsid w:val="00D26C29"/>
    <w:rsid w:val="00D30121"/>
    <w:rsid w:val="00D31116"/>
    <w:rsid w:val="00D34537"/>
    <w:rsid w:val="00D348E6"/>
    <w:rsid w:val="00D35378"/>
    <w:rsid w:val="00D41AC2"/>
    <w:rsid w:val="00D41CD7"/>
    <w:rsid w:val="00D427F3"/>
    <w:rsid w:val="00D448A3"/>
    <w:rsid w:val="00D44BD3"/>
    <w:rsid w:val="00D472E8"/>
    <w:rsid w:val="00D477BC"/>
    <w:rsid w:val="00D47FD9"/>
    <w:rsid w:val="00D5100F"/>
    <w:rsid w:val="00D512AF"/>
    <w:rsid w:val="00D51961"/>
    <w:rsid w:val="00D51B65"/>
    <w:rsid w:val="00D51C74"/>
    <w:rsid w:val="00D51C96"/>
    <w:rsid w:val="00D53BCA"/>
    <w:rsid w:val="00D54715"/>
    <w:rsid w:val="00D55C43"/>
    <w:rsid w:val="00D55D57"/>
    <w:rsid w:val="00D55D5C"/>
    <w:rsid w:val="00D564B7"/>
    <w:rsid w:val="00D56C0E"/>
    <w:rsid w:val="00D572DB"/>
    <w:rsid w:val="00D57D94"/>
    <w:rsid w:val="00D603EF"/>
    <w:rsid w:val="00D637EB"/>
    <w:rsid w:val="00D64038"/>
    <w:rsid w:val="00D65BEE"/>
    <w:rsid w:val="00D70FDD"/>
    <w:rsid w:val="00D73BE8"/>
    <w:rsid w:val="00D75A54"/>
    <w:rsid w:val="00D75F34"/>
    <w:rsid w:val="00D761E7"/>
    <w:rsid w:val="00D774EE"/>
    <w:rsid w:val="00D77520"/>
    <w:rsid w:val="00D806A6"/>
    <w:rsid w:val="00D83883"/>
    <w:rsid w:val="00D86BAB"/>
    <w:rsid w:val="00D86D7B"/>
    <w:rsid w:val="00D870B5"/>
    <w:rsid w:val="00D93DBB"/>
    <w:rsid w:val="00D940E6"/>
    <w:rsid w:val="00DA11DC"/>
    <w:rsid w:val="00DA583F"/>
    <w:rsid w:val="00DB0053"/>
    <w:rsid w:val="00DB0F17"/>
    <w:rsid w:val="00DB37C2"/>
    <w:rsid w:val="00DC0065"/>
    <w:rsid w:val="00DC2216"/>
    <w:rsid w:val="00DC260E"/>
    <w:rsid w:val="00DC29D9"/>
    <w:rsid w:val="00DC2AC6"/>
    <w:rsid w:val="00DC3C01"/>
    <w:rsid w:val="00DC62FA"/>
    <w:rsid w:val="00DD1342"/>
    <w:rsid w:val="00DD1797"/>
    <w:rsid w:val="00DD3422"/>
    <w:rsid w:val="00DD4CA5"/>
    <w:rsid w:val="00DD5454"/>
    <w:rsid w:val="00DD66A0"/>
    <w:rsid w:val="00DD7AD6"/>
    <w:rsid w:val="00DD7BBF"/>
    <w:rsid w:val="00DD7F5A"/>
    <w:rsid w:val="00DE060C"/>
    <w:rsid w:val="00DE321B"/>
    <w:rsid w:val="00DE3A5A"/>
    <w:rsid w:val="00DE5FA1"/>
    <w:rsid w:val="00DE6318"/>
    <w:rsid w:val="00DE7140"/>
    <w:rsid w:val="00DF02DC"/>
    <w:rsid w:val="00DF34E5"/>
    <w:rsid w:val="00DF45FF"/>
    <w:rsid w:val="00DF558B"/>
    <w:rsid w:val="00DF6435"/>
    <w:rsid w:val="00E02B66"/>
    <w:rsid w:val="00E0364F"/>
    <w:rsid w:val="00E03931"/>
    <w:rsid w:val="00E047C5"/>
    <w:rsid w:val="00E055FB"/>
    <w:rsid w:val="00E111BD"/>
    <w:rsid w:val="00E1132C"/>
    <w:rsid w:val="00E11A51"/>
    <w:rsid w:val="00E11EAD"/>
    <w:rsid w:val="00E12967"/>
    <w:rsid w:val="00E145EA"/>
    <w:rsid w:val="00E14C16"/>
    <w:rsid w:val="00E16CC4"/>
    <w:rsid w:val="00E17B33"/>
    <w:rsid w:val="00E236E4"/>
    <w:rsid w:val="00E24212"/>
    <w:rsid w:val="00E245B6"/>
    <w:rsid w:val="00E24FC3"/>
    <w:rsid w:val="00E2626C"/>
    <w:rsid w:val="00E31471"/>
    <w:rsid w:val="00E32089"/>
    <w:rsid w:val="00E327B5"/>
    <w:rsid w:val="00E33CE8"/>
    <w:rsid w:val="00E3471A"/>
    <w:rsid w:val="00E34E77"/>
    <w:rsid w:val="00E35227"/>
    <w:rsid w:val="00E37151"/>
    <w:rsid w:val="00E3756D"/>
    <w:rsid w:val="00E4058C"/>
    <w:rsid w:val="00E439CA"/>
    <w:rsid w:val="00E467EF"/>
    <w:rsid w:val="00E47C48"/>
    <w:rsid w:val="00E5293C"/>
    <w:rsid w:val="00E530C4"/>
    <w:rsid w:val="00E55031"/>
    <w:rsid w:val="00E5509B"/>
    <w:rsid w:val="00E57C63"/>
    <w:rsid w:val="00E61AB3"/>
    <w:rsid w:val="00E62C1C"/>
    <w:rsid w:val="00E62E36"/>
    <w:rsid w:val="00E639B4"/>
    <w:rsid w:val="00E64A19"/>
    <w:rsid w:val="00E67EB4"/>
    <w:rsid w:val="00E7169C"/>
    <w:rsid w:val="00E7215B"/>
    <w:rsid w:val="00E73BA1"/>
    <w:rsid w:val="00E73FB1"/>
    <w:rsid w:val="00E74BC0"/>
    <w:rsid w:val="00E76419"/>
    <w:rsid w:val="00E7679D"/>
    <w:rsid w:val="00E76ECC"/>
    <w:rsid w:val="00E817BE"/>
    <w:rsid w:val="00E81F54"/>
    <w:rsid w:val="00E831CB"/>
    <w:rsid w:val="00E83D9E"/>
    <w:rsid w:val="00E86276"/>
    <w:rsid w:val="00E87C9A"/>
    <w:rsid w:val="00E908AE"/>
    <w:rsid w:val="00E911E4"/>
    <w:rsid w:val="00E92A4F"/>
    <w:rsid w:val="00E94045"/>
    <w:rsid w:val="00E94F25"/>
    <w:rsid w:val="00E967D1"/>
    <w:rsid w:val="00E96A8E"/>
    <w:rsid w:val="00E973D0"/>
    <w:rsid w:val="00E976F4"/>
    <w:rsid w:val="00EA0139"/>
    <w:rsid w:val="00EA02DC"/>
    <w:rsid w:val="00EA11A1"/>
    <w:rsid w:val="00EA14BC"/>
    <w:rsid w:val="00EA2ED7"/>
    <w:rsid w:val="00EA4D82"/>
    <w:rsid w:val="00EA56F4"/>
    <w:rsid w:val="00EA72B5"/>
    <w:rsid w:val="00EB30D2"/>
    <w:rsid w:val="00EB3ACB"/>
    <w:rsid w:val="00EB3ECC"/>
    <w:rsid w:val="00EB400E"/>
    <w:rsid w:val="00EB5AD3"/>
    <w:rsid w:val="00EB65A1"/>
    <w:rsid w:val="00EC0434"/>
    <w:rsid w:val="00EC18D7"/>
    <w:rsid w:val="00EC5FEC"/>
    <w:rsid w:val="00EC68CD"/>
    <w:rsid w:val="00EC70CE"/>
    <w:rsid w:val="00ED078E"/>
    <w:rsid w:val="00ED6F04"/>
    <w:rsid w:val="00ED76A4"/>
    <w:rsid w:val="00ED771C"/>
    <w:rsid w:val="00EE538E"/>
    <w:rsid w:val="00EE5B38"/>
    <w:rsid w:val="00EE60DC"/>
    <w:rsid w:val="00EE74A8"/>
    <w:rsid w:val="00EF0483"/>
    <w:rsid w:val="00EF06BF"/>
    <w:rsid w:val="00EF0BDB"/>
    <w:rsid w:val="00EF1B2F"/>
    <w:rsid w:val="00EF30FC"/>
    <w:rsid w:val="00EF413E"/>
    <w:rsid w:val="00EF6D4E"/>
    <w:rsid w:val="00F011C0"/>
    <w:rsid w:val="00F01F3F"/>
    <w:rsid w:val="00F05EB1"/>
    <w:rsid w:val="00F06AD5"/>
    <w:rsid w:val="00F06DDE"/>
    <w:rsid w:val="00F11924"/>
    <w:rsid w:val="00F154A2"/>
    <w:rsid w:val="00F16862"/>
    <w:rsid w:val="00F16B8B"/>
    <w:rsid w:val="00F17D52"/>
    <w:rsid w:val="00F205A0"/>
    <w:rsid w:val="00F23D8D"/>
    <w:rsid w:val="00F24F3F"/>
    <w:rsid w:val="00F25248"/>
    <w:rsid w:val="00F26152"/>
    <w:rsid w:val="00F30505"/>
    <w:rsid w:val="00F3062E"/>
    <w:rsid w:val="00F30D93"/>
    <w:rsid w:val="00F314B1"/>
    <w:rsid w:val="00F31533"/>
    <w:rsid w:val="00F3451C"/>
    <w:rsid w:val="00F3672C"/>
    <w:rsid w:val="00F4114E"/>
    <w:rsid w:val="00F44377"/>
    <w:rsid w:val="00F45006"/>
    <w:rsid w:val="00F46008"/>
    <w:rsid w:val="00F46AAB"/>
    <w:rsid w:val="00F50CA6"/>
    <w:rsid w:val="00F52CF7"/>
    <w:rsid w:val="00F5333E"/>
    <w:rsid w:val="00F54D1D"/>
    <w:rsid w:val="00F55384"/>
    <w:rsid w:val="00F608C9"/>
    <w:rsid w:val="00F707F9"/>
    <w:rsid w:val="00F75D6F"/>
    <w:rsid w:val="00F812DB"/>
    <w:rsid w:val="00F834D1"/>
    <w:rsid w:val="00F83556"/>
    <w:rsid w:val="00F84E9E"/>
    <w:rsid w:val="00F85088"/>
    <w:rsid w:val="00F87B0F"/>
    <w:rsid w:val="00F904A2"/>
    <w:rsid w:val="00F92298"/>
    <w:rsid w:val="00F9318C"/>
    <w:rsid w:val="00F9446A"/>
    <w:rsid w:val="00F94672"/>
    <w:rsid w:val="00F97AD9"/>
    <w:rsid w:val="00FA0BCE"/>
    <w:rsid w:val="00FA13F3"/>
    <w:rsid w:val="00FA1735"/>
    <w:rsid w:val="00FA3939"/>
    <w:rsid w:val="00FA47E6"/>
    <w:rsid w:val="00FA4865"/>
    <w:rsid w:val="00FA4F66"/>
    <w:rsid w:val="00FA572D"/>
    <w:rsid w:val="00FA69FB"/>
    <w:rsid w:val="00FA7295"/>
    <w:rsid w:val="00FA735D"/>
    <w:rsid w:val="00FA7B07"/>
    <w:rsid w:val="00FB5371"/>
    <w:rsid w:val="00FB7432"/>
    <w:rsid w:val="00FB7FA9"/>
    <w:rsid w:val="00FC0E41"/>
    <w:rsid w:val="00FC15CF"/>
    <w:rsid w:val="00FC1B20"/>
    <w:rsid w:val="00FC3DB2"/>
    <w:rsid w:val="00FC4423"/>
    <w:rsid w:val="00FC4567"/>
    <w:rsid w:val="00FC5E4A"/>
    <w:rsid w:val="00FC6679"/>
    <w:rsid w:val="00FC6D0D"/>
    <w:rsid w:val="00FD1704"/>
    <w:rsid w:val="00FD1B25"/>
    <w:rsid w:val="00FD3935"/>
    <w:rsid w:val="00FD3AD5"/>
    <w:rsid w:val="00FD4529"/>
    <w:rsid w:val="00FD4713"/>
    <w:rsid w:val="00FD4D07"/>
    <w:rsid w:val="00FD7F31"/>
    <w:rsid w:val="00FE19C2"/>
    <w:rsid w:val="00FE2716"/>
    <w:rsid w:val="00FE4098"/>
    <w:rsid w:val="00FE4421"/>
    <w:rsid w:val="00FE4B0A"/>
    <w:rsid w:val="00FE4E93"/>
    <w:rsid w:val="00FE5DD4"/>
    <w:rsid w:val="00FE6338"/>
    <w:rsid w:val="00FE75F4"/>
    <w:rsid w:val="00FF10A0"/>
    <w:rsid w:val="00FF1308"/>
    <w:rsid w:val="00FF1429"/>
    <w:rsid w:val="00FF25B1"/>
    <w:rsid w:val="00FF4ECD"/>
    <w:rsid w:val="00FF630C"/>
    <w:rsid w:val="00FF6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1" type="connector" idref="#_x0000_s1029"/>
        <o:r id="V:Rule12" type="connector" idref="#_x0000_s1042"/>
        <o:r id="V:Rule13" type="connector" idref="#_x0000_s1055"/>
        <o:r id="V:Rule14" type="connector" idref="#_x0000_s1033"/>
        <o:r id="V:Rule15" type="connector" idref="#_x0000_s1050"/>
        <o:r id="V:Rule16" type="connector" idref="#_x0000_s1031"/>
        <o:r id="V:Rule17" type="connector" idref="#_x0000_s1053"/>
        <o:r id="V:Rule18" type="connector" idref="#_x0000_s1041"/>
        <o:r id="V:Rule19" type="connector" idref="#_x0000_s1046"/>
        <o:r id="V:Rule20" type="connector" idref="#_x0000_s1037"/>
      </o:rules>
      <o:regrouptable v:ext="edit">
        <o:entry new="1" old="0"/>
        <o:entry new="2" old="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91A"/>
  </w:style>
  <w:style w:type="paragraph" w:styleId="1">
    <w:name w:val="heading 1"/>
    <w:basedOn w:val="a"/>
    <w:next w:val="a"/>
    <w:link w:val="10"/>
    <w:uiPriority w:val="99"/>
    <w:qFormat/>
    <w:rsid w:val="0062791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791A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27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91A"/>
  </w:style>
  <w:style w:type="character" w:styleId="a5">
    <w:name w:val="Hyperlink"/>
    <w:basedOn w:val="a0"/>
    <w:uiPriority w:val="99"/>
    <w:unhideWhenUsed/>
    <w:rsid w:val="0062791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843C1"/>
    <w:pPr>
      <w:ind w:left="720"/>
      <w:contextualSpacing/>
    </w:pPr>
  </w:style>
  <w:style w:type="character" w:customStyle="1" w:styleId="ConsPlusNormal">
    <w:name w:val="ConsPlusNormal Знак"/>
    <w:basedOn w:val="a0"/>
    <w:link w:val="ConsPlusNormal0"/>
    <w:locked/>
    <w:rsid w:val="00900E6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900E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10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10F1B"/>
  </w:style>
  <w:style w:type="paragraph" w:customStyle="1" w:styleId="ConsPlusNonformat">
    <w:name w:val="ConsPlusNonformat"/>
    <w:rsid w:val="00227B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3E7E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pple-converted-space">
    <w:name w:val="apple-converted-space"/>
    <w:basedOn w:val="a0"/>
    <w:rsid w:val="003E7E23"/>
  </w:style>
  <w:style w:type="paragraph" w:styleId="a9">
    <w:name w:val="Balloon Text"/>
    <w:basedOn w:val="a"/>
    <w:link w:val="aa"/>
    <w:uiPriority w:val="99"/>
    <w:semiHidden/>
    <w:unhideWhenUsed/>
    <w:rsid w:val="003E7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7E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3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shtorg@rambler.ru" TargetMode="External"/><Relationship Id="rId13" Type="http://schemas.openxmlformats.org/officeDocument/2006/relationships/hyperlink" Target="mailto:kushadm@rambler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kushtorg@rambler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ushtorg@ramble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suslugi.ru/" TargetMode="External"/><Relationship Id="rId10" Type="http://schemas.openxmlformats.org/officeDocument/2006/relationships/hyperlink" Target="http://www.gosuslugi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kushva.midural.ru/" TargetMode="External"/><Relationship Id="rId14" Type="http://schemas.openxmlformats.org/officeDocument/2006/relationships/hyperlink" Target="http://kushva.midur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6750</Words>
  <Characters>38480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Priemnaya</cp:lastModifiedBy>
  <cp:revision>3</cp:revision>
  <cp:lastPrinted>2013-08-16T09:27:00Z</cp:lastPrinted>
  <dcterms:created xsi:type="dcterms:W3CDTF">2013-09-09T10:33:00Z</dcterms:created>
  <dcterms:modified xsi:type="dcterms:W3CDTF">2013-09-11T04:34:00Z</dcterms:modified>
</cp:coreProperties>
</file>